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7A05C" w14:textId="77777777" w:rsidR="00487AE1"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9"/>
        <w:gridCol w:w="7699"/>
      </w:tblGrid>
      <w:tr w:rsidR="007027E9" w14:paraId="130FD265" w14:textId="77777777" w:rsidTr="00487AE1">
        <w:tc>
          <w:tcPr>
            <w:tcW w:w="1099" w:type="dxa"/>
          </w:tcPr>
          <w:p w14:paraId="348FACB5" w14:textId="77777777" w:rsidR="007027E9" w:rsidRPr="00487AE1" w:rsidRDefault="007027E9" w:rsidP="00D37134">
            <w:pPr>
              <w:rPr>
                <w:highlight w:val="yellow"/>
              </w:rPr>
            </w:pPr>
            <w:r w:rsidRPr="00D66E8C">
              <w:t>Številka:</w:t>
            </w:r>
          </w:p>
        </w:tc>
        <w:tc>
          <w:tcPr>
            <w:tcW w:w="8255" w:type="dxa"/>
          </w:tcPr>
          <w:p w14:paraId="06E179F1" w14:textId="59CB61DA" w:rsidR="007027E9" w:rsidRPr="00487AE1" w:rsidRDefault="00160CBD" w:rsidP="00D37134">
            <w:pPr>
              <w:rPr>
                <w:highlight w:val="yellow"/>
              </w:rPr>
            </w:pPr>
            <w:r>
              <w:t>JN2</w:t>
            </w:r>
            <w:r w:rsidR="0081135F">
              <w:t>7</w:t>
            </w:r>
            <w:r w:rsidR="00236B72">
              <w:t>/202</w:t>
            </w:r>
            <w:r w:rsidR="0054697B">
              <w:t>5</w:t>
            </w:r>
          </w:p>
        </w:tc>
      </w:tr>
      <w:tr w:rsidR="007027E9" w14:paraId="34264332" w14:textId="77777777" w:rsidTr="00487AE1">
        <w:tc>
          <w:tcPr>
            <w:tcW w:w="1099" w:type="dxa"/>
          </w:tcPr>
          <w:p w14:paraId="610716E0" w14:textId="77777777" w:rsidR="007027E9" w:rsidRDefault="007027E9" w:rsidP="00D37134">
            <w:r>
              <w:t>Datum:</w:t>
            </w:r>
          </w:p>
        </w:tc>
        <w:tc>
          <w:tcPr>
            <w:tcW w:w="8255" w:type="dxa"/>
          </w:tcPr>
          <w:p w14:paraId="68057354" w14:textId="17CDF8C8" w:rsidR="007027E9" w:rsidRDefault="005C0376" w:rsidP="007027E9">
            <w:r>
              <w:rPr>
                <w:color w:val="000000" w:themeColor="text1"/>
              </w:rPr>
              <w:t>1</w:t>
            </w:r>
            <w:r w:rsidR="00E31164" w:rsidRPr="00160CBD">
              <w:rPr>
                <w:color w:val="000000" w:themeColor="text1"/>
              </w:rPr>
              <w:t xml:space="preserve">. </w:t>
            </w:r>
            <w:r>
              <w:rPr>
                <w:color w:val="000000" w:themeColor="text1"/>
              </w:rPr>
              <w:t>9</w:t>
            </w:r>
            <w:r w:rsidR="005D6B7F" w:rsidRPr="00160CBD">
              <w:rPr>
                <w:color w:val="000000" w:themeColor="text1"/>
              </w:rPr>
              <w:t>. 20</w:t>
            </w:r>
            <w:r w:rsidR="00927DAB" w:rsidRPr="00160CBD">
              <w:rPr>
                <w:color w:val="000000" w:themeColor="text1"/>
              </w:rPr>
              <w:t>2</w:t>
            </w:r>
            <w:r w:rsidR="00E64717" w:rsidRPr="00160CBD">
              <w:rPr>
                <w:color w:val="000000" w:themeColor="text1"/>
              </w:rPr>
              <w:t>5</w:t>
            </w:r>
          </w:p>
        </w:tc>
      </w:tr>
      <w:tr w:rsidR="007027E9" w14:paraId="2345E86B" w14:textId="77777777" w:rsidTr="00487AE1">
        <w:tc>
          <w:tcPr>
            <w:tcW w:w="1099" w:type="dxa"/>
          </w:tcPr>
          <w:p w14:paraId="3AEC9B4C" w14:textId="77777777" w:rsidR="007027E9" w:rsidRDefault="007027E9" w:rsidP="00D37134"/>
        </w:tc>
        <w:tc>
          <w:tcPr>
            <w:tcW w:w="8255" w:type="dxa"/>
          </w:tcPr>
          <w:p w14:paraId="220E8D0D" w14:textId="77777777" w:rsidR="007027E9" w:rsidRDefault="007027E9" w:rsidP="00D37134"/>
        </w:tc>
      </w:tr>
    </w:tbl>
    <w:tbl>
      <w:tblPr>
        <w:tblW w:w="9039" w:type="dxa"/>
        <w:tblLayout w:type="fixed"/>
        <w:tblLook w:val="04A0" w:firstRow="1" w:lastRow="0" w:firstColumn="1" w:lastColumn="0" w:noHBand="0" w:noVBand="1"/>
      </w:tblPr>
      <w:tblGrid>
        <w:gridCol w:w="6771"/>
        <w:gridCol w:w="2268"/>
      </w:tblGrid>
      <w:tr w:rsidR="000A4F02" w:rsidRPr="00D2267A" w14:paraId="0D9DF88A" w14:textId="77777777">
        <w:trPr>
          <w:trHeight w:val="228"/>
        </w:trPr>
        <w:tc>
          <w:tcPr>
            <w:tcW w:w="6771" w:type="dxa"/>
          </w:tcPr>
          <w:p w14:paraId="4BF2094B" w14:textId="77777777" w:rsidR="000A4F02" w:rsidRPr="00D2267A" w:rsidRDefault="000A4F02" w:rsidP="00D37134"/>
        </w:tc>
        <w:tc>
          <w:tcPr>
            <w:tcW w:w="2268" w:type="dxa"/>
          </w:tcPr>
          <w:p w14:paraId="1F5B5378" w14:textId="77777777" w:rsidR="000A4F02" w:rsidRPr="00D2267A" w:rsidRDefault="000A4F02" w:rsidP="00D37134"/>
        </w:tc>
      </w:tr>
      <w:tr w:rsidR="000A4F02" w:rsidRPr="00D2267A" w14:paraId="1F76973A" w14:textId="77777777">
        <w:trPr>
          <w:trHeight w:val="2698"/>
        </w:trPr>
        <w:tc>
          <w:tcPr>
            <w:tcW w:w="6771" w:type="dxa"/>
          </w:tcPr>
          <w:p w14:paraId="005486BA" w14:textId="4BA4C16D" w:rsidR="000A4F02" w:rsidRPr="00D2267A" w:rsidRDefault="006A64F0" w:rsidP="00D37134">
            <w:r>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0D5819AA" w:rsidR="00256A72" w:rsidRPr="009A45ED" w:rsidRDefault="00256A72"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3B5E3CE7" w14:textId="77777777" w:rsidR="00256A72" w:rsidRDefault="00256A72"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" o:allowoverlap="f" filled="f" stroked="f">
                      <v:textbox inset="0,0,0,0">
                        <w:txbxContent>
                          <w:p w14:paraId="29B261CA" w14:textId="0D5819AA" w:rsidR="00256A72" w:rsidRPr="009A45ED" w:rsidRDefault="00256A72"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3B5E3CE7" w14:textId="77777777" w:rsidR="00256A72" w:rsidRDefault="00256A72" w:rsidP="00D37134"/>
                        </w:txbxContent>
                      </v:textbox>
                      <w10:wrap type="topAndBottom" anchorx="page" anchory="page"/>
                    </v:shape>
                  </w:pict>
                </mc:Fallback>
              </mc:AlternateContent>
            </w:r>
          </w:p>
        </w:tc>
        <w:tc>
          <w:tcPr>
            <w:tcW w:w="2268" w:type="dxa"/>
          </w:tcPr>
          <w:p w14:paraId="45C130B6" w14:textId="77777777" w:rsidR="000A4F02" w:rsidRPr="00D2267A" w:rsidRDefault="000A4F02" w:rsidP="00D37134"/>
        </w:tc>
      </w:tr>
    </w:tbl>
    <w:p w14:paraId="23945D85" w14:textId="77777777" w:rsidR="000A4F02" w:rsidRPr="00D2267A" w:rsidRDefault="000A4F02" w:rsidP="00D37134"/>
    <w:tbl>
      <w:tblPr>
        <w:tblW w:w="8931" w:type="dxa"/>
        <w:tblLook w:val="01E0" w:firstRow="1" w:lastRow="1" w:firstColumn="1" w:lastColumn="1" w:noHBand="0" w:noVBand="0"/>
      </w:tblPr>
      <w:tblGrid>
        <w:gridCol w:w="4378"/>
        <w:gridCol w:w="4553"/>
      </w:tblGrid>
      <w:tr w:rsidR="000A4F02" w:rsidRPr="00D2267A" w14:paraId="7D1A1A91" w14:textId="77777777" w:rsidTr="00160CBD">
        <w:tc>
          <w:tcPr>
            <w:tcW w:w="4378" w:type="dxa"/>
          </w:tcPr>
          <w:p w14:paraId="0DD47BCE" w14:textId="235963D6" w:rsidR="000A4F02" w:rsidRPr="00D2267A" w:rsidRDefault="000A4F02" w:rsidP="00D37134">
            <w:pPr>
              <w:rPr>
                <w:b/>
              </w:rPr>
            </w:pPr>
            <w:r w:rsidRPr="00D2267A">
              <w:rPr>
                <w:b/>
                <w:bCs/>
              </w:rPr>
              <w:t>Naročnik</w:t>
            </w:r>
            <w:r w:rsidR="00AD658F">
              <w:rPr>
                <w:b/>
                <w:bCs/>
              </w:rPr>
              <w:t>a</w:t>
            </w:r>
            <w:r w:rsidRPr="00D2267A">
              <w:rPr>
                <w:b/>
                <w:bCs/>
              </w:rPr>
              <w:t>:</w:t>
            </w:r>
            <w:r w:rsidRPr="00D2267A">
              <w:rPr>
                <w:b/>
              </w:rPr>
              <w:tab/>
              <w:t xml:space="preserve">                                     </w:t>
            </w:r>
          </w:p>
        </w:tc>
        <w:tc>
          <w:tcPr>
            <w:tcW w:w="4553" w:type="dxa"/>
          </w:tcPr>
          <w:p w14:paraId="2B9E4210" w14:textId="093358AD" w:rsidR="000A4F02" w:rsidRDefault="00160CBD" w:rsidP="003E1D5C">
            <w:pPr>
              <w:rPr>
                <w:b/>
              </w:rPr>
            </w:pPr>
            <w:bookmarkStart w:id="0" w:name="_Hlk188012342"/>
            <w:r w:rsidRPr="00160CBD">
              <w:rPr>
                <w:b/>
              </w:rPr>
              <w:t>URAD</w:t>
            </w:r>
            <w:r>
              <w:rPr>
                <w:b/>
              </w:rPr>
              <w:t xml:space="preserve"> </w:t>
            </w:r>
            <w:r w:rsidRPr="00160CBD">
              <w:rPr>
                <w:b/>
              </w:rPr>
              <w:t>REPUBLIKE</w:t>
            </w:r>
            <w:r>
              <w:rPr>
                <w:b/>
              </w:rPr>
              <w:t xml:space="preserve"> </w:t>
            </w:r>
            <w:r w:rsidRPr="00160CBD">
              <w:rPr>
                <w:b/>
              </w:rPr>
              <w:t>SLOVENIJE ZA NADZOR, KAKOVOST IN INVESTICIJE V ZDRAVSTVU</w:t>
            </w:r>
            <w:r w:rsidR="003E1D5C">
              <w:rPr>
                <w:b/>
              </w:rPr>
              <w:t xml:space="preserve">, </w:t>
            </w:r>
            <w:r w:rsidR="003E1D5C" w:rsidRPr="003E1D5C">
              <w:rPr>
                <w:b/>
              </w:rPr>
              <w:t>Ulica Ambrožiča Novljana 7</w:t>
            </w:r>
            <w:r w:rsidR="003E1D5C">
              <w:rPr>
                <w:b/>
              </w:rPr>
              <w:t xml:space="preserve">, </w:t>
            </w:r>
            <w:r w:rsidR="003E1D5C" w:rsidRPr="003E1D5C">
              <w:rPr>
                <w:b/>
              </w:rPr>
              <w:t>1000 Ljubljana</w:t>
            </w:r>
          </w:p>
          <w:p w14:paraId="165CD1F6" w14:textId="77777777" w:rsidR="00AD658F" w:rsidRDefault="00AD658F" w:rsidP="003E1D5C">
            <w:pPr>
              <w:rPr>
                <w:b/>
              </w:rPr>
            </w:pPr>
          </w:p>
          <w:p w14:paraId="3AA12862" w14:textId="77DCCE55" w:rsidR="00AD658F" w:rsidRDefault="00AD658F" w:rsidP="003E1D5C">
            <w:pPr>
              <w:rPr>
                <w:b/>
              </w:rPr>
            </w:pPr>
            <w:r>
              <w:rPr>
                <w:b/>
              </w:rPr>
              <w:t>in</w:t>
            </w:r>
          </w:p>
          <w:p w14:paraId="74B8AC63" w14:textId="77777777" w:rsidR="00AD658F" w:rsidRDefault="00AD658F" w:rsidP="003E1D5C">
            <w:pPr>
              <w:rPr>
                <w:b/>
              </w:rPr>
            </w:pPr>
          </w:p>
          <w:p w14:paraId="0B49CD41" w14:textId="1B88F8FD" w:rsidR="00AD658F" w:rsidRPr="00D2267A" w:rsidRDefault="00AD658F" w:rsidP="003E1D5C">
            <w:pPr>
              <w:rPr>
                <w:b/>
              </w:rPr>
            </w:pPr>
            <w:bookmarkStart w:id="1" w:name="_Hlk208221299"/>
            <w:r>
              <w:rPr>
                <w:b/>
              </w:rPr>
              <w:t>SPLOŠNA BOLNIŠNICA MURSKA SOBOTA</w:t>
            </w:r>
          </w:p>
          <w:bookmarkEnd w:id="0"/>
          <w:p w14:paraId="71592A70" w14:textId="5AEB5BD4" w:rsidR="000A4F02" w:rsidRDefault="00AD658F" w:rsidP="00D37134">
            <w:pPr>
              <w:rPr>
                <w:b/>
              </w:rPr>
            </w:pPr>
            <w:r>
              <w:rPr>
                <w:b/>
              </w:rPr>
              <w:t>Ulica dr. Vrbnjaka 6, 9000 Murska Sobota</w:t>
            </w:r>
          </w:p>
          <w:bookmarkEnd w:id="1"/>
          <w:p w14:paraId="27A38E8E" w14:textId="77777777" w:rsidR="00AD658F" w:rsidRPr="00D2267A" w:rsidRDefault="00AD658F" w:rsidP="00D37134">
            <w:pPr>
              <w:rPr>
                <w:b/>
              </w:rPr>
            </w:pPr>
          </w:p>
          <w:p w14:paraId="04BE0799" w14:textId="77777777" w:rsidR="000A4F02" w:rsidRPr="00D2267A" w:rsidRDefault="000A4F02" w:rsidP="00D37134">
            <w:pPr>
              <w:rPr>
                <w:b/>
              </w:rPr>
            </w:pPr>
          </w:p>
          <w:p w14:paraId="09362445" w14:textId="77777777" w:rsidR="000A4F02" w:rsidRPr="00D2267A" w:rsidRDefault="000A4F02" w:rsidP="00D37134">
            <w:pPr>
              <w:rPr>
                <w:b/>
              </w:rPr>
            </w:pPr>
          </w:p>
        </w:tc>
      </w:tr>
      <w:tr w:rsidR="000A4F02" w:rsidRPr="00D2267A" w14:paraId="3153B184" w14:textId="77777777" w:rsidTr="00160CBD">
        <w:tc>
          <w:tcPr>
            <w:tcW w:w="4378" w:type="dxa"/>
          </w:tcPr>
          <w:p w14:paraId="6D7A3305" w14:textId="77777777" w:rsidR="000A4F02" w:rsidRPr="00D2267A" w:rsidRDefault="000A4F02" w:rsidP="00D37134">
            <w:pPr>
              <w:rPr>
                <w:b/>
              </w:rPr>
            </w:pPr>
            <w:r w:rsidRPr="00D2267A">
              <w:rPr>
                <w:b/>
              </w:rPr>
              <w:t>Predmet javnega naročila:</w:t>
            </w:r>
          </w:p>
        </w:tc>
        <w:tc>
          <w:tcPr>
            <w:tcW w:w="4553" w:type="dxa"/>
          </w:tcPr>
          <w:p w14:paraId="04043AE2" w14:textId="3ED2D6EE" w:rsidR="004F6524" w:rsidRPr="00712069" w:rsidRDefault="00160CBD" w:rsidP="009B22E8">
            <w:pPr>
              <w:rPr>
                <w:b/>
              </w:rPr>
            </w:pPr>
            <w:r w:rsidRPr="00160CBD">
              <w:rPr>
                <w:b/>
              </w:rPr>
              <w:t>NAKUP IN MONTAŽA</w:t>
            </w:r>
            <w:r>
              <w:rPr>
                <w:b/>
              </w:rPr>
              <w:t xml:space="preserve"> </w:t>
            </w:r>
            <w:r w:rsidRPr="00160CBD">
              <w:rPr>
                <w:b/>
              </w:rPr>
              <w:t>MAMOGRAFSKEGA APARATA Z VZDRŽEVANJEM</w:t>
            </w:r>
          </w:p>
        </w:tc>
      </w:tr>
      <w:tr w:rsidR="000A4F02" w:rsidRPr="00D2267A" w14:paraId="35160DFA" w14:textId="77777777" w:rsidTr="00160CBD">
        <w:tc>
          <w:tcPr>
            <w:tcW w:w="4378" w:type="dxa"/>
          </w:tcPr>
          <w:p w14:paraId="72CDDE61" w14:textId="77777777" w:rsidR="00E95DE3" w:rsidRDefault="00E95DE3" w:rsidP="00D37134">
            <w:pPr>
              <w:rPr>
                <w:b/>
              </w:rPr>
            </w:pPr>
          </w:p>
          <w:p w14:paraId="5ED92FBD" w14:textId="77777777" w:rsidR="003E1047" w:rsidRDefault="003E1047" w:rsidP="00D37134">
            <w:pPr>
              <w:rPr>
                <w:b/>
              </w:rPr>
            </w:pPr>
          </w:p>
          <w:p w14:paraId="4D095348" w14:textId="77777777" w:rsidR="003E1047" w:rsidRPr="00D2267A" w:rsidRDefault="003E1047" w:rsidP="00D37134">
            <w:pPr>
              <w:rPr>
                <w:b/>
              </w:rPr>
            </w:pPr>
          </w:p>
          <w:p w14:paraId="79CCC107" w14:textId="77777777" w:rsidR="000A4F02" w:rsidRPr="00D2267A" w:rsidRDefault="000A4F02" w:rsidP="00D37134">
            <w:pPr>
              <w:rPr>
                <w:b/>
              </w:rPr>
            </w:pPr>
            <w:r w:rsidRPr="00D2267A">
              <w:rPr>
                <w:b/>
              </w:rPr>
              <w:t>Zaporedna št. javnega naročila:</w:t>
            </w:r>
          </w:p>
        </w:tc>
        <w:tc>
          <w:tcPr>
            <w:tcW w:w="4553" w:type="dxa"/>
          </w:tcPr>
          <w:p w14:paraId="3F161B82" w14:textId="77777777" w:rsidR="00E95DE3" w:rsidRDefault="00E95DE3" w:rsidP="00D37134">
            <w:pPr>
              <w:rPr>
                <w:b/>
                <w:highlight w:val="yellow"/>
              </w:rPr>
            </w:pPr>
          </w:p>
          <w:p w14:paraId="4E2A2EB4" w14:textId="77777777" w:rsidR="003E1047" w:rsidRDefault="003E1047" w:rsidP="00D37134">
            <w:pPr>
              <w:rPr>
                <w:b/>
                <w:highlight w:val="yellow"/>
              </w:rPr>
            </w:pPr>
          </w:p>
          <w:p w14:paraId="434E9F7C" w14:textId="77777777" w:rsidR="003E1047" w:rsidRPr="00D2267A" w:rsidRDefault="003E1047" w:rsidP="00D37134">
            <w:pPr>
              <w:rPr>
                <w:b/>
                <w:highlight w:val="yellow"/>
              </w:rPr>
            </w:pPr>
          </w:p>
          <w:p w14:paraId="3A4927B2" w14:textId="469862C1" w:rsidR="001B362B" w:rsidRPr="0043326B" w:rsidRDefault="00160CBD" w:rsidP="00D37134">
            <w:pPr>
              <w:rPr>
                <w:b/>
                <w:bCs/>
                <w:highlight w:val="yellow"/>
              </w:rPr>
            </w:pPr>
            <w:r>
              <w:rPr>
                <w:b/>
                <w:bCs/>
                <w:color w:val="000000"/>
              </w:rPr>
              <w:t>JN2</w:t>
            </w:r>
            <w:r w:rsidR="0081135F">
              <w:rPr>
                <w:b/>
                <w:bCs/>
                <w:color w:val="000000"/>
              </w:rPr>
              <w:t>7</w:t>
            </w:r>
            <w:r w:rsidR="009B22E8">
              <w:rPr>
                <w:b/>
                <w:bCs/>
                <w:color w:val="000000"/>
              </w:rPr>
              <w:t>/202</w:t>
            </w:r>
            <w:r w:rsidR="00F367DF">
              <w:rPr>
                <w:b/>
                <w:bCs/>
                <w:color w:val="000000"/>
              </w:rPr>
              <w:t>5</w:t>
            </w:r>
          </w:p>
          <w:p w14:paraId="2384B4BA" w14:textId="77777777" w:rsidR="001B362B" w:rsidRPr="00D2267A" w:rsidRDefault="001B362B" w:rsidP="00D37134">
            <w:pPr>
              <w:rPr>
                <w:b/>
                <w:highlight w:val="yellow"/>
              </w:rPr>
            </w:pPr>
          </w:p>
        </w:tc>
      </w:tr>
      <w:tr w:rsidR="000A4F02" w:rsidRPr="00D2267A" w14:paraId="7CBC5F2A" w14:textId="77777777" w:rsidTr="00160CBD">
        <w:tc>
          <w:tcPr>
            <w:tcW w:w="4378" w:type="dxa"/>
          </w:tcPr>
          <w:p w14:paraId="2A22F176" w14:textId="77777777" w:rsidR="00487AE1" w:rsidRDefault="00487AE1" w:rsidP="00D37134">
            <w:pPr>
              <w:rPr>
                <w:b/>
              </w:rPr>
            </w:pPr>
          </w:p>
          <w:p w14:paraId="1995F3D7" w14:textId="77777777" w:rsidR="00487AE1" w:rsidRDefault="00487AE1" w:rsidP="00D37134">
            <w:pPr>
              <w:rPr>
                <w:b/>
              </w:rPr>
            </w:pPr>
          </w:p>
          <w:p w14:paraId="28B84CE2" w14:textId="77777777" w:rsidR="000A4F02" w:rsidRPr="00D2267A" w:rsidRDefault="000A4F02" w:rsidP="00D37134">
            <w:pPr>
              <w:rPr>
                <w:b/>
              </w:rPr>
            </w:pPr>
            <w:r w:rsidRPr="00D2267A">
              <w:rPr>
                <w:b/>
              </w:rPr>
              <w:t>Vrsta postopka za oddajo</w:t>
            </w:r>
          </w:p>
          <w:p w14:paraId="416A4268" w14:textId="77777777" w:rsidR="000A4F02" w:rsidRPr="00D2267A" w:rsidRDefault="000A4F02" w:rsidP="00D37134">
            <w:pPr>
              <w:rPr>
                <w:b/>
              </w:rPr>
            </w:pPr>
            <w:r w:rsidRPr="00D2267A">
              <w:rPr>
                <w:b/>
              </w:rPr>
              <w:t>javnega naročila:</w:t>
            </w:r>
          </w:p>
        </w:tc>
        <w:tc>
          <w:tcPr>
            <w:tcW w:w="4553" w:type="dxa"/>
          </w:tcPr>
          <w:p w14:paraId="2482747D" w14:textId="77777777" w:rsidR="00487AE1" w:rsidRDefault="00487AE1" w:rsidP="00D37134">
            <w:pPr>
              <w:rPr>
                <w:b/>
              </w:rPr>
            </w:pPr>
          </w:p>
          <w:p w14:paraId="3BBB97AF" w14:textId="77777777" w:rsidR="00487AE1" w:rsidRDefault="00487AE1" w:rsidP="00D37134">
            <w:pPr>
              <w:rPr>
                <w:b/>
              </w:rPr>
            </w:pPr>
          </w:p>
          <w:p w14:paraId="26B6D7DD" w14:textId="66D72C56" w:rsidR="000A4F02" w:rsidRPr="00D2267A" w:rsidRDefault="00160CBD" w:rsidP="00D37134">
            <w:pPr>
              <w:rPr>
                <w:b/>
              </w:rPr>
            </w:pPr>
            <w:r>
              <w:rPr>
                <w:b/>
              </w:rPr>
              <w:t>Odprti postopek</w:t>
            </w:r>
          </w:p>
          <w:p w14:paraId="4F83F11B" w14:textId="77777777" w:rsidR="000A4F02" w:rsidRPr="00D2267A" w:rsidRDefault="000A4F02" w:rsidP="00D37134">
            <w:pPr>
              <w:rPr>
                <w:b/>
              </w:rPr>
            </w:pPr>
          </w:p>
          <w:p w14:paraId="13C57F04" w14:textId="77777777" w:rsidR="000A4F02" w:rsidRPr="00D2267A" w:rsidRDefault="000A4F02" w:rsidP="00D37134">
            <w:pPr>
              <w:rPr>
                <w:b/>
              </w:rPr>
            </w:pPr>
          </w:p>
          <w:p w14:paraId="1AA666A4" w14:textId="77777777" w:rsidR="000A4F02" w:rsidRPr="00D2267A" w:rsidRDefault="000A4F02" w:rsidP="00D37134">
            <w:pPr>
              <w:rPr>
                <w:b/>
              </w:rPr>
            </w:pPr>
          </w:p>
        </w:tc>
      </w:tr>
      <w:tr w:rsidR="000A4F02" w:rsidRPr="00D2267A" w14:paraId="6819001E" w14:textId="77777777" w:rsidTr="00160CBD">
        <w:tc>
          <w:tcPr>
            <w:tcW w:w="4378" w:type="dxa"/>
          </w:tcPr>
          <w:p w14:paraId="619BDA4C" w14:textId="77777777" w:rsidR="000A4F02" w:rsidRPr="00D2267A" w:rsidRDefault="000A4F02" w:rsidP="00D37134"/>
        </w:tc>
        <w:tc>
          <w:tcPr>
            <w:tcW w:w="4553" w:type="dxa"/>
          </w:tcPr>
          <w:p w14:paraId="3312822E" w14:textId="77777777" w:rsidR="00D207B8" w:rsidRPr="00D2267A" w:rsidRDefault="00D207B8" w:rsidP="00D37134"/>
        </w:tc>
      </w:tr>
    </w:tbl>
    <w:p w14:paraId="22265DD6" w14:textId="2A0318F5" w:rsidR="000A4F02" w:rsidRDefault="000A4F02" w:rsidP="00D37134"/>
    <w:p w14:paraId="53E13104" w14:textId="01224145" w:rsidR="007554E9" w:rsidRDefault="007554E9" w:rsidP="00D37134"/>
    <w:p w14:paraId="1A2EAD3D" w14:textId="0BB8C758" w:rsidR="007554E9" w:rsidRDefault="007554E9" w:rsidP="00D37134"/>
    <w:p w14:paraId="4AC43334" w14:textId="77777777" w:rsidR="007554E9" w:rsidRPr="00D2267A" w:rsidRDefault="007554E9" w:rsidP="00D37134"/>
    <w:p w14:paraId="34EA938A" w14:textId="77777777" w:rsidR="000A4F02" w:rsidRPr="00D2267A" w:rsidRDefault="000A4F02" w:rsidP="00D37134"/>
    <w:p w14:paraId="262AE2D6" w14:textId="77777777" w:rsidR="00C26A88" w:rsidRPr="00D2267A" w:rsidRDefault="00C26A88" w:rsidP="00D37134"/>
    <w:bookmarkStart w:id="2" w:name="_Toc372281743" w:displacedByCustomXml="next"/>
    <w:sdt>
      <w:sdtPr>
        <w:rPr>
          <w:rFonts w:ascii="Times New Roman" w:eastAsia="Times New Roman" w:hAnsi="Times New Roman" w:cs="Arial"/>
          <w:b/>
          <w:bCs/>
          <w:color w:val="auto"/>
          <w:sz w:val="20"/>
          <w:szCs w:val="20"/>
        </w:rPr>
        <w:id w:val="-1156149344"/>
        <w:docPartObj>
          <w:docPartGallery w:val="Table of Contents"/>
          <w:docPartUnique/>
        </w:docPartObj>
      </w:sdtPr>
      <w:sdtEndPr/>
      <w:sdtContent>
        <w:p w14:paraId="745FAD42" w14:textId="42944D2A" w:rsidR="007A6A56" w:rsidRDefault="007A6A56">
          <w:pPr>
            <w:pStyle w:val="NaslovTOC"/>
            <w:rPr>
              <w:rFonts w:ascii="Arial" w:hAnsi="Arial" w:cs="Arial"/>
              <w:b/>
              <w:color w:val="auto"/>
              <w:sz w:val="28"/>
              <w:szCs w:val="28"/>
            </w:rPr>
          </w:pPr>
          <w:r w:rsidRPr="00ED4307">
            <w:rPr>
              <w:rFonts w:ascii="Arial" w:hAnsi="Arial" w:cs="Arial"/>
              <w:b/>
              <w:color w:val="auto"/>
              <w:sz w:val="28"/>
              <w:szCs w:val="28"/>
            </w:rPr>
            <w:t>Kazalo vsebine</w:t>
          </w:r>
        </w:p>
        <w:p w14:paraId="4E611C4C" w14:textId="77777777" w:rsidR="00ED4307" w:rsidRPr="00ED4307" w:rsidRDefault="00ED4307" w:rsidP="00ED4307"/>
        <w:p w14:paraId="508AE022" w14:textId="547863DD" w:rsidR="00C21018" w:rsidRDefault="007A6A56">
          <w:pPr>
            <w:pStyle w:val="Kazalovsebine2"/>
            <w:rPr>
              <w:rFonts w:asciiTheme="minorHAnsi" w:eastAsiaTheme="minorEastAsia" w:hAnsiTheme="minorHAnsi" w:cstheme="minorBidi"/>
              <w:b w:val="0"/>
              <w:bCs w:val="0"/>
              <w:noProof/>
              <w:sz w:val="22"/>
              <w:szCs w:val="22"/>
            </w:rPr>
          </w:pPr>
          <w:r>
            <w:fldChar w:fldCharType="begin"/>
          </w:r>
          <w:r>
            <w:instrText xml:space="preserve"> TOC \o "1-3" \h \z \u </w:instrText>
          </w:r>
          <w:r>
            <w:fldChar w:fldCharType="separate"/>
          </w:r>
          <w:hyperlink w:anchor="_Toc208235535" w:history="1">
            <w:r w:rsidR="00C21018" w:rsidRPr="00985697">
              <w:rPr>
                <w:rStyle w:val="Hiperpovezava"/>
                <w:noProof/>
              </w:rPr>
              <w:t>1.</w:t>
            </w:r>
            <w:r w:rsidR="00C21018">
              <w:rPr>
                <w:rFonts w:asciiTheme="minorHAnsi" w:eastAsiaTheme="minorEastAsia" w:hAnsiTheme="minorHAnsi" w:cstheme="minorBidi"/>
                <w:b w:val="0"/>
                <w:bCs w:val="0"/>
                <w:noProof/>
                <w:sz w:val="22"/>
                <w:szCs w:val="22"/>
              </w:rPr>
              <w:tab/>
            </w:r>
            <w:r w:rsidR="00C21018" w:rsidRPr="00985697">
              <w:rPr>
                <w:rStyle w:val="Hiperpovezava"/>
                <w:noProof/>
              </w:rPr>
              <w:t>OZNAKA IN PREDMET JAVNEGA NAROČILA</w:t>
            </w:r>
            <w:r w:rsidR="00C21018">
              <w:rPr>
                <w:noProof/>
                <w:webHidden/>
              </w:rPr>
              <w:tab/>
            </w:r>
            <w:r w:rsidR="00C21018">
              <w:rPr>
                <w:noProof/>
                <w:webHidden/>
              </w:rPr>
              <w:fldChar w:fldCharType="begin"/>
            </w:r>
            <w:r w:rsidR="00C21018">
              <w:rPr>
                <w:noProof/>
                <w:webHidden/>
              </w:rPr>
              <w:instrText xml:space="preserve"> PAGEREF _Toc208235535 \h </w:instrText>
            </w:r>
            <w:r w:rsidR="00C21018">
              <w:rPr>
                <w:noProof/>
                <w:webHidden/>
              </w:rPr>
            </w:r>
            <w:r w:rsidR="00C21018">
              <w:rPr>
                <w:noProof/>
                <w:webHidden/>
              </w:rPr>
              <w:fldChar w:fldCharType="separate"/>
            </w:r>
            <w:r w:rsidR="00C21018">
              <w:rPr>
                <w:noProof/>
                <w:webHidden/>
              </w:rPr>
              <w:t>4</w:t>
            </w:r>
            <w:r w:rsidR="00C21018">
              <w:rPr>
                <w:noProof/>
                <w:webHidden/>
              </w:rPr>
              <w:fldChar w:fldCharType="end"/>
            </w:r>
          </w:hyperlink>
        </w:p>
        <w:p w14:paraId="7AC556FC" w14:textId="5FEEE6F0" w:rsidR="00C21018" w:rsidRDefault="00DD1B4A">
          <w:pPr>
            <w:pStyle w:val="Kazalovsebine2"/>
            <w:rPr>
              <w:rFonts w:asciiTheme="minorHAnsi" w:eastAsiaTheme="minorEastAsia" w:hAnsiTheme="minorHAnsi" w:cstheme="minorBidi"/>
              <w:b w:val="0"/>
              <w:bCs w:val="0"/>
              <w:noProof/>
              <w:sz w:val="22"/>
              <w:szCs w:val="22"/>
            </w:rPr>
          </w:pPr>
          <w:hyperlink w:anchor="_Toc208235536" w:history="1">
            <w:r w:rsidR="00C21018" w:rsidRPr="00985697">
              <w:rPr>
                <w:rStyle w:val="Hiperpovezava"/>
                <w:noProof/>
              </w:rPr>
              <w:t>2.</w:t>
            </w:r>
            <w:r w:rsidR="00C21018">
              <w:rPr>
                <w:rFonts w:asciiTheme="minorHAnsi" w:eastAsiaTheme="minorEastAsia" w:hAnsiTheme="minorHAnsi" w:cstheme="minorBidi"/>
                <w:b w:val="0"/>
                <w:bCs w:val="0"/>
                <w:noProof/>
                <w:sz w:val="22"/>
                <w:szCs w:val="22"/>
              </w:rPr>
              <w:tab/>
            </w:r>
            <w:r w:rsidR="00C21018" w:rsidRPr="00985697">
              <w:rPr>
                <w:rStyle w:val="Hiperpovezava"/>
                <w:noProof/>
              </w:rPr>
              <w:t>PODATKI O NAROČNIKU, SONAROČNIKU IN UPORABNIKU, TER ROK IZVEDBE</w:t>
            </w:r>
            <w:r w:rsidR="00C21018">
              <w:rPr>
                <w:noProof/>
                <w:webHidden/>
              </w:rPr>
              <w:tab/>
            </w:r>
            <w:r w:rsidR="00C21018">
              <w:rPr>
                <w:noProof/>
                <w:webHidden/>
              </w:rPr>
              <w:fldChar w:fldCharType="begin"/>
            </w:r>
            <w:r w:rsidR="00C21018">
              <w:rPr>
                <w:noProof/>
                <w:webHidden/>
              </w:rPr>
              <w:instrText xml:space="preserve"> PAGEREF _Toc208235536 \h </w:instrText>
            </w:r>
            <w:r w:rsidR="00C21018">
              <w:rPr>
                <w:noProof/>
                <w:webHidden/>
              </w:rPr>
            </w:r>
            <w:r w:rsidR="00C21018">
              <w:rPr>
                <w:noProof/>
                <w:webHidden/>
              </w:rPr>
              <w:fldChar w:fldCharType="separate"/>
            </w:r>
            <w:r w:rsidR="00C21018">
              <w:rPr>
                <w:noProof/>
                <w:webHidden/>
              </w:rPr>
              <w:t>4</w:t>
            </w:r>
            <w:r w:rsidR="00C21018">
              <w:rPr>
                <w:noProof/>
                <w:webHidden/>
              </w:rPr>
              <w:fldChar w:fldCharType="end"/>
            </w:r>
          </w:hyperlink>
        </w:p>
        <w:p w14:paraId="7FA6EB31" w14:textId="3ABAF287" w:rsidR="00C21018" w:rsidRDefault="00DD1B4A">
          <w:pPr>
            <w:pStyle w:val="Kazalovsebine2"/>
            <w:rPr>
              <w:rFonts w:asciiTheme="minorHAnsi" w:eastAsiaTheme="minorEastAsia" w:hAnsiTheme="minorHAnsi" w:cstheme="minorBidi"/>
              <w:b w:val="0"/>
              <w:bCs w:val="0"/>
              <w:noProof/>
              <w:sz w:val="22"/>
              <w:szCs w:val="22"/>
            </w:rPr>
          </w:pPr>
          <w:hyperlink w:anchor="_Toc208235537" w:history="1">
            <w:r w:rsidR="00C21018" w:rsidRPr="00985697">
              <w:rPr>
                <w:rStyle w:val="Hiperpovezava"/>
                <w:noProof/>
              </w:rPr>
              <w:t>3.</w:t>
            </w:r>
            <w:r w:rsidR="00C21018">
              <w:rPr>
                <w:rFonts w:asciiTheme="minorHAnsi" w:eastAsiaTheme="minorEastAsia" w:hAnsiTheme="minorHAnsi" w:cstheme="minorBidi"/>
                <w:b w:val="0"/>
                <w:bCs w:val="0"/>
                <w:noProof/>
                <w:sz w:val="22"/>
                <w:szCs w:val="22"/>
              </w:rPr>
              <w:tab/>
            </w:r>
            <w:r w:rsidR="00C21018" w:rsidRPr="00985697">
              <w:rPr>
                <w:rStyle w:val="Hiperpovezava"/>
                <w:noProof/>
              </w:rPr>
              <w:t>ROK IN NAČIN PREDLOŽITVE PONUDBE</w:t>
            </w:r>
            <w:r w:rsidR="00C21018">
              <w:rPr>
                <w:noProof/>
                <w:webHidden/>
              </w:rPr>
              <w:tab/>
            </w:r>
            <w:r w:rsidR="00C21018">
              <w:rPr>
                <w:noProof/>
                <w:webHidden/>
              </w:rPr>
              <w:fldChar w:fldCharType="begin"/>
            </w:r>
            <w:r w:rsidR="00C21018">
              <w:rPr>
                <w:noProof/>
                <w:webHidden/>
              </w:rPr>
              <w:instrText xml:space="preserve"> PAGEREF _Toc208235537 \h </w:instrText>
            </w:r>
            <w:r w:rsidR="00C21018">
              <w:rPr>
                <w:noProof/>
                <w:webHidden/>
              </w:rPr>
            </w:r>
            <w:r w:rsidR="00C21018">
              <w:rPr>
                <w:noProof/>
                <w:webHidden/>
              </w:rPr>
              <w:fldChar w:fldCharType="separate"/>
            </w:r>
            <w:r w:rsidR="00C21018">
              <w:rPr>
                <w:noProof/>
                <w:webHidden/>
              </w:rPr>
              <w:t>4</w:t>
            </w:r>
            <w:r w:rsidR="00C21018">
              <w:rPr>
                <w:noProof/>
                <w:webHidden/>
              </w:rPr>
              <w:fldChar w:fldCharType="end"/>
            </w:r>
          </w:hyperlink>
        </w:p>
        <w:p w14:paraId="4199BB80" w14:textId="219C6369" w:rsidR="00C21018" w:rsidRDefault="00DD1B4A">
          <w:pPr>
            <w:pStyle w:val="Kazalovsebine2"/>
            <w:rPr>
              <w:rFonts w:asciiTheme="minorHAnsi" w:eastAsiaTheme="minorEastAsia" w:hAnsiTheme="minorHAnsi" w:cstheme="minorBidi"/>
              <w:b w:val="0"/>
              <w:bCs w:val="0"/>
              <w:noProof/>
              <w:sz w:val="22"/>
              <w:szCs w:val="22"/>
            </w:rPr>
          </w:pPr>
          <w:hyperlink w:anchor="_Toc208235538" w:history="1">
            <w:r w:rsidR="00C21018" w:rsidRPr="00985697">
              <w:rPr>
                <w:rStyle w:val="Hiperpovezava"/>
                <w:noProof/>
              </w:rPr>
              <w:t>4.</w:t>
            </w:r>
            <w:r w:rsidR="00C21018">
              <w:rPr>
                <w:rFonts w:asciiTheme="minorHAnsi" w:eastAsiaTheme="minorEastAsia" w:hAnsiTheme="minorHAnsi" w:cstheme="minorBidi"/>
                <w:b w:val="0"/>
                <w:bCs w:val="0"/>
                <w:noProof/>
                <w:sz w:val="22"/>
                <w:szCs w:val="22"/>
              </w:rPr>
              <w:tab/>
            </w:r>
            <w:r w:rsidR="00C21018" w:rsidRPr="00985697">
              <w:rPr>
                <w:rStyle w:val="Hiperpovezava"/>
                <w:noProof/>
              </w:rPr>
              <w:t>ODPIRANJE PONUDB</w:t>
            </w:r>
            <w:r w:rsidR="00C21018">
              <w:rPr>
                <w:noProof/>
                <w:webHidden/>
              </w:rPr>
              <w:tab/>
            </w:r>
            <w:r w:rsidR="00C21018">
              <w:rPr>
                <w:noProof/>
                <w:webHidden/>
              </w:rPr>
              <w:fldChar w:fldCharType="begin"/>
            </w:r>
            <w:r w:rsidR="00C21018">
              <w:rPr>
                <w:noProof/>
                <w:webHidden/>
              </w:rPr>
              <w:instrText xml:space="preserve"> PAGEREF _Toc208235538 \h </w:instrText>
            </w:r>
            <w:r w:rsidR="00C21018">
              <w:rPr>
                <w:noProof/>
                <w:webHidden/>
              </w:rPr>
            </w:r>
            <w:r w:rsidR="00C21018">
              <w:rPr>
                <w:noProof/>
                <w:webHidden/>
              </w:rPr>
              <w:fldChar w:fldCharType="separate"/>
            </w:r>
            <w:r w:rsidR="00C21018">
              <w:rPr>
                <w:noProof/>
                <w:webHidden/>
              </w:rPr>
              <w:t>5</w:t>
            </w:r>
            <w:r w:rsidR="00C21018">
              <w:rPr>
                <w:noProof/>
                <w:webHidden/>
              </w:rPr>
              <w:fldChar w:fldCharType="end"/>
            </w:r>
          </w:hyperlink>
        </w:p>
        <w:p w14:paraId="41BAEB5A" w14:textId="5B1B96D9" w:rsidR="00C21018" w:rsidRDefault="00DD1B4A">
          <w:pPr>
            <w:pStyle w:val="Kazalovsebine2"/>
            <w:rPr>
              <w:rFonts w:asciiTheme="minorHAnsi" w:eastAsiaTheme="minorEastAsia" w:hAnsiTheme="minorHAnsi" w:cstheme="minorBidi"/>
              <w:b w:val="0"/>
              <w:bCs w:val="0"/>
              <w:noProof/>
              <w:sz w:val="22"/>
              <w:szCs w:val="22"/>
            </w:rPr>
          </w:pPr>
          <w:hyperlink w:anchor="_Toc208235539" w:history="1">
            <w:r w:rsidR="00C21018" w:rsidRPr="00985697">
              <w:rPr>
                <w:rStyle w:val="Hiperpovezava"/>
                <w:noProof/>
              </w:rPr>
              <w:t>5.</w:t>
            </w:r>
            <w:r w:rsidR="00C21018">
              <w:rPr>
                <w:rFonts w:asciiTheme="minorHAnsi" w:eastAsiaTheme="minorEastAsia" w:hAnsiTheme="minorHAnsi" w:cstheme="minorBidi"/>
                <w:b w:val="0"/>
                <w:bCs w:val="0"/>
                <w:noProof/>
                <w:sz w:val="22"/>
                <w:szCs w:val="22"/>
              </w:rPr>
              <w:tab/>
            </w:r>
            <w:r w:rsidR="00C21018" w:rsidRPr="00985697">
              <w:rPr>
                <w:rStyle w:val="Hiperpovezava"/>
                <w:noProof/>
              </w:rPr>
              <w:t>PRAVNA PODLAGA JAVNEGA NAROČILA</w:t>
            </w:r>
            <w:r w:rsidR="00C21018">
              <w:rPr>
                <w:noProof/>
                <w:webHidden/>
              </w:rPr>
              <w:tab/>
            </w:r>
            <w:r w:rsidR="00C21018">
              <w:rPr>
                <w:noProof/>
                <w:webHidden/>
              </w:rPr>
              <w:fldChar w:fldCharType="begin"/>
            </w:r>
            <w:r w:rsidR="00C21018">
              <w:rPr>
                <w:noProof/>
                <w:webHidden/>
              </w:rPr>
              <w:instrText xml:space="preserve"> PAGEREF _Toc208235539 \h </w:instrText>
            </w:r>
            <w:r w:rsidR="00C21018">
              <w:rPr>
                <w:noProof/>
                <w:webHidden/>
              </w:rPr>
            </w:r>
            <w:r w:rsidR="00C21018">
              <w:rPr>
                <w:noProof/>
                <w:webHidden/>
              </w:rPr>
              <w:fldChar w:fldCharType="separate"/>
            </w:r>
            <w:r w:rsidR="00C21018">
              <w:rPr>
                <w:noProof/>
                <w:webHidden/>
              </w:rPr>
              <w:t>5</w:t>
            </w:r>
            <w:r w:rsidR="00C21018">
              <w:rPr>
                <w:noProof/>
                <w:webHidden/>
              </w:rPr>
              <w:fldChar w:fldCharType="end"/>
            </w:r>
          </w:hyperlink>
        </w:p>
        <w:p w14:paraId="3AE3AAF8" w14:textId="4581D77E" w:rsidR="00C21018" w:rsidRDefault="00DD1B4A">
          <w:pPr>
            <w:pStyle w:val="Kazalovsebine2"/>
            <w:rPr>
              <w:rFonts w:asciiTheme="minorHAnsi" w:eastAsiaTheme="minorEastAsia" w:hAnsiTheme="minorHAnsi" w:cstheme="minorBidi"/>
              <w:b w:val="0"/>
              <w:bCs w:val="0"/>
              <w:noProof/>
              <w:sz w:val="22"/>
              <w:szCs w:val="22"/>
            </w:rPr>
          </w:pPr>
          <w:hyperlink w:anchor="_Toc208235540" w:history="1">
            <w:r w:rsidR="00C21018" w:rsidRPr="00985697">
              <w:rPr>
                <w:rStyle w:val="Hiperpovezava"/>
                <w:noProof/>
              </w:rPr>
              <w:t>6.</w:t>
            </w:r>
            <w:r w:rsidR="00C21018">
              <w:rPr>
                <w:rFonts w:asciiTheme="minorHAnsi" w:eastAsiaTheme="minorEastAsia" w:hAnsiTheme="minorHAnsi" w:cstheme="minorBidi"/>
                <w:b w:val="0"/>
                <w:bCs w:val="0"/>
                <w:noProof/>
                <w:sz w:val="22"/>
                <w:szCs w:val="22"/>
              </w:rPr>
              <w:tab/>
            </w:r>
            <w:r w:rsidR="00C21018" w:rsidRPr="00985697">
              <w:rPr>
                <w:rStyle w:val="Hiperpovezava"/>
                <w:noProof/>
              </w:rPr>
              <w:t>TEMELJNA PRAVILA POSTOPKA</w:t>
            </w:r>
            <w:r w:rsidR="00C21018">
              <w:rPr>
                <w:noProof/>
                <w:webHidden/>
              </w:rPr>
              <w:tab/>
            </w:r>
            <w:r w:rsidR="00C21018">
              <w:rPr>
                <w:noProof/>
                <w:webHidden/>
              </w:rPr>
              <w:fldChar w:fldCharType="begin"/>
            </w:r>
            <w:r w:rsidR="00C21018">
              <w:rPr>
                <w:noProof/>
                <w:webHidden/>
              </w:rPr>
              <w:instrText xml:space="preserve"> PAGEREF _Toc208235540 \h </w:instrText>
            </w:r>
            <w:r w:rsidR="00C21018">
              <w:rPr>
                <w:noProof/>
                <w:webHidden/>
              </w:rPr>
            </w:r>
            <w:r w:rsidR="00C21018">
              <w:rPr>
                <w:noProof/>
                <w:webHidden/>
              </w:rPr>
              <w:fldChar w:fldCharType="separate"/>
            </w:r>
            <w:r w:rsidR="00C21018">
              <w:rPr>
                <w:noProof/>
                <w:webHidden/>
              </w:rPr>
              <w:t>5</w:t>
            </w:r>
            <w:r w:rsidR="00C21018">
              <w:rPr>
                <w:noProof/>
                <w:webHidden/>
              </w:rPr>
              <w:fldChar w:fldCharType="end"/>
            </w:r>
          </w:hyperlink>
        </w:p>
        <w:p w14:paraId="4B22CCAD" w14:textId="3F4EE934" w:rsidR="00C21018" w:rsidRDefault="00DD1B4A">
          <w:pPr>
            <w:pStyle w:val="Kazalovsebine2"/>
            <w:rPr>
              <w:rFonts w:asciiTheme="minorHAnsi" w:eastAsiaTheme="minorEastAsia" w:hAnsiTheme="minorHAnsi" w:cstheme="minorBidi"/>
              <w:b w:val="0"/>
              <w:bCs w:val="0"/>
              <w:noProof/>
              <w:sz w:val="22"/>
              <w:szCs w:val="22"/>
            </w:rPr>
          </w:pPr>
          <w:hyperlink w:anchor="_Toc208235541" w:history="1">
            <w:r w:rsidR="00C21018" w:rsidRPr="00985697">
              <w:rPr>
                <w:rStyle w:val="Hiperpovezava"/>
                <w:noProof/>
              </w:rPr>
              <w:t>7.</w:t>
            </w:r>
            <w:r w:rsidR="00C21018">
              <w:rPr>
                <w:rFonts w:asciiTheme="minorHAnsi" w:eastAsiaTheme="minorEastAsia" w:hAnsiTheme="minorHAnsi" w:cstheme="minorBidi"/>
                <w:b w:val="0"/>
                <w:bCs w:val="0"/>
                <w:noProof/>
                <w:sz w:val="22"/>
                <w:szCs w:val="22"/>
              </w:rPr>
              <w:tab/>
            </w:r>
            <w:r w:rsidR="00C21018" w:rsidRPr="00985697">
              <w:rPr>
                <w:rStyle w:val="Hiperpovezava"/>
                <w:noProof/>
              </w:rPr>
              <w:t>UGOTAVLJANJE SPOSOBNOSTI</w:t>
            </w:r>
            <w:r w:rsidR="00C21018">
              <w:rPr>
                <w:noProof/>
                <w:webHidden/>
              </w:rPr>
              <w:tab/>
            </w:r>
            <w:r w:rsidR="00C21018">
              <w:rPr>
                <w:noProof/>
                <w:webHidden/>
              </w:rPr>
              <w:fldChar w:fldCharType="begin"/>
            </w:r>
            <w:r w:rsidR="00C21018">
              <w:rPr>
                <w:noProof/>
                <w:webHidden/>
              </w:rPr>
              <w:instrText xml:space="preserve"> PAGEREF _Toc208235541 \h </w:instrText>
            </w:r>
            <w:r w:rsidR="00C21018">
              <w:rPr>
                <w:noProof/>
                <w:webHidden/>
              </w:rPr>
            </w:r>
            <w:r w:rsidR="00C21018">
              <w:rPr>
                <w:noProof/>
                <w:webHidden/>
              </w:rPr>
              <w:fldChar w:fldCharType="separate"/>
            </w:r>
            <w:r w:rsidR="00C21018">
              <w:rPr>
                <w:noProof/>
                <w:webHidden/>
              </w:rPr>
              <w:t>6</w:t>
            </w:r>
            <w:r w:rsidR="00C21018">
              <w:rPr>
                <w:noProof/>
                <w:webHidden/>
              </w:rPr>
              <w:fldChar w:fldCharType="end"/>
            </w:r>
          </w:hyperlink>
        </w:p>
        <w:p w14:paraId="214E3CEC" w14:textId="7D653E15" w:rsidR="00C21018" w:rsidRDefault="00DD1B4A">
          <w:pPr>
            <w:pStyle w:val="Kazalovsebine2"/>
            <w:rPr>
              <w:rFonts w:asciiTheme="minorHAnsi" w:eastAsiaTheme="minorEastAsia" w:hAnsiTheme="minorHAnsi" w:cstheme="minorBidi"/>
              <w:b w:val="0"/>
              <w:bCs w:val="0"/>
              <w:noProof/>
              <w:sz w:val="22"/>
              <w:szCs w:val="22"/>
            </w:rPr>
          </w:pPr>
          <w:hyperlink w:anchor="_Toc208235550" w:history="1">
            <w:r w:rsidR="00C21018" w:rsidRPr="00985697">
              <w:rPr>
                <w:rStyle w:val="Hiperpovezava"/>
                <w:noProof/>
              </w:rPr>
              <w:t xml:space="preserve">8. </w:t>
            </w:r>
            <w:r w:rsidR="00C21018">
              <w:rPr>
                <w:rFonts w:asciiTheme="minorHAnsi" w:eastAsiaTheme="minorEastAsia" w:hAnsiTheme="minorHAnsi" w:cstheme="minorBidi"/>
                <w:b w:val="0"/>
                <w:bCs w:val="0"/>
                <w:noProof/>
                <w:sz w:val="22"/>
                <w:szCs w:val="22"/>
              </w:rPr>
              <w:tab/>
            </w:r>
            <w:r w:rsidR="00C21018" w:rsidRPr="00985697">
              <w:rPr>
                <w:rStyle w:val="Hiperpovezava"/>
                <w:noProof/>
              </w:rPr>
              <w:t>MERILO ZA IZBOR EKONOMSKO NAJUGODNEJŠE PONUDBE</w:t>
            </w:r>
            <w:r w:rsidR="00C21018">
              <w:rPr>
                <w:noProof/>
                <w:webHidden/>
              </w:rPr>
              <w:tab/>
            </w:r>
            <w:r w:rsidR="00C21018">
              <w:rPr>
                <w:noProof/>
                <w:webHidden/>
              </w:rPr>
              <w:fldChar w:fldCharType="begin"/>
            </w:r>
            <w:r w:rsidR="00C21018">
              <w:rPr>
                <w:noProof/>
                <w:webHidden/>
              </w:rPr>
              <w:instrText xml:space="preserve"> PAGEREF _Toc208235550 \h </w:instrText>
            </w:r>
            <w:r w:rsidR="00C21018">
              <w:rPr>
                <w:noProof/>
                <w:webHidden/>
              </w:rPr>
            </w:r>
            <w:r w:rsidR="00C21018">
              <w:rPr>
                <w:noProof/>
                <w:webHidden/>
              </w:rPr>
              <w:fldChar w:fldCharType="separate"/>
            </w:r>
            <w:r w:rsidR="00C21018">
              <w:rPr>
                <w:noProof/>
                <w:webHidden/>
              </w:rPr>
              <w:t>10</w:t>
            </w:r>
            <w:r w:rsidR="00C21018">
              <w:rPr>
                <w:noProof/>
                <w:webHidden/>
              </w:rPr>
              <w:fldChar w:fldCharType="end"/>
            </w:r>
          </w:hyperlink>
        </w:p>
        <w:p w14:paraId="5183FA5B" w14:textId="5A8202AF" w:rsidR="00C21018" w:rsidRDefault="00DD1B4A">
          <w:pPr>
            <w:pStyle w:val="Kazalovsebine2"/>
            <w:rPr>
              <w:rFonts w:asciiTheme="minorHAnsi" w:eastAsiaTheme="minorEastAsia" w:hAnsiTheme="minorHAnsi" w:cstheme="minorBidi"/>
              <w:b w:val="0"/>
              <w:bCs w:val="0"/>
              <w:noProof/>
              <w:sz w:val="22"/>
              <w:szCs w:val="22"/>
            </w:rPr>
          </w:pPr>
          <w:hyperlink w:anchor="_Toc208235551" w:history="1">
            <w:r w:rsidR="00C21018" w:rsidRPr="00985697">
              <w:rPr>
                <w:rStyle w:val="Hiperpovezava"/>
                <w:noProof/>
              </w:rPr>
              <w:t>9.</w:t>
            </w:r>
            <w:r w:rsidR="00C21018">
              <w:rPr>
                <w:rFonts w:asciiTheme="minorHAnsi" w:eastAsiaTheme="minorEastAsia" w:hAnsiTheme="minorHAnsi" w:cstheme="minorBidi"/>
                <w:b w:val="0"/>
                <w:bCs w:val="0"/>
                <w:noProof/>
                <w:sz w:val="22"/>
                <w:szCs w:val="22"/>
              </w:rPr>
              <w:tab/>
            </w:r>
            <w:r w:rsidR="00C21018" w:rsidRPr="00985697">
              <w:rPr>
                <w:rStyle w:val="Hiperpovezava"/>
                <w:noProof/>
              </w:rPr>
              <w:t>PONUDBA</w:t>
            </w:r>
            <w:r w:rsidR="00C21018">
              <w:rPr>
                <w:noProof/>
                <w:webHidden/>
              </w:rPr>
              <w:tab/>
            </w:r>
            <w:r w:rsidR="00C21018">
              <w:rPr>
                <w:noProof/>
                <w:webHidden/>
              </w:rPr>
              <w:fldChar w:fldCharType="begin"/>
            </w:r>
            <w:r w:rsidR="00C21018">
              <w:rPr>
                <w:noProof/>
                <w:webHidden/>
              </w:rPr>
              <w:instrText xml:space="preserve"> PAGEREF _Toc208235551 \h </w:instrText>
            </w:r>
            <w:r w:rsidR="00C21018">
              <w:rPr>
                <w:noProof/>
                <w:webHidden/>
              </w:rPr>
            </w:r>
            <w:r w:rsidR="00C21018">
              <w:rPr>
                <w:noProof/>
                <w:webHidden/>
              </w:rPr>
              <w:fldChar w:fldCharType="separate"/>
            </w:r>
            <w:r w:rsidR="00C21018">
              <w:rPr>
                <w:noProof/>
                <w:webHidden/>
              </w:rPr>
              <w:t>11</w:t>
            </w:r>
            <w:r w:rsidR="00C21018">
              <w:rPr>
                <w:noProof/>
                <w:webHidden/>
              </w:rPr>
              <w:fldChar w:fldCharType="end"/>
            </w:r>
          </w:hyperlink>
        </w:p>
        <w:p w14:paraId="4F285FFB" w14:textId="26801F21" w:rsidR="00C21018" w:rsidRDefault="00DD1B4A">
          <w:pPr>
            <w:pStyle w:val="Kazalovsebine2"/>
            <w:rPr>
              <w:rFonts w:asciiTheme="minorHAnsi" w:eastAsiaTheme="minorEastAsia" w:hAnsiTheme="minorHAnsi" w:cstheme="minorBidi"/>
              <w:b w:val="0"/>
              <w:bCs w:val="0"/>
              <w:noProof/>
              <w:sz w:val="22"/>
              <w:szCs w:val="22"/>
            </w:rPr>
          </w:pPr>
          <w:hyperlink w:anchor="_Toc208235552" w:history="1">
            <w:r w:rsidR="00C21018" w:rsidRPr="00985697">
              <w:rPr>
                <w:rStyle w:val="Hiperpovezava"/>
                <w:noProof/>
              </w:rPr>
              <w:t>10.</w:t>
            </w:r>
            <w:r w:rsidR="00C21018">
              <w:rPr>
                <w:rFonts w:asciiTheme="minorHAnsi" w:eastAsiaTheme="minorEastAsia" w:hAnsiTheme="minorHAnsi" w:cstheme="minorBidi"/>
                <w:b w:val="0"/>
                <w:bCs w:val="0"/>
                <w:noProof/>
                <w:sz w:val="22"/>
                <w:szCs w:val="22"/>
              </w:rPr>
              <w:tab/>
            </w:r>
            <w:r w:rsidR="00C21018" w:rsidRPr="00985697">
              <w:rPr>
                <w:rStyle w:val="Hiperpovezava"/>
                <w:noProof/>
              </w:rPr>
              <w:t>VAROVANJE OSEBNIH PODATKOV</w:t>
            </w:r>
            <w:r w:rsidR="00C21018">
              <w:rPr>
                <w:noProof/>
                <w:webHidden/>
              </w:rPr>
              <w:tab/>
            </w:r>
            <w:r w:rsidR="00C21018">
              <w:rPr>
                <w:noProof/>
                <w:webHidden/>
              </w:rPr>
              <w:fldChar w:fldCharType="begin"/>
            </w:r>
            <w:r w:rsidR="00C21018">
              <w:rPr>
                <w:noProof/>
                <w:webHidden/>
              </w:rPr>
              <w:instrText xml:space="preserve"> PAGEREF _Toc208235552 \h </w:instrText>
            </w:r>
            <w:r w:rsidR="00C21018">
              <w:rPr>
                <w:noProof/>
                <w:webHidden/>
              </w:rPr>
            </w:r>
            <w:r w:rsidR="00C21018">
              <w:rPr>
                <w:noProof/>
                <w:webHidden/>
              </w:rPr>
              <w:fldChar w:fldCharType="separate"/>
            </w:r>
            <w:r w:rsidR="00C21018">
              <w:rPr>
                <w:noProof/>
                <w:webHidden/>
              </w:rPr>
              <w:t>16</w:t>
            </w:r>
            <w:r w:rsidR="00C21018">
              <w:rPr>
                <w:noProof/>
                <w:webHidden/>
              </w:rPr>
              <w:fldChar w:fldCharType="end"/>
            </w:r>
          </w:hyperlink>
        </w:p>
        <w:p w14:paraId="5AF701BD" w14:textId="641AA0D7" w:rsidR="00C21018" w:rsidRDefault="00DD1B4A">
          <w:pPr>
            <w:pStyle w:val="Kazalovsebine2"/>
            <w:rPr>
              <w:rFonts w:asciiTheme="minorHAnsi" w:eastAsiaTheme="minorEastAsia" w:hAnsiTheme="minorHAnsi" w:cstheme="minorBidi"/>
              <w:b w:val="0"/>
              <w:bCs w:val="0"/>
              <w:noProof/>
              <w:sz w:val="22"/>
              <w:szCs w:val="22"/>
            </w:rPr>
          </w:pPr>
          <w:hyperlink w:anchor="_Toc208235553" w:history="1">
            <w:r w:rsidR="00C21018" w:rsidRPr="00985697">
              <w:rPr>
                <w:rStyle w:val="Hiperpovezava"/>
                <w:noProof/>
              </w:rPr>
              <w:t>11.</w:t>
            </w:r>
            <w:r w:rsidR="00C21018">
              <w:rPr>
                <w:rFonts w:asciiTheme="minorHAnsi" w:eastAsiaTheme="minorEastAsia" w:hAnsiTheme="minorHAnsi" w:cstheme="minorBidi"/>
                <w:b w:val="0"/>
                <w:bCs w:val="0"/>
                <w:noProof/>
                <w:sz w:val="22"/>
                <w:szCs w:val="22"/>
              </w:rPr>
              <w:tab/>
            </w:r>
            <w:r w:rsidR="00C21018" w:rsidRPr="00985697">
              <w:rPr>
                <w:rStyle w:val="Hiperpovezava"/>
                <w:noProof/>
              </w:rPr>
              <w:t>OBVESTILO O ODLOČITVI O ODDAJI NAROČILA</w:t>
            </w:r>
            <w:r w:rsidR="00C21018">
              <w:rPr>
                <w:noProof/>
                <w:webHidden/>
              </w:rPr>
              <w:tab/>
            </w:r>
            <w:r w:rsidR="00C21018">
              <w:rPr>
                <w:noProof/>
                <w:webHidden/>
              </w:rPr>
              <w:fldChar w:fldCharType="begin"/>
            </w:r>
            <w:r w:rsidR="00C21018">
              <w:rPr>
                <w:noProof/>
                <w:webHidden/>
              </w:rPr>
              <w:instrText xml:space="preserve"> PAGEREF _Toc208235553 \h </w:instrText>
            </w:r>
            <w:r w:rsidR="00C21018">
              <w:rPr>
                <w:noProof/>
                <w:webHidden/>
              </w:rPr>
            </w:r>
            <w:r w:rsidR="00C21018">
              <w:rPr>
                <w:noProof/>
                <w:webHidden/>
              </w:rPr>
              <w:fldChar w:fldCharType="separate"/>
            </w:r>
            <w:r w:rsidR="00C21018">
              <w:rPr>
                <w:noProof/>
                <w:webHidden/>
              </w:rPr>
              <w:t>16</w:t>
            </w:r>
            <w:r w:rsidR="00C21018">
              <w:rPr>
                <w:noProof/>
                <w:webHidden/>
              </w:rPr>
              <w:fldChar w:fldCharType="end"/>
            </w:r>
          </w:hyperlink>
        </w:p>
        <w:p w14:paraId="510A9C88" w14:textId="1E1E0BB4" w:rsidR="00C21018" w:rsidRDefault="00DD1B4A">
          <w:pPr>
            <w:pStyle w:val="Kazalovsebine2"/>
            <w:rPr>
              <w:rFonts w:asciiTheme="minorHAnsi" w:eastAsiaTheme="minorEastAsia" w:hAnsiTheme="minorHAnsi" w:cstheme="minorBidi"/>
              <w:b w:val="0"/>
              <w:bCs w:val="0"/>
              <w:noProof/>
              <w:sz w:val="22"/>
              <w:szCs w:val="22"/>
            </w:rPr>
          </w:pPr>
          <w:hyperlink w:anchor="_Toc208235554" w:history="1">
            <w:r w:rsidR="00C21018" w:rsidRPr="00985697">
              <w:rPr>
                <w:rStyle w:val="Hiperpovezava"/>
                <w:noProof/>
              </w:rPr>
              <w:t>12.</w:t>
            </w:r>
            <w:r w:rsidR="00C21018">
              <w:rPr>
                <w:rFonts w:asciiTheme="minorHAnsi" w:eastAsiaTheme="minorEastAsia" w:hAnsiTheme="minorHAnsi" w:cstheme="minorBidi"/>
                <w:b w:val="0"/>
                <w:bCs w:val="0"/>
                <w:noProof/>
                <w:sz w:val="22"/>
                <w:szCs w:val="22"/>
              </w:rPr>
              <w:tab/>
            </w:r>
            <w:r w:rsidR="00C21018" w:rsidRPr="00985697">
              <w:rPr>
                <w:rStyle w:val="Hiperpovezava"/>
                <w:noProof/>
              </w:rPr>
              <w:t>ODSTOP OD IZVEDBE JAVNEGA NAROČILA</w:t>
            </w:r>
            <w:r w:rsidR="00C21018">
              <w:rPr>
                <w:noProof/>
                <w:webHidden/>
              </w:rPr>
              <w:tab/>
            </w:r>
            <w:r w:rsidR="00C21018">
              <w:rPr>
                <w:noProof/>
                <w:webHidden/>
              </w:rPr>
              <w:fldChar w:fldCharType="begin"/>
            </w:r>
            <w:r w:rsidR="00C21018">
              <w:rPr>
                <w:noProof/>
                <w:webHidden/>
              </w:rPr>
              <w:instrText xml:space="preserve"> PAGEREF _Toc208235554 \h </w:instrText>
            </w:r>
            <w:r w:rsidR="00C21018">
              <w:rPr>
                <w:noProof/>
                <w:webHidden/>
              </w:rPr>
            </w:r>
            <w:r w:rsidR="00C21018">
              <w:rPr>
                <w:noProof/>
                <w:webHidden/>
              </w:rPr>
              <w:fldChar w:fldCharType="separate"/>
            </w:r>
            <w:r w:rsidR="00C21018">
              <w:rPr>
                <w:noProof/>
                <w:webHidden/>
              </w:rPr>
              <w:t>16</w:t>
            </w:r>
            <w:r w:rsidR="00C21018">
              <w:rPr>
                <w:noProof/>
                <w:webHidden/>
              </w:rPr>
              <w:fldChar w:fldCharType="end"/>
            </w:r>
          </w:hyperlink>
        </w:p>
        <w:p w14:paraId="1F23E453" w14:textId="6DDCF8CD" w:rsidR="00C21018" w:rsidRDefault="00DD1B4A">
          <w:pPr>
            <w:pStyle w:val="Kazalovsebine2"/>
            <w:rPr>
              <w:rFonts w:asciiTheme="minorHAnsi" w:eastAsiaTheme="minorEastAsia" w:hAnsiTheme="minorHAnsi" w:cstheme="minorBidi"/>
              <w:b w:val="0"/>
              <w:bCs w:val="0"/>
              <w:noProof/>
              <w:sz w:val="22"/>
              <w:szCs w:val="22"/>
            </w:rPr>
          </w:pPr>
          <w:hyperlink w:anchor="_Toc208235555" w:history="1">
            <w:r w:rsidR="00C21018" w:rsidRPr="00985697">
              <w:rPr>
                <w:rStyle w:val="Hiperpovezava"/>
                <w:noProof/>
              </w:rPr>
              <w:t>13.</w:t>
            </w:r>
            <w:r w:rsidR="00C21018">
              <w:rPr>
                <w:rFonts w:asciiTheme="minorHAnsi" w:eastAsiaTheme="minorEastAsia" w:hAnsiTheme="minorHAnsi" w:cstheme="minorBidi"/>
                <w:b w:val="0"/>
                <w:bCs w:val="0"/>
                <w:noProof/>
                <w:sz w:val="22"/>
                <w:szCs w:val="22"/>
              </w:rPr>
              <w:tab/>
            </w:r>
            <w:r w:rsidR="00C21018" w:rsidRPr="00985697">
              <w:rPr>
                <w:rStyle w:val="Hiperpovezava"/>
                <w:noProof/>
              </w:rPr>
              <w:t>PRAVNO VARSTVO</w:t>
            </w:r>
            <w:r w:rsidR="00C21018">
              <w:rPr>
                <w:noProof/>
                <w:webHidden/>
              </w:rPr>
              <w:tab/>
            </w:r>
            <w:r w:rsidR="00C21018">
              <w:rPr>
                <w:noProof/>
                <w:webHidden/>
              </w:rPr>
              <w:fldChar w:fldCharType="begin"/>
            </w:r>
            <w:r w:rsidR="00C21018">
              <w:rPr>
                <w:noProof/>
                <w:webHidden/>
              </w:rPr>
              <w:instrText xml:space="preserve"> PAGEREF _Toc208235555 \h </w:instrText>
            </w:r>
            <w:r w:rsidR="00C21018">
              <w:rPr>
                <w:noProof/>
                <w:webHidden/>
              </w:rPr>
            </w:r>
            <w:r w:rsidR="00C21018">
              <w:rPr>
                <w:noProof/>
                <w:webHidden/>
              </w:rPr>
              <w:fldChar w:fldCharType="separate"/>
            </w:r>
            <w:r w:rsidR="00C21018">
              <w:rPr>
                <w:noProof/>
                <w:webHidden/>
              </w:rPr>
              <w:t>16</w:t>
            </w:r>
            <w:r w:rsidR="00C21018">
              <w:rPr>
                <w:noProof/>
                <w:webHidden/>
              </w:rPr>
              <w:fldChar w:fldCharType="end"/>
            </w:r>
          </w:hyperlink>
        </w:p>
        <w:p w14:paraId="3EFB129A" w14:textId="0D5076A3" w:rsidR="00C21018" w:rsidRDefault="00DD1B4A">
          <w:pPr>
            <w:pStyle w:val="Kazalovsebine2"/>
            <w:rPr>
              <w:rFonts w:asciiTheme="minorHAnsi" w:eastAsiaTheme="minorEastAsia" w:hAnsiTheme="minorHAnsi" w:cstheme="minorBidi"/>
              <w:b w:val="0"/>
              <w:bCs w:val="0"/>
              <w:noProof/>
              <w:sz w:val="22"/>
              <w:szCs w:val="22"/>
            </w:rPr>
          </w:pPr>
          <w:hyperlink w:anchor="_Toc208235556" w:history="1">
            <w:r w:rsidR="00C21018" w:rsidRPr="00985697">
              <w:rPr>
                <w:rStyle w:val="Hiperpovezava"/>
                <w:noProof/>
              </w:rPr>
              <w:t>14.</w:t>
            </w:r>
            <w:r w:rsidR="00C21018">
              <w:rPr>
                <w:rFonts w:asciiTheme="minorHAnsi" w:eastAsiaTheme="minorEastAsia" w:hAnsiTheme="minorHAnsi" w:cstheme="minorBidi"/>
                <w:b w:val="0"/>
                <w:bCs w:val="0"/>
                <w:noProof/>
                <w:sz w:val="22"/>
                <w:szCs w:val="22"/>
              </w:rPr>
              <w:tab/>
            </w:r>
            <w:r w:rsidR="00C21018" w:rsidRPr="00985697">
              <w:rPr>
                <w:rStyle w:val="Hiperpovezava"/>
                <w:noProof/>
              </w:rPr>
              <w:t>POGODBA</w:t>
            </w:r>
            <w:r w:rsidR="00C21018">
              <w:rPr>
                <w:noProof/>
                <w:webHidden/>
              </w:rPr>
              <w:tab/>
            </w:r>
            <w:r w:rsidR="00C21018">
              <w:rPr>
                <w:noProof/>
                <w:webHidden/>
              </w:rPr>
              <w:fldChar w:fldCharType="begin"/>
            </w:r>
            <w:r w:rsidR="00C21018">
              <w:rPr>
                <w:noProof/>
                <w:webHidden/>
              </w:rPr>
              <w:instrText xml:space="preserve"> PAGEREF _Toc208235556 \h </w:instrText>
            </w:r>
            <w:r w:rsidR="00C21018">
              <w:rPr>
                <w:noProof/>
                <w:webHidden/>
              </w:rPr>
            </w:r>
            <w:r w:rsidR="00C21018">
              <w:rPr>
                <w:noProof/>
                <w:webHidden/>
              </w:rPr>
              <w:fldChar w:fldCharType="separate"/>
            </w:r>
            <w:r w:rsidR="00C21018">
              <w:rPr>
                <w:noProof/>
                <w:webHidden/>
              </w:rPr>
              <w:t>17</w:t>
            </w:r>
            <w:r w:rsidR="00C21018">
              <w:rPr>
                <w:noProof/>
                <w:webHidden/>
              </w:rPr>
              <w:fldChar w:fldCharType="end"/>
            </w:r>
          </w:hyperlink>
        </w:p>
        <w:p w14:paraId="41057E9A" w14:textId="6A7599AE" w:rsidR="00C21018" w:rsidRDefault="00DD1B4A">
          <w:pPr>
            <w:pStyle w:val="Kazalovsebine2"/>
            <w:rPr>
              <w:rFonts w:asciiTheme="minorHAnsi" w:eastAsiaTheme="minorEastAsia" w:hAnsiTheme="minorHAnsi" w:cstheme="minorBidi"/>
              <w:b w:val="0"/>
              <w:bCs w:val="0"/>
              <w:noProof/>
              <w:sz w:val="22"/>
              <w:szCs w:val="22"/>
            </w:rPr>
          </w:pPr>
          <w:hyperlink w:anchor="_Toc208235557" w:history="1">
            <w:r w:rsidR="00C21018" w:rsidRPr="00985697">
              <w:rPr>
                <w:rStyle w:val="Hiperpovezava"/>
                <w:noProof/>
              </w:rPr>
              <w:t>SEZNAM OBRAZCEV</w:t>
            </w:r>
            <w:r w:rsidR="00C21018">
              <w:rPr>
                <w:noProof/>
                <w:webHidden/>
              </w:rPr>
              <w:tab/>
            </w:r>
            <w:r w:rsidR="00C21018">
              <w:rPr>
                <w:noProof/>
                <w:webHidden/>
              </w:rPr>
              <w:fldChar w:fldCharType="begin"/>
            </w:r>
            <w:r w:rsidR="00C21018">
              <w:rPr>
                <w:noProof/>
                <w:webHidden/>
              </w:rPr>
              <w:instrText xml:space="preserve"> PAGEREF _Toc208235557 \h </w:instrText>
            </w:r>
            <w:r w:rsidR="00C21018">
              <w:rPr>
                <w:noProof/>
                <w:webHidden/>
              </w:rPr>
            </w:r>
            <w:r w:rsidR="00C21018">
              <w:rPr>
                <w:noProof/>
                <w:webHidden/>
              </w:rPr>
              <w:fldChar w:fldCharType="separate"/>
            </w:r>
            <w:r w:rsidR="00C21018">
              <w:rPr>
                <w:noProof/>
                <w:webHidden/>
              </w:rPr>
              <w:t>18</w:t>
            </w:r>
            <w:r w:rsidR="00C21018">
              <w:rPr>
                <w:noProof/>
                <w:webHidden/>
              </w:rPr>
              <w:fldChar w:fldCharType="end"/>
            </w:r>
          </w:hyperlink>
        </w:p>
        <w:p w14:paraId="5C2922BC" w14:textId="7623A557" w:rsidR="00B939BE" w:rsidRPr="00F175CE" w:rsidRDefault="007A6A56" w:rsidP="00881A1F">
          <w:pPr>
            <w:pStyle w:val="Kazalovsebine2"/>
            <w:rPr>
              <w:rFonts w:asciiTheme="minorHAnsi" w:eastAsiaTheme="minorEastAsia" w:hAnsiTheme="minorHAnsi" w:cstheme="minorBidi"/>
              <w:b w:val="0"/>
              <w:bCs w:val="0"/>
              <w:noProof/>
              <w:sz w:val="22"/>
              <w:szCs w:val="22"/>
            </w:rPr>
          </w:pPr>
          <w:r>
            <w:fldChar w:fldCharType="end"/>
          </w:r>
        </w:p>
      </w:sdtContent>
    </w:sdt>
    <w:p w14:paraId="04BF51C0" w14:textId="77777777" w:rsidR="00881A1F" w:rsidRDefault="00881A1F" w:rsidP="00E55C63">
      <w:pPr>
        <w:tabs>
          <w:tab w:val="left" w:pos="5010"/>
        </w:tabs>
        <w:rPr>
          <w:lang w:val="pl-PL"/>
        </w:rPr>
      </w:pPr>
    </w:p>
    <w:p w14:paraId="6099CB91" w14:textId="04374552" w:rsidR="00881A1F" w:rsidRDefault="001B40FA" w:rsidP="007F7444">
      <w:pPr>
        <w:spacing w:line="240" w:lineRule="auto"/>
        <w:jc w:val="left"/>
        <w:rPr>
          <w:lang w:val="pl-PL"/>
        </w:rPr>
      </w:pPr>
      <w:r>
        <w:rPr>
          <w:lang w:val="pl-PL"/>
        </w:rPr>
        <w:br w:type="page"/>
      </w:r>
    </w:p>
    <w:p w14:paraId="20726513" w14:textId="073CC800" w:rsidR="00FA6A86" w:rsidRPr="00762E55" w:rsidRDefault="0018163B" w:rsidP="00E55C63">
      <w:pPr>
        <w:tabs>
          <w:tab w:val="left" w:pos="5010"/>
        </w:tabs>
        <w:rPr>
          <w:lang w:val="pl-PL"/>
        </w:rPr>
      </w:pPr>
      <w:r>
        <w:rPr>
          <w:noProof/>
        </w:rPr>
        <w:lastRenderedPageBreak/>
        <mc:AlternateContent>
          <mc:Choice Requires="wps">
            <w:drawing>
              <wp:anchor distT="0" distB="0" distL="114300" distR="114300" simplePos="0" relativeHeight="251659776" behindDoc="0" locked="0" layoutInCell="1" allowOverlap="1" wp14:anchorId="09413DDB" wp14:editId="17629260">
                <wp:simplePos x="0" y="0"/>
                <wp:positionH relativeFrom="column">
                  <wp:posOffset>4445</wp:posOffset>
                </wp:positionH>
                <wp:positionV relativeFrom="paragraph">
                  <wp:posOffset>-12065</wp:posOffset>
                </wp:positionV>
                <wp:extent cx="5524500" cy="447675"/>
                <wp:effectExtent l="0" t="0" r="19050" b="28575"/>
                <wp:wrapNone/>
                <wp:docPr id="1" name="Polje z besedilom 1"/>
                <wp:cNvGraphicFramePr/>
                <a:graphic xmlns:a="http://schemas.openxmlformats.org/drawingml/2006/main">
                  <a:graphicData uri="http://schemas.microsoft.com/office/word/2010/wordprocessingShape">
                    <wps:wsp>
                      <wps:cNvSpPr txBox="1"/>
                      <wps:spPr>
                        <a:xfrm>
                          <a:off x="0" y="0"/>
                          <a:ext cx="5524500" cy="447675"/>
                        </a:xfrm>
                        <a:prstGeom prst="rect">
                          <a:avLst/>
                        </a:prstGeom>
                        <a:solidFill>
                          <a:schemeClr val="lt1"/>
                        </a:solidFill>
                        <a:ln w="6350">
                          <a:solidFill>
                            <a:prstClr val="black"/>
                          </a:solidFill>
                        </a:ln>
                      </wps:spPr>
                      <wps:txbx>
                        <w:txbxContent>
                          <w:p w14:paraId="2B9EB159" w14:textId="77777777" w:rsidR="00256A72" w:rsidRPr="002D22A1" w:rsidRDefault="00256A72"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413DDB" id="Polje z besedilom 1" o:spid="_x0000_s1027" type="#_x0000_t202" style="position:absolute;left:0;text-align:left;margin-left:.35pt;margin-top:-.95pt;width:435pt;height:35.2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" fillcolor="white [3201]" strokeweight=".5pt">
                <v:textbox>
                  <w:txbxContent>
                    <w:p w14:paraId="2B9EB159" w14:textId="77777777" w:rsidR="00256A72" w:rsidRPr="002D22A1" w:rsidRDefault="00256A72"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v:textbox>
              </v:shape>
            </w:pict>
          </mc:Fallback>
        </mc:AlternateContent>
      </w:r>
    </w:p>
    <w:p w14:paraId="5F9C5667" w14:textId="0359A206" w:rsidR="00F00273" w:rsidRDefault="00F00273" w:rsidP="001D05B1">
      <w:pPr>
        <w:rPr>
          <w:lang w:val="pl-PL"/>
        </w:rPr>
      </w:pPr>
    </w:p>
    <w:p w14:paraId="0BAB98B8" w14:textId="2DB78A8D" w:rsidR="003B2483" w:rsidRDefault="003B2483" w:rsidP="001D05B1">
      <w:pPr>
        <w:rPr>
          <w:lang w:val="pl-PL"/>
        </w:rPr>
      </w:pPr>
    </w:p>
    <w:p w14:paraId="386B8A4F" w14:textId="26C31DFC" w:rsidR="007027E9" w:rsidRPr="00D2267A" w:rsidRDefault="007027E9" w:rsidP="0018163B">
      <w:pPr>
        <w:pStyle w:val="Naslovprvi"/>
        <w:numPr>
          <w:ilvl w:val="0"/>
          <w:numId w:val="0"/>
        </w:numPr>
        <w:ind w:left="4330"/>
      </w:pPr>
    </w:p>
    <w:p w14:paraId="14CBB9F4" w14:textId="77777777" w:rsidR="00A96736" w:rsidRDefault="00A96736" w:rsidP="004903A1"/>
    <w:p w14:paraId="66A98A7F" w14:textId="392FE36E" w:rsidR="00905563" w:rsidRPr="00D2267A" w:rsidRDefault="00EE4CE7" w:rsidP="0018163B">
      <w:pPr>
        <w:pStyle w:val="Naslovprvi"/>
      </w:pPr>
      <w:bookmarkStart w:id="3" w:name="_Toc188010973"/>
      <w:bookmarkStart w:id="4" w:name="_Toc208235535"/>
      <w:r w:rsidRPr="00D2267A">
        <w:t xml:space="preserve">OZNAKA IN PREDMET </w:t>
      </w:r>
      <w:r w:rsidR="00FD4C07">
        <w:t>JAVNEGA NAROČILA</w:t>
      </w:r>
      <w:bookmarkEnd w:id="3"/>
      <w:bookmarkEnd w:id="4"/>
    </w:p>
    <w:p w14:paraId="11332792" w14:textId="77777777" w:rsidR="00905563" w:rsidRPr="00D2267A" w:rsidRDefault="00905563" w:rsidP="004903A1"/>
    <w:tbl>
      <w:tblPr>
        <w:tblW w:w="0" w:type="auto"/>
        <w:tblLook w:val="04A0" w:firstRow="1" w:lastRow="0" w:firstColumn="1" w:lastColumn="0" w:noHBand="0" w:noVBand="1"/>
      </w:tblPr>
      <w:tblGrid>
        <w:gridCol w:w="1344"/>
        <w:gridCol w:w="7444"/>
      </w:tblGrid>
      <w:tr w:rsidR="003E1047" w14:paraId="24EE6FCD" w14:textId="77777777" w:rsidTr="006E52F0">
        <w:tc>
          <w:tcPr>
            <w:tcW w:w="1384" w:type="dxa"/>
            <w:shd w:val="clear" w:color="auto" w:fill="auto"/>
          </w:tcPr>
          <w:p w14:paraId="7281C20F" w14:textId="77777777" w:rsidR="003E1047" w:rsidRDefault="003E1047" w:rsidP="003E1047">
            <w:r>
              <w:t>Oznaka:</w:t>
            </w:r>
          </w:p>
        </w:tc>
        <w:tc>
          <w:tcPr>
            <w:tcW w:w="8110" w:type="dxa"/>
            <w:shd w:val="clear" w:color="auto" w:fill="auto"/>
          </w:tcPr>
          <w:p w14:paraId="76FEB83A" w14:textId="73EC4FFA" w:rsidR="003E1047" w:rsidRPr="00B02AD9" w:rsidRDefault="00DA12E9" w:rsidP="00C805C8">
            <w:r>
              <w:t>JN2</w:t>
            </w:r>
            <w:r w:rsidR="006F54C7">
              <w:t>7</w:t>
            </w:r>
            <w:r w:rsidR="0054697B">
              <w:t>/2025</w:t>
            </w:r>
          </w:p>
        </w:tc>
      </w:tr>
      <w:tr w:rsidR="003E1047" w:rsidRPr="004A06E3" w14:paraId="63B27EEA" w14:textId="77777777" w:rsidTr="006E52F0">
        <w:tc>
          <w:tcPr>
            <w:tcW w:w="1384" w:type="dxa"/>
            <w:shd w:val="clear" w:color="auto" w:fill="auto"/>
          </w:tcPr>
          <w:p w14:paraId="040B16FB" w14:textId="7D34B39F" w:rsidR="003E1047" w:rsidRDefault="002F2968" w:rsidP="003E1047">
            <w:r>
              <w:t>Naslov</w:t>
            </w:r>
            <w:r w:rsidR="003E1047">
              <w:t>:</w:t>
            </w:r>
          </w:p>
          <w:p w14:paraId="6A43C025" w14:textId="2A939BF7" w:rsidR="002F2968" w:rsidRDefault="002F2968" w:rsidP="003E1047">
            <w:r>
              <w:t>Predmet:</w:t>
            </w:r>
          </w:p>
        </w:tc>
        <w:tc>
          <w:tcPr>
            <w:tcW w:w="8110" w:type="dxa"/>
            <w:shd w:val="clear" w:color="auto" w:fill="auto"/>
          </w:tcPr>
          <w:p w14:paraId="2F40185E" w14:textId="77777777" w:rsidR="002F2968" w:rsidRDefault="004907D0" w:rsidP="00FD4C07">
            <w:r w:rsidRPr="004907D0">
              <w:t xml:space="preserve">Nakup in montaža </w:t>
            </w:r>
            <w:proofErr w:type="spellStart"/>
            <w:r w:rsidRPr="004907D0">
              <w:t>mamografskega</w:t>
            </w:r>
            <w:proofErr w:type="spellEnd"/>
            <w:r w:rsidRPr="004907D0">
              <w:t xml:space="preserve"> aparata z vzdrževanjem</w:t>
            </w:r>
          </w:p>
          <w:p w14:paraId="18608E3C" w14:textId="77777777" w:rsidR="002F2968" w:rsidRDefault="002F2968" w:rsidP="00FD4C07">
            <w:r>
              <w:t>Javno naročilo obsega:</w:t>
            </w:r>
          </w:p>
          <w:p w14:paraId="0AD50336" w14:textId="099F065B" w:rsidR="002F2968" w:rsidRDefault="002F2968" w:rsidP="002F2968">
            <w:pPr>
              <w:pStyle w:val="Odstavekseznama"/>
              <w:numPr>
                <w:ilvl w:val="0"/>
                <w:numId w:val="90"/>
              </w:numPr>
              <w:rPr>
                <w:lang w:val="sl-SI"/>
              </w:rPr>
            </w:pPr>
            <w:r w:rsidRPr="00DC7F0F">
              <w:rPr>
                <w:lang w:val="sl-SI"/>
              </w:rPr>
              <w:t xml:space="preserve">dobavo </w:t>
            </w:r>
            <w:r w:rsidR="00514E4C">
              <w:rPr>
                <w:lang w:val="sl-SI"/>
              </w:rPr>
              <w:t xml:space="preserve">in montažo </w:t>
            </w:r>
            <w:r w:rsidRPr="00DC7F0F">
              <w:rPr>
                <w:lang w:val="sl-SI"/>
              </w:rPr>
              <w:t xml:space="preserve">novega </w:t>
            </w:r>
            <w:proofErr w:type="spellStart"/>
            <w:r>
              <w:rPr>
                <w:lang w:val="sl-SI"/>
              </w:rPr>
              <w:t>mamografa</w:t>
            </w:r>
            <w:proofErr w:type="spellEnd"/>
            <w:r>
              <w:rPr>
                <w:lang w:val="sl-SI"/>
              </w:rPr>
              <w:t>,</w:t>
            </w:r>
          </w:p>
          <w:p w14:paraId="512E49E2" w14:textId="77777777" w:rsidR="002F2968" w:rsidRDefault="002F2968" w:rsidP="002F2968">
            <w:pPr>
              <w:pStyle w:val="Odstavekseznama"/>
              <w:numPr>
                <w:ilvl w:val="0"/>
                <w:numId w:val="90"/>
              </w:numPr>
              <w:rPr>
                <w:lang w:val="sl-SI"/>
              </w:rPr>
            </w:pPr>
            <w:r>
              <w:rPr>
                <w:lang w:val="sl-SI"/>
              </w:rPr>
              <w:t xml:space="preserve">demontažo in odvoz starega (obstoječega) </w:t>
            </w:r>
            <w:proofErr w:type="spellStart"/>
            <w:r>
              <w:rPr>
                <w:lang w:val="sl-SI"/>
              </w:rPr>
              <w:t>mamografa</w:t>
            </w:r>
            <w:proofErr w:type="spellEnd"/>
            <w:r>
              <w:rPr>
                <w:lang w:val="sl-SI"/>
              </w:rPr>
              <w:t>,</w:t>
            </w:r>
          </w:p>
          <w:p w14:paraId="6BF67B3A" w14:textId="77777777" w:rsidR="002F2968" w:rsidRDefault="002F2968" w:rsidP="002F2968">
            <w:pPr>
              <w:pStyle w:val="Odstavekseznama"/>
              <w:numPr>
                <w:ilvl w:val="0"/>
                <w:numId w:val="90"/>
              </w:numPr>
              <w:rPr>
                <w:lang w:val="sl-SI"/>
              </w:rPr>
            </w:pPr>
            <w:r>
              <w:rPr>
                <w:lang w:val="sl-SI"/>
              </w:rPr>
              <w:t>izvedbo šolanja kadra uporabnika za pravilno rokovanje z novo dobavljenim aparatom,</w:t>
            </w:r>
          </w:p>
          <w:p w14:paraId="442F3FE1" w14:textId="752811C7" w:rsidR="002F2968" w:rsidRPr="00717009" w:rsidRDefault="002F2968" w:rsidP="00DC7F0F">
            <w:pPr>
              <w:pStyle w:val="Odstavekseznama"/>
              <w:numPr>
                <w:ilvl w:val="0"/>
                <w:numId w:val="90"/>
              </w:numPr>
            </w:pPr>
            <w:r>
              <w:rPr>
                <w:lang w:val="sl-SI"/>
              </w:rPr>
              <w:t>6-letno »</w:t>
            </w:r>
            <w:proofErr w:type="spellStart"/>
            <w:r>
              <w:rPr>
                <w:lang w:val="sl-SI"/>
              </w:rPr>
              <w:t>all</w:t>
            </w:r>
            <w:proofErr w:type="spellEnd"/>
            <w:r>
              <w:rPr>
                <w:lang w:val="sl-SI"/>
              </w:rPr>
              <w:t xml:space="preserve"> </w:t>
            </w:r>
            <w:proofErr w:type="spellStart"/>
            <w:r>
              <w:rPr>
                <w:lang w:val="sl-SI"/>
              </w:rPr>
              <w:t>inclusive</w:t>
            </w:r>
            <w:proofErr w:type="spellEnd"/>
            <w:r>
              <w:rPr>
                <w:lang w:val="sl-SI"/>
              </w:rPr>
              <w:t xml:space="preserve">« </w:t>
            </w:r>
            <w:proofErr w:type="spellStart"/>
            <w:r>
              <w:rPr>
                <w:lang w:val="sl-SI"/>
              </w:rPr>
              <w:t>pogarancijsko</w:t>
            </w:r>
            <w:proofErr w:type="spellEnd"/>
            <w:r>
              <w:rPr>
                <w:lang w:val="sl-SI"/>
              </w:rPr>
              <w:t xml:space="preserve"> vzdrževanje.</w:t>
            </w:r>
          </w:p>
        </w:tc>
      </w:tr>
    </w:tbl>
    <w:p w14:paraId="51BBD197" w14:textId="27794E8C" w:rsidR="003E1047" w:rsidRDefault="003E1047" w:rsidP="003E1047"/>
    <w:p w14:paraId="73F175D3" w14:textId="77777777" w:rsidR="00A96E66" w:rsidRDefault="00A96E66" w:rsidP="00A96E66">
      <w:r>
        <w:t xml:space="preserve">Javno naročilo je enovito in ni razdeljeno na sklope. </w:t>
      </w:r>
    </w:p>
    <w:p w14:paraId="51FDAA9E" w14:textId="77777777" w:rsidR="00A96E66" w:rsidRDefault="00A96E66" w:rsidP="003E1047"/>
    <w:p w14:paraId="22554D3E" w14:textId="1CC87A04" w:rsidR="00790416" w:rsidRDefault="00FD4C07" w:rsidP="003E1047">
      <w:r w:rsidRPr="00FD4C07">
        <w:t>Za oddajo predmetnega naročila se v skladu s 4</w:t>
      </w:r>
      <w:r w:rsidR="00DA12E9">
        <w:t>0</w:t>
      </w:r>
      <w:r w:rsidRPr="00FD4C07">
        <w:t xml:space="preserve">. členom ZJN-3 izvede </w:t>
      </w:r>
      <w:r w:rsidR="00DA12E9">
        <w:t>odprti postopek</w:t>
      </w:r>
      <w:r w:rsidRPr="00FD4C07">
        <w:t>.</w:t>
      </w:r>
    </w:p>
    <w:p w14:paraId="3104B7B8" w14:textId="77777777" w:rsidR="00DC7F0F" w:rsidRDefault="00DC7F0F" w:rsidP="003E1047"/>
    <w:p w14:paraId="1D2848AD" w14:textId="24A1A008" w:rsidR="00905563" w:rsidRPr="00D2267A" w:rsidRDefault="00EE4CE7" w:rsidP="002855FB">
      <w:pPr>
        <w:pStyle w:val="Naslovprvi"/>
        <w:jc w:val="both"/>
      </w:pPr>
      <w:bookmarkStart w:id="5" w:name="_Toc188010974"/>
      <w:bookmarkStart w:id="6" w:name="_Toc208235536"/>
      <w:r w:rsidRPr="00D2267A">
        <w:t>PODATKI O NAROČNIKU</w:t>
      </w:r>
      <w:r w:rsidR="00F978CE">
        <w:t>, SONAROČNIKU</w:t>
      </w:r>
      <w:r w:rsidR="008517B0" w:rsidRPr="00D2267A">
        <w:t xml:space="preserve"> </w:t>
      </w:r>
      <w:r w:rsidR="001A7AB3">
        <w:t>IN UPORABNIKU</w:t>
      </w:r>
      <w:r w:rsidR="00790416">
        <w:t>, TER ROK IZVEDBE</w:t>
      </w:r>
      <w:bookmarkEnd w:id="5"/>
      <w:bookmarkEnd w:id="6"/>
    </w:p>
    <w:p w14:paraId="2D78E865" w14:textId="77777777" w:rsidR="00905563" w:rsidRPr="00D2267A" w:rsidRDefault="00905563" w:rsidP="00D37134"/>
    <w:p w14:paraId="1278327A" w14:textId="2323C26C" w:rsidR="008517B0" w:rsidRDefault="008517B0" w:rsidP="00D37134">
      <w:r w:rsidRPr="00D2267A">
        <w:rPr>
          <w:b/>
        </w:rPr>
        <w:t>Naročnik:</w:t>
      </w:r>
      <w:r w:rsidRPr="00D2267A">
        <w:t xml:space="preserve"> </w:t>
      </w:r>
      <w:bookmarkStart w:id="7" w:name="_Hlk207107796"/>
      <w:r w:rsidR="00DA12E9" w:rsidRPr="00DA12E9">
        <w:t>Urad Republike Slovenije za nadzor, kakovost in investicije v zdravstvu</w:t>
      </w:r>
      <w:r w:rsidR="00E32A64" w:rsidRPr="00E32A64">
        <w:t>, Ulica Ambrožiča Novljana 7, 1000 Ljubljana</w:t>
      </w:r>
      <w:bookmarkEnd w:id="7"/>
      <w:r w:rsidRPr="00D2267A">
        <w:t>.</w:t>
      </w:r>
    </w:p>
    <w:p w14:paraId="72BEDBEE" w14:textId="1F082536" w:rsidR="002855FB" w:rsidRDefault="002855FB" w:rsidP="00D37134"/>
    <w:p w14:paraId="168843E3" w14:textId="01627545" w:rsidR="002855FB" w:rsidRPr="002855FB" w:rsidRDefault="002855FB" w:rsidP="00D37134">
      <w:pPr>
        <w:rPr>
          <w:b/>
        </w:rPr>
      </w:pPr>
      <w:proofErr w:type="spellStart"/>
      <w:r w:rsidRPr="002855FB">
        <w:rPr>
          <w:b/>
        </w:rPr>
        <w:t>Sonaročnik</w:t>
      </w:r>
      <w:proofErr w:type="spellEnd"/>
      <w:r>
        <w:rPr>
          <w:b/>
        </w:rPr>
        <w:t xml:space="preserve">: </w:t>
      </w:r>
      <w:r w:rsidRPr="002855FB">
        <w:t>Splošna bolnišnica Murska Sobota, Ulica dr. Vrbnjaka 6, Rakičan, 9000 Murska Sobota</w:t>
      </w:r>
      <w:r>
        <w:t xml:space="preserve"> v delu, ki se</w:t>
      </w:r>
      <w:r w:rsidR="009465F6">
        <w:t xml:space="preserve"> nanaša na </w:t>
      </w:r>
      <w:r w:rsidR="009465F6" w:rsidRPr="002F0B85">
        <w:rPr>
          <w:u w:val="single"/>
        </w:rPr>
        <w:t>po-garancijsko vzdrževanje</w:t>
      </w:r>
      <w:r w:rsidR="009465F6">
        <w:t xml:space="preserve"> </w:t>
      </w:r>
      <w:proofErr w:type="spellStart"/>
      <w:r w:rsidR="00DA12E9">
        <w:t>mamografa</w:t>
      </w:r>
      <w:proofErr w:type="spellEnd"/>
      <w:r w:rsidR="00AD658F">
        <w:t>, demontažo obstoječe opreme in izvedbo šolanja uporabnika</w:t>
      </w:r>
      <w:r w:rsidR="009465F6">
        <w:t>.</w:t>
      </w:r>
    </w:p>
    <w:p w14:paraId="2835263F" w14:textId="77777777" w:rsidR="008517B0" w:rsidRPr="00D2267A" w:rsidRDefault="008517B0" w:rsidP="00D37134"/>
    <w:p w14:paraId="1A091402" w14:textId="16669DFA" w:rsidR="00831CBC" w:rsidRDefault="00831CBC" w:rsidP="00831CBC">
      <w:r w:rsidRPr="00464424">
        <w:rPr>
          <w:b/>
        </w:rPr>
        <w:t>Uporabnik</w:t>
      </w:r>
      <w:r>
        <w:t xml:space="preserve">: Splošna bolnišnica </w:t>
      </w:r>
      <w:r w:rsidRPr="00B675B7">
        <w:t>Murska Sobota</w:t>
      </w:r>
      <w:r>
        <w:t>, Ulica dr. Vrbnjaka 6, Rakičan, 9000 Murska Sobota.</w:t>
      </w:r>
    </w:p>
    <w:p w14:paraId="79C74919" w14:textId="6D4C36A5" w:rsidR="00790416" w:rsidRDefault="00790416" w:rsidP="00831CBC"/>
    <w:p w14:paraId="670ECBA1" w14:textId="58DDFAD3" w:rsidR="00551238" w:rsidRDefault="00551238" w:rsidP="00790416">
      <w:pPr>
        <w:widowControl w:val="0"/>
        <w:adjustRightInd w:val="0"/>
        <w:textAlignment w:val="baseline"/>
        <w:rPr>
          <w:b/>
          <w:bCs/>
        </w:rPr>
      </w:pPr>
      <w:r w:rsidRPr="008E1B6C">
        <w:rPr>
          <w:b/>
          <w:bCs/>
        </w:rPr>
        <w:t>Projekt sofinancirata Evropska unija iz Evropskega sklada za regionalni razvoj in Republika Slovenija</w:t>
      </w:r>
      <w:r>
        <w:rPr>
          <w:b/>
          <w:bCs/>
        </w:rPr>
        <w:t>.</w:t>
      </w:r>
      <w:bookmarkStart w:id="8" w:name="_Hlk184280003"/>
    </w:p>
    <w:p w14:paraId="56EC51FC" w14:textId="77777777" w:rsidR="0044762C" w:rsidRDefault="0044762C" w:rsidP="00790416">
      <w:pPr>
        <w:widowControl w:val="0"/>
        <w:adjustRightInd w:val="0"/>
        <w:textAlignment w:val="baseline"/>
        <w:rPr>
          <w:u w:val="single"/>
        </w:rPr>
      </w:pPr>
    </w:p>
    <w:p w14:paraId="3617DD28" w14:textId="0802D0DF" w:rsidR="00790416" w:rsidRDefault="00790416" w:rsidP="00790416">
      <w:pPr>
        <w:widowControl w:val="0"/>
        <w:adjustRightInd w:val="0"/>
        <w:textAlignment w:val="baseline"/>
        <w:rPr>
          <w:u w:val="single"/>
        </w:rPr>
      </w:pPr>
      <w:r w:rsidRPr="00AF480F">
        <w:rPr>
          <w:u w:val="single"/>
        </w:rPr>
        <w:t>ROK ZA IZVEDBO POGODBENIH OBVEZNOSTI:</w:t>
      </w:r>
      <w:bookmarkEnd w:id="8"/>
    </w:p>
    <w:p w14:paraId="7BD69F6F" w14:textId="77777777" w:rsidR="00DA12E9" w:rsidRPr="00AF480F" w:rsidRDefault="00DA12E9" w:rsidP="00790416">
      <w:pPr>
        <w:widowControl w:val="0"/>
        <w:adjustRightInd w:val="0"/>
        <w:textAlignment w:val="baseline"/>
        <w:rPr>
          <w:u w:val="single"/>
        </w:rPr>
      </w:pPr>
    </w:p>
    <w:p w14:paraId="3CD92715" w14:textId="4A9FAFC3" w:rsidR="00790416" w:rsidRDefault="00790416" w:rsidP="00881A1F">
      <w:pPr>
        <w:tabs>
          <w:tab w:val="left" w:pos="567"/>
          <w:tab w:val="left" w:pos="4253"/>
          <w:tab w:val="left" w:pos="5529"/>
          <w:tab w:val="right" w:pos="8505"/>
        </w:tabs>
        <w:rPr>
          <w:bCs/>
          <w:color w:val="000000" w:themeColor="text1"/>
        </w:rPr>
      </w:pPr>
      <w:bookmarkStart w:id="9" w:name="_Hlk55909648"/>
      <w:bookmarkStart w:id="10" w:name="_Hlk92880971"/>
      <w:r w:rsidRPr="00AF480F">
        <w:t>Rok za izvedbo vseh pogodbenih obveznosti</w:t>
      </w:r>
      <w:r w:rsidR="00B60C9F">
        <w:t xml:space="preserve"> (uspešno opravljena primopredaja predmeta javnega naročila</w:t>
      </w:r>
      <w:r w:rsidR="0038037E">
        <w:t xml:space="preserve"> </w:t>
      </w:r>
      <w:r w:rsidR="001873B3">
        <w:t>ter izvedeno šolanje</w:t>
      </w:r>
      <w:r w:rsidR="00B60C9F">
        <w:t>)</w:t>
      </w:r>
      <w:r w:rsidRPr="00AF480F">
        <w:t xml:space="preserve"> je</w:t>
      </w:r>
      <w:r w:rsidR="00DA12E9">
        <w:t xml:space="preserve"> 45 dni od</w:t>
      </w:r>
      <w:r w:rsidR="00074D27">
        <w:rPr>
          <w:rStyle w:val="Pripombasklic"/>
        </w:rPr>
        <w:t xml:space="preserve"> s</w:t>
      </w:r>
      <w:r w:rsidR="002C2BCE">
        <w:t>klenitve</w:t>
      </w:r>
      <w:r w:rsidR="00DA12E9">
        <w:t xml:space="preserve"> pogodbe</w:t>
      </w:r>
      <w:r w:rsidRPr="00AF480F">
        <w:t>.</w:t>
      </w:r>
      <w:bookmarkEnd w:id="9"/>
      <w:r w:rsidRPr="00881A1F">
        <w:rPr>
          <w:bCs/>
          <w:color w:val="FF0000"/>
        </w:rPr>
        <w:t xml:space="preserve"> </w:t>
      </w:r>
      <w:r w:rsidR="002F2968">
        <w:rPr>
          <w:bCs/>
          <w:color w:val="000000" w:themeColor="text1"/>
        </w:rPr>
        <w:t>D</w:t>
      </w:r>
      <w:r w:rsidR="00806A0C">
        <w:rPr>
          <w:bCs/>
          <w:color w:val="000000" w:themeColor="text1"/>
        </w:rPr>
        <w:t>emontaža in odvoz starega aparata</w:t>
      </w:r>
      <w:r w:rsidR="002F2968">
        <w:rPr>
          <w:bCs/>
          <w:color w:val="000000" w:themeColor="text1"/>
        </w:rPr>
        <w:t xml:space="preserve"> mora</w:t>
      </w:r>
      <w:r w:rsidR="00074D27">
        <w:rPr>
          <w:bCs/>
          <w:color w:val="000000" w:themeColor="text1"/>
        </w:rPr>
        <w:t>ta</w:t>
      </w:r>
      <w:r w:rsidR="002F2968">
        <w:rPr>
          <w:bCs/>
          <w:color w:val="000000" w:themeColor="text1"/>
        </w:rPr>
        <w:t xml:space="preserve"> biti izveden</w:t>
      </w:r>
      <w:r w:rsidR="00074D27">
        <w:rPr>
          <w:bCs/>
          <w:color w:val="000000" w:themeColor="text1"/>
        </w:rPr>
        <w:t>a</w:t>
      </w:r>
      <w:r w:rsidR="002F2968">
        <w:rPr>
          <w:bCs/>
          <w:color w:val="000000" w:themeColor="text1"/>
        </w:rPr>
        <w:t xml:space="preserve"> pred dobavo in montažo novega aparata</w:t>
      </w:r>
      <w:r w:rsidR="00806A0C">
        <w:rPr>
          <w:bCs/>
          <w:color w:val="000000" w:themeColor="text1"/>
        </w:rPr>
        <w:t>.</w:t>
      </w:r>
    </w:p>
    <w:bookmarkEnd w:id="10"/>
    <w:p w14:paraId="1FFBD2F1" w14:textId="77777777" w:rsidR="00790416" w:rsidRDefault="00790416" w:rsidP="00D37134"/>
    <w:p w14:paraId="6FAC39CC" w14:textId="77777777" w:rsidR="00905563" w:rsidRPr="00D2267A" w:rsidRDefault="00EE4CE7" w:rsidP="0018163B">
      <w:pPr>
        <w:pStyle w:val="Naslovprvi"/>
      </w:pPr>
      <w:bookmarkStart w:id="11" w:name="_Toc188010975"/>
      <w:bookmarkStart w:id="12" w:name="_Toc208235537"/>
      <w:r w:rsidRPr="00D2267A">
        <w:t>ROK IN NAČIN PREDLOŽITVE PONUDBE</w:t>
      </w:r>
      <w:bookmarkEnd w:id="11"/>
      <w:bookmarkEnd w:id="12"/>
    </w:p>
    <w:p w14:paraId="3D324A76" w14:textId="77777777" w:rsidR="0008728B" w:rsidRDefault="0008728B" w:rsidP="002E5E39">
      <w:pPr>
        <w:pStyle w:val="Default"/>
        <w:spacing w:line="260" w:lineRule="exact"/>
        <w:jc w:val="both"/>
        <w:rPr>
          <w:sz w:val="20"/>
          <w:szCs w:val="20"/>
        </w:rPr>
      </w:pPr>
      <w:bookmarkStart w:id="13" w:name="_Toc300662465"/>
    </w:p>
    <w:bookmarkEnd w:id="13"/>
    <w:p w14:paraId="4D5F5461" w14:textId="3EF433C1" w:rsidR="00B860DD" w:rsidRPr="001675DB" w:rsidRDefault="00B860DD" w:rsidP="00B860DD">
      <w:r w:rsidRPr="001675DB">
        <w:t>Ponudniki morajo ponudbe predložiti v informacijski sistem e-</w:t>
      </w:r>
      <w:r>
        <w:t>JN</w:t>
      </w:r>
      <w:r w:rsidRPr="001675DB">
        <w:t xml:space="preserve"> </w:t>
      </w:r>
      <w:r>
        <w:t>(v nadalj</w:t>
      </w:r>
      <w:r w:rsidR="00480E1B">
        <w:t>njem besedilu</w:t>
      </w:r>
      <w:r>
        <w:t xml:space="preserve">: sistem e-JN) </w:t>
      </w:r>
      <w:r w:rsidRPr="001675DB">
        <w:t xml:space="preserve">na spletnem naslovu </w:t>
      </w:r>
      <w:hyperlink r:id="rId8" w:history="1">
        <w:r>
          <w:rPr>
            <w:rStyle w:val="Hiperpovezava"/>
          </w:rPr>
          <w:t>https://ejn.gov.si</w:t>
        </w:r>
      </w:hyperlink>
      <w:r w:rsidRPr="001675DB">
        <w:t xml:space="preserve">, v skladu s </w:t>
      </w:r>
      <w:r w:rsidRPr="0051355A">
        <w:t>točko 3</w:t>
      </w:r>
      <w:r w:rsidRPr="001675DB">
        <w:t xml:space="preserve"> dokumenta </w:t>
      </w:r>
      <w:r w:rsidRPr="0051355A">
        <w:t>Navodila za uporabo informacijskega sistema e-JN</w:t>
      </w:r>
      <w:r>
        <w:t>: PONUDNIKI</w:t>
      </w:r>
      <w:r w:rsidRPr="001675DB">
        <w:t>, ki je del te razpisne dokumentacije</w:t>
      </w:r>
      <w:r>
        <w:t xml:space="preserve"> in objavljen na spletnem naslovu </w:t>
      </w:r>
      <w:hyperlink r:id="rId9" w:history="1">
        <w:r>
          <w:rPr>
            <w:rStyle w:val="Hiperpovezava"/>
          </w:rPr>
          <w:t>https://ejn.gov.si</w:t>
        </w:r>
      </w:hyperlink>
      <w:r w:rsidRPr="001675DB">
        <w:t>.</w:t>
      </w:r>
    </w:p>
    <w:p w14:paraId="5D34D9F7" w14:textId="77777777" w:rsidR="00B860DD" w:rsidRPr="001675DB" w:rsidRDefault="00B860DD" w:rsidP="00B860DD"/>
    <w:p w14:paraId="4F9AB292" w14:textId="77777777" w:rsidR="00B860DD" w:rsidRPr="001675DB" w:rsidRDefault="00B860DD" w:rsidP="00B860DD">
      <w:r w:rsidRPr="001675DB">
        <w:t xml:space="preserve">Ponudnik se mora pred oddajo ponudbe </w:t>
      </w:r>
      <w:r w:rsidRPr="00712A3E">
        <w:t xml:space="preserve">registrirati na spletnem naslovu </w:t>
      </w:r>
      <w:hyperlink r:id="rId10" w:history="1">
        <w:r>
          <w:rPr>
            <w:rStyle w:val="Hiperpovezava"/>
          </w:rPr>
          <w:t>https://ejn.gov.si</w:t>
        </w:r>
      </w:hyperlink>
      <w:r w:rsidRPr="00FB6E52">
        <w:t>,</w:t>
      </w:r>
      <w:r w:rsidRPr="001675DB">
        <w:t xml:space="preserve"> v skladu z</w:t>
      </w:r>
      <w:r w:rsidRPr="00712165">
        <w:t xml:space="preserve"> </w:t>
      </w:r>
      <w:r w:rsidRPr="0051355A">
        <w:t xml:space="preserve">Navodili za uporabo </w:t>
      </w:r>
      <w:r>
        <w:t xml:space="preserve">informacijskega sistema </w:t>
      </w:r>
      <w:r w:rsidRPr="0051355A">
        <w:t>e-JN.</w:t>
      </w:r>
      <w:r w:rsidRPr="001675DB">
        <w:t xml:space="preserve"> Če je ponudnik </w:t>
      </w:r>
      <w:r>
        <w:t>že registriran</w:t>
      </w:r>
      <w:r w:rsidRPr="001675DB">
        <w:t xml:space="preserve"> v sistem e-</w:t>
      </w:r>
      <w:r>
        <w:t>JN</w:t>
      </w:r>
      <w:r w:rsidRPr="001675DB">
        <w:t xml:space="preserve">, se v aplikacijo prijavi </w:t>
      </w:r>
      <w:r>
        <w:t>na istem naslovu.</w:t>
      </w:r>
    </w:p>
    <w:p w14:paraId="7CC15CB5" w14:textId="77777777" w:rsidR="00B860DD" w:rsidRDefault="00B860DD" w:rsidP="00B860DD"/>
    <w:p w14:paraId="210E8B82" w14:textId="77777777" w:rsidR="00B860DD" w:rsidRPr="00656344" w:rsidRDefault="00B860DD" w:rsidP="00B860DD">
      <w:r w:rsidRPr="00656344">
        <w:t xml:space="preserve">Uporabnik ponudnika, ki je v sistemu e-JN pooblaščen za oddajanje ponudb, ponudbo odda s klikom na gumb »Oddaj«. </w:t>
      </w:r>
      <w:r>
        <w:t>S</w:t>
      </w:r>
      <w:r w:rsidRPr="00656344">
        <w:t xml:space="preserve">istem e-JN ob oddaji ponudb zabeleži identiteto uporabnika in čas oddaje </w:t>
      </w:r>
      <w:r w:rsidRPr="00656344">
        <w:lastRenderedPageBreak/>
        <w:t>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14:paraId="27D2D7AA" w14:textId="77777777" w:rsidR="00B94B65" w:rsidRDefault="00B94B65" w:rsidP="00B860DD"/>
    <w:p w14:paraId="26BBB5C4" w14:textId="79DD5BD5" w:rsidR="00B860DD" w:rsidRPr="001675DB" w:rsidRDefault="00B860DD" w:rsidP="00B860DD">
      <w:r w:rsidRPr="001675DB">
        <w:t>Ponudba se šteje za pravočasno</w:t>
      </w:r>
      <w:r>
        <w:t xml:space="preserve"> oddano</w:t>
      </w:r>
      <w:r w:rsidRPr="001675DB">
        <w:t>, če jo naročnik prejme preko sistema e-</w:t>
      </w:r>
      <w:r>
        <w:t>JN</w:t>
      </w:r>
      <w:r w:rsidRPr="001675DB">
        <w:t xml:space="preserve"> </w:t>
      </w:r>
      <w:hyperlink r:id="rId11" w:history="1">
        <w:r>
          <w:rPr>
            <w:rStyle w:val="Hiperpovezava"/>
          </w:rPr>
          <w:t>https://ejn.gov.si</w:t>
        </w:r>
      </w:hyperlink>
      <w:r w:rsidRPr="001675DB">
        <w:t xml:space="preserve"> </w:t>
      </w:r>
      <w:r w:rsidRPr="00074D27">
        <w:rPr>
          <w:bCs/>
          <w:color w:val="000000" w:themeColor="text1"/>
        </w:rPr>
        <w:t>najkasneje do</w:t>
      </w:r>
      <w:r w:rsidRPr="00087761">
        <w:rPr>
          <w:bCs/>
          <w:color w:val="000000" w:themeColor="text1"/>
        </w:rPr>
        <w:t xml:space="preserve"> </w:t>
      </w:r>
      <w:r w:rsidR="00087761" w:rsidRPr="00074D27">
        <w:rPr>
          <w:bCs/>
          <w:color w:val="000000" w:themeColor="text1"/>
        </w:rPr>
        <w:t>datuma in ure, razvidnima iz objave obvestila o naročilu na portalu javnih naročil</w:t>
      </w:r>
      <w:r w:rsidRPr="002F0B85">
        <w:t>. Za</w:t>
      </w:r>
      <w:r w:rsidRPr="001675DB">
        <w:t xml:space="preserve"> oddano ponudbo se šteje ponudba, ki je v sistemu e-</w:t>
      </w:r>
      <w:r>
        <w:t>JN</w:t>
      </w:r>
      <w:r w:rsidRPr="001675DB">
        <w:t xml:space="preserve"> označena s statusom </w:t>
      </w:r>
      <w:r w:rsidRPr="00FB6E52">
        <w:t>»ODDAN</w:t>
      </w:r>
      <w:r>
        <w:t>A</w:t>
      </w:r>
      <w:r w:rsidRPr="00FB6E52">
        <w:t>«.</w:t>
      </w:r>
    </w:p>
    <w:p w14:paraId="0A38E810" w14:textId="77777777" w:rsidR="00B860DD" w:rsidRDefault="00B860DD" w:rsidP="00B860DD"/>
    <w:p w14:paraId="442B68B5" w14:textId="583010E2" w:rsidR="00B860DD" w:rsidRDefault="00B860DD" w:rsidP="00B860D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70483F8" w14:textId="77777777" w:rsidR="002158D2" w:rsidRDefault="002158D2" w:rsidP="00B860DD"/>
    <w:p w14:paraId="505CB8C0" w14:textId="77777777" w:rsidR="00B860DD" w:rsidRDefault="00B860DD" w:rsidP="00B860DD">
      <w:r w:rsidRPr="001675DB">
        <w:t>Po preteku roka za predložitev ponudb ponudbe ne bo več mogoče oddati.</w:t>
      </w:r>
    </w:p>
    <w:p w14:paraId="191DD9C7" w14:textId="77777777" w:rsidR="00612D54" w:rsidRDefault="00612D54" w:rsidP="00B860DD"/>
    <w:p w14:paraId="7D88F61E" w14:textId="77777777" w:rsidR="00905563" w:rsidRPr="00D2267A" w:rsidRDefault="00EE4CE7" w:rsidP="0018163B">
      <w:pPr>
        <w:pStyle w:val="Naslovprvi"/>
      </w:pPr>
      <w:bookmarkStart w:id="14" w:name="_Toc188010976"/>
      <w:bookmarkStart w:id="15" w:name="_Toc208235538"/>
      <w:r w:rsidRPr="00D2267A">
        <w:t>ODPIRANJ</w:t>
      </w:r>
      <w:r w:rsidR="002E5E39">
        <w:t>E</w:t>
      </w:r>
      <w:r w:rsidRPr="00D2267A">
        <w:t xml:space="preserve"> PONUDB</w:t>
      </w:r>
      <w:bookmarkEnd w:id="14"/>
      <w:bookmarkEnd w:id="15"/>
    </w:p>
    <w:p w14:paraId="0A56CBA5" w14:textId="77777777" w:rsidR="00905563" w:rsidRPr="00D2267A" w:rsidRDefault="00905563" w:rsidP="00D37134"/>
    <w:p w14:paraId="3ECF3E66" w14:textId="3384C76C" w:rsidR="003424A5" w:rsidRDefault="002E5E39" w:rsidP="002E5E39">
      <w:pPr>
        <w:pStyle w:val="Default"/>
        <w:spacing w:line="260" w:lineRule="exact"/>
        <w:jc w:val="both"/>
        <w:rPr>
          <w:sz w:val="20"/>
          <w:szCs w:val="20"/>
        </w:rPr>
      </w:pPr>
      <w:r w:rsidRPr="002F0B85">
        <w:rPr>
          <w:sz w:val="20"/>
          <w:szCs w:val="20"/>
        </w:rPr>
        <w:t xml:space="preserve">Odpiranje ponudb bo potekalo avtomatično v informacijskem sistemu e-JN </w:t>
      </w:r>
      <w:r w:rsidR="00087761" w:rsidRPr="004B54DA">
        <w:rPr>
          <w:color w:val="000000" w:themeColor="text1"/>
          <w:sz w:val="20"/>
          <w:szCs w:val="20"/>
        </w:rPr>
        <w:t>na dan in ob uri, razvidnima iz objave obvestila o naročilu na portalu javnih naročil,</w:t>
      </w:r>
      <w:r w:rsidR="002C074C" w:rsidRPr="002F0B85">
        <w:rPr>
          <w:b/>
          <w:bCs/>
          <w:color w:val="auto"/>
          <w:sz w:val="20"/>
          <w:szCs w:val="20"/>
        </w:rPr>
        <w:t xml:space="preserve"> </w:t>
      </w:r>
      <w:r w:rsidRPr="002F0B85">
        <w:rPr>
          <w:sz w:val="20"/>
          <w:szCs w:val="20"/>
        </w:rPr>
        <w:t>na</w:t>
      </w:r>
      <w:r w:rsidRPr="00861C1E">
        <w:rPr>
          <w:sz w:val="20"/>
          <w:szCs w:val="20"/>
        </w:rPr>
        <w:t xml:space="preserve"> spletnem naslovu </w:t>
      </w:r>
      <w:hyperlink r:id="rId12" w:history="1">
        <w:r w:rsidR="00831CBC" w:rsidRPr="008C365E">
          <w:rPr>
            <w:rStyle w:val="Hiperpovezava"/>
            <w:sz w:val="20"/>
            <w:szCs w:val="20"/>
          </w:rPr>
          <w:t>https://ejn.gov.si/eJN2</w:t>
        </w:r>
      </w:hyperlink>
      <w:r w:rsidRPr="00861C1E">
        <w:rPr>
          <w:sz w:val="20"/>
          <w:szCs w:val="20"/>
        </w:rPr>
        <w:t>.</w:t>
      </w:r>
      <w:r w:rsidRPr="002E5E39">
        <w:rPr>
          <w:sz w:val="20"/>
          <w:szCs w:val="20"/>
        </w:rPr>
        <w:t xml:space="preserve"> </w:t>
      </w:r>
    </w:p>
    <w:p w14:paraId="2F99B782" w14:textId="77777777" w:rsidR="00284963" w:rsidRPr="002E5E39" w:rsidRDefault="00284963" w:rsidP="002E5E39">
      <w:pPr>
        <w:pStyle w:val="Default"/>
        <w:spacing w:line="260" w:lineRule="exact"/>
        <w:jc w:val="both"/>
        <w:rPr>
          <w:sz w:val="20"/>
          <w:szCs w:val="20"/>
        </w:rPr>
      </w:pPr>
    </w:p>
    <w:p w14:paraId="3721B1A5" w14:textId="77777777" w:rsidR="00B860DD" w:rsidRPr="00B860DD" w:rsidRDefault="00B860DD" w:rsidP="00B860DD">
      <w:pPr>
        <w:spacing w:line="260" w:lineRule="atLeast"/>
        <w:rPr>
          <w:rFonts w:eastAsia="Calibri" w:cs="Times New Roman"/>
          <w:color w:val="FF0000"/>
          <w:szCs w:val="22"/>
          <w:lang w:eastAsia="en-US"/>
        </w:rPr>
      </w:pPr>
      <w:r w:rsidRPr="00B860DD">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D2267A" w:rsidRDefault="00F8087D" w:rsidP="00D37134"/>
    <w:p w14:paraId="4400879D" w14:textId="77777777" w:rsidR="00905563" w:rsidRPr="004D08B9" w:rsidRDefault="00EE4CE7" w:rsidP="0018163B">
      <w:pPr>
        <w:pStyle w:val="Naslovprvi"/>
      </w:pPr>
      <w:bookmarkStart w:id="16" w:name="_Toc302649292"/>
      <w:bookmarkStart w:id="17" w:name="_Toc188010977"/>
      <w:bookmarkStart w:id="18" w:name="_Toc208235539"/>
      <w:r w:rsidRPr="004D08B9">
        <w:t>PRAVNA PODLAGA JAVNEGA NAROČILA</w:t>
      </w:r>
      <w:bookmarkEnd w:id="16"/>
      <w:bookmarkEnd w:id="17"/>
      <w:bookmarkEnd w:id="18"/>
    </w:p>
    <w:p w14:paraId="635F619B" w14:textId="77777777" w:rsidR="00905563" w:rsidRPr="00D2267A" w:rsidRDefault="00905563" w:rsidP="00D37134"/>
    <w:p w14:paraId="26D5F4BB" w14:textId="01B458B7" w:rsidR="00147F31" w:rsidRDefault="008517B0" w:rsidP="00D37134">
      <w:bookmarkStart w:id="19" w:name="_Toc107977797"/>
      <w:bookmarkStart w:id="20" w:name="_Toc108236772"/>
      <w:bookmarkStart w:id="21" w:name="_Toc108238016"/>
      <w:bookmarkStart w:id="22" w:name="_Toc108238306"/>
      <w:bookmarkStart w:id="23" w:name="_Toc108517305"/>
      <w:bookmarkStart w:id="24" w:name="_Toc108580983"/>
      <w:bookmarkStart w:id="25" w:name="_Toc298417140"/>
      <w:bookmarkStart w:id="26"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14:paraId="7EBC0D50" w14:textId="77777777" w:rsidR="0018163B" w:rsidRDefault="0018163B" w:rsidP="00D37134"/>
    <w:p w14:paraId="791A6B31" w14:textId="07E350A1" w:rsidR="00C05E5F" w:rsidRPr="00D2267A" w:rsidRDefault="00C05E5F" w:rsidP="0018163B">
      <w:pPr>
        <w:pStyle w:val="Naslovprvi"/>
      </w:pPr>
      <w:bookmarkStart w:id="27" w:name="_Toc188010978"/>
      <w:bookmarkStart w:id="28" w:name="_Toc208235540"/>
      <w:bookmarkEnd w:id="19"/>
      <w:bookmarkEnd w:id="20"/>
      <w:bookmarkEnd w:id="21"/>
      <w:bookmarkEnd w:id="22"/>
      <w:bookmarkEnd w:id="23"/>
      <w:bookmarkEnd w:id="24"/>
      <w:bookmarkEnd w:id="25"/>
      <w:bookmarkEnd w:id="26"/>
      <w:r w:rsidRPr="00D2267A">
        <w:t xml:space="preserve">TEMELJNA PRAVILA </w:t>
      </w:r>
      <w:r w:rsidR="00F07EE9" w:rsidRPr="00D2267A">
        <w:t>POS</w:t>
      </w:r>
      <w:r w:rsidR="00B400A6">
        <w:t>TOPKA</w:t>
      </w:r>
      <w:bookmarkEnd w:id="27"/>
      <w:bookmarkEnd w:id="28"/>
    </w:p>
    <w:p w14:paraId="058F3F06" w14:textId="77777777" w:rsidR="00C05E5F" w:rsidRPr="00D2267A" w:rsidRDefault="00C05E5F" w:rsidP="00D37134"/>
    <w:p w14:paraId="63718558" w14:textId="77777777" w:rsidR="00360425" w:rsidRPr="00D2267A" w:rsidRDefault="00360425" w:rsidP="005A4F36">
      <w:pPr>
        <w:pStyle w:val="Odstavekseznama"/>
        <w:numPr>
          <w:ilvl w:val="0"/>
          <w:numId w:val="9"/>
        </w:numPr>
        <w:spacing w:line="260" w:lineRule="exact"/>
        <w:rPr>
          <w:vanish/>
          <w:szCs w:val="20"/>
          <w:lang w:val="sl-SI"/>
        </w:rPr>
      </w:pPr>
    </w:p>
    <w:p w14:paraId="15157BB4" w14:textId="77777777" w:rsidR="00360425" w:rsidRPr="00D2267A" w:rsidRDefault="00360425" w:rsidP="005A4F36">
      <w:pPr>
        <w:pStyle w:val="Odstavekseznama"/>
        <w:numPr>
          <w:ilvl w:val="0"/>
          <w:numId w:val="9"/>
        </w:numPr>
        <w:spacing w:line="260" w:lineRule="exact"/>
        <w:rPr>
          <w:vanish/>
          <w:szCs w:val="20"/>
          <w:lang w:val="sl-SI"/>
        </w:rPr>
      </w:pPr>
    </w:p>
    <w:p w14:paraId="74377018" w14:textId="77777777" w:rsidR="00360425" w:rsidRPr="00D2267A" w:rsidRDefault="00360425" w:rsidP="005A4F36">
      <w:pPr>
        <w:pStyle w:val="Odstavekseznama"/>
        <w:numPr>
          <w:ilvl w:val="0"/>
          <w:numId w:val="9"/>
        </w:numPr>
        <w:spacing w:line="260" w:lineRule="exact"/>
        <w:rPr>
          <w:vanish/>
          <w:szCs w:val="20"/>
          <w:lang w:val="sl-SI"/>
        </w:rPr>
      </w:pPr>
    </w:p>
    <w:p w14:paraId="0DD44268" w14:textId="77777777" w:rsidR="00360425" w:rsidRPr="00D2267A" w:rsidRDefault="00360425" w:rsidP="005A4F36">
      <w:pPr>
        <w:pStyle w:val="Odstavekseznama"/>
        <w:numPr>
          <w:ilvl w:val="0"/>
          <w:numId w:val="9"/>
        </w:numPr>
        <w:spacing w:line="260" w:lineRule="exact"/>
        <w:rPr>
          <w:vanish/>
          <w:szCs w:val="20"/>
          <w:lang w:val="sl-SI"/>
        </w:rPr>
      </w:pPr>
    </w:p>
    <w:p w14:paraId="230442A9" w14:textId="77777777" w:rsidR="00360425" w:rsidRPr="00D2267A" w:rsidRDefault="00360425" w:rsidP="005A4F36">
      <w:pPr>
        <w:pStyle w:val="Odstavekseznama"/>
        <w:numPr>
          <w:ilvl w:val="0"/>
          <w:numId w:val="9"/>
        </w:numPr>
        <w:spacing w:line="260" w:lineRule="exact"/>
        <w:rPr>
          <w:vanish/>
          <w:szCs w:val="20"/>
          <w:lang w:val="sl-SI"/>
        </w:rPr>
      </w:pPr>
    </w:p>
    <w:p w14:paraId="757E0DAE"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7FDFC691"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46D19A58" w14:textId="0E202AF9" w:rsidR="00C05E5F" w:rsidRPr="000523A6" w:rsidRDefault="000523A6" w:rsidP="000523A6">
      <w:pPr>
        <w:pStyle w:val="n4"/>
      </w:pPr>
      <w:r w:rsidRPr="000523A6">
        <w:t>6.1</w:t>
      </w:r>
      <w:r w:rsidR="001711A8" w:rsidRPr="000523A6">
        <w:t xml:space="preserve"> </w:t>
      </w:r>
      <w:r w:rsidR="00C05E5F" w:rsidRPr="000523A6">
        <w:t>Dostop do dokumentacije</w:t>
      </w:r>
    </w:p>
    <w:p w14:paraId="721AEA92" w14:textId="77777777" w:rsidR="00C05E5F" w:rsidRPr="00D2267A" w:rsidRDefault="00C05E5F" w:rsidP="00D37134"/>
    <w:p w14:paraId="0DA5E39F" w14:textId="743DB496"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Razpisno dokumentacijo lahko ponudniki </w:t>
      </w:r>
      <w:r w:rsidR="00087761">
        <w:rPr>
          <w:rFonts w:eastAsia="Calibri" w:cs="Times New Roman"/>
          <w:szCs w:val="22"/>
          <w:lang w:eastAsia="en-US"/>
        </w:rPr>
        <w:t xml:space="preserve">brezplačno </w:t>
      </w:r>
      <w:r w:rsidRPr="00B860DD">
        <w:rPr>
          <w:rFonts w:eastAsia="Calibri" w:cs="Times New Roman"/>
          <w:szCs w:val="22"/>
          <w:lang w:eastAsia="en-US"/>
        </w:rPr>
        <w:t>dobijo na portalu javnih naročil.</w:t>
      </w:r>
    </w:p>
    <w:p w14:paraId="3019F28D" w14:textId="77777777" w:rsidR="008517B0" w:rsidRPr="00D2267A" w:rsidRDefault="008517B0" w:rsidP="00D37134"/>
    <w:p w14:paraId="6E7AD001" w14:textId="4666CD65" w:rsidR="008517B0" w:rsidRPr="000523A6" w:rsidRDefault="000523A6" w:rsidP="000523A6">
      <w:pPr>
        <w:pStyle w:val="n4"/>
      </w:pPr>
      <w:r w:rsidRPr="000523A6">
        <w:t xml:space="preserve">6.2 </w:t>
      </w:r>
      <w:r w:rsidR="008517B0" w:rsidRPr="000523A6">
        <w:t>Obvestila in pojasnila v zvezi z dokumentacijo</w:t>
      </w:r>
    </w:p>
    <w:p w14:paraId="788AACD2" w14:textId="77777777" w:rsidR="008517B0" w:rsidRPr="00D2267A" w:rsidRDefault="008517B0" w:rsidP="00D37134"/>
    <w:p w14:paraId="40877A0B" w14:textId="77777777" w:rsidR="00B400A6" w:rsidRPr="00087392" w:rsidRDefault="00B400A6" w:rsidP="00B400A6">
      <w:bookmarkStart w:id="29" w:name="_Toc298417139"/>
      <w:bookmarkStart w:id="30" w:name="_Toc302649297"/>
      <w:bookmarkStart w:id="31" w:name="_Toc401234743"/>
      <w:bookmarkStart w:id="32" w:name="_Toc402938140"/>
      <w:bookmarkStart w:id="33" w:name="_Toc402956096"/>
      <w:r w:rsidRPr="00087392">
        <w:t>Komunikacija s ponudniki o vprašanjih v zvezi z vsebino naročila in v zvezi s pripravo ponudbe poteka izključno preko portala javnih naročil.</w:t>
      </w:r>
    </w:p>
    <w:p w14:paraId="2375DB92" w14:textId="77777777" w:rsidR="00B400A6" w:rsidRDefault="00B400A6" w:rsidP="00B860DD"/>
    <w:p w14:paraId="7B14FB3B" w14:textId="5FDC8D98" w:rsidR="00B860DD" w:rsidRDefault="00B860DD" w:rsidP="00B860DD">
      <w:r>
        <w:t>Naročnik bo zahtevo za pojasnilo dokumentacije oziroma kakršnokoli drugo vprašanje v zvezi z naročilom štel kot pravočasno, v kolikor bo na portalu javnih naročil zastavlje</w:t>
      </w:r>
      <w:r w:rsidRPr="002F0B85">
        <w:t xml:space="preserve">no najkasneje </w:t>
      </w:r>
      <w:r w:rsidRPr="009D4A7C">
        <w:t xml:space="preserve">do </w:t>
      </w:r>
      <w:r w:rsidR="00B400A6" w:rsidRPr="009D4A7C">
        <w:t>roka, kot je razviden iz objave obvestila o naročilu na portalu javnih naročil</w:t>
      </w:r>
      <w:r w:rsidRPr="002F0B85">
        <w:t>.</w:t>
      </w:r>
      <w:r>
        <w:t xml:space="preserve"> </w:t>
      </w:r>
    </w:p>
    <w:p w14:paraId="1BAC7267" w14:textId="77777777" w:rsidR="007554E9" w:rsidRDefault="007554E9" w:rsidP="00B860DD"/>
    <w:p w14:paraId="168FA3E9" w14:textId="77777777" w:rsidR="00B860DD" w:rsidRDefault="00B860DD" w:rsidP="00B860DD">
      <w:r>
        <w:lastRenderedPageBreak/>
        <w:t>Na zahteve za pojasnila oziroma druga vprašanja v zvezi z naročilom, zastavljena po tem roku, naročnik ne bo odgovarjal.</w:t>
      </w:r>
    </w:p>
    <w:p w14:paraId="1F8FEE26" w14:textId="77777777" w:rsidR="00B860DD" w:rsidRDefault="00B860DD" w:rsidP="00B860DD"/>
    <w:p w14:paraId="6FAFECBC" w14:textId="5E8120FB" w:rsidR="00B860DD" w:rsidRDefault="00B860DD" w:rsidP="00B860DD">
      <w: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Default="00B860DD" w:rsidP="00B860DD"/>
    <w:p w14:paraId="3C9A4101" w14:textId="3A7B4E03" w:rsidR="00F87B98" w:rsidRDefault="000523A6" w:rsidP="000523A6">
      <w:pPr>
        <w:pStyle w:val="n4"/>
      </w:pPr>
      <w:bookmarkStart w:id="34" w:name="_Toc405979763"/>
      <w:bookmarkStart w:id="35" w:name="_Toc406653981"/>
      <w:bookmarkStart w:id="36" w:name="_Toc426552503"/>
      <w:bookmarkStart w:id="37" w:name="_Toc442170007"/>
      <w:bookmarkStart w:id="38" w:name="_Toc446451021"/>
      <w:bookmarkEnd w:id="29"/>
      <w:bookmarkEnd w:id="30"/>
      <w:r>
        <w:t xml:space="preserve">6.3 </w:t>
      </w:r>
      <w:r w:rsidR="00F87B98">
        <w:t>Ogled lokacije</w:t>
      </w:r>
    </w:p>
    <w:p w14:paraId="21F8CB3A" w14:textId="77777777" w:rsidR="00B500F0" w:rsidRDefault="00B500F0" w:rsidP="00B500F0">
      <w:pPr>
        <w:rPr>
          <w:b/>
        </w:rPr>
      </w:pPr>
    </w:p>
    <w:p w14:paraId="53CABB58" w14:textId="01BF75A1" w:rsidR="00F26A75" w:rsidRPr="00FD2BF4" w:rsidRDefault="00B202DF" w:rsidP="00F26A75">
      <w:pPr>
        <w:rPr>
          <w:lang w:eastAsia="en-US"/>
        </w:rPr>
      </w:pPr>
      <w:bookmarkStart w:id="39" w:name="_Toc474158137"/>
      <w:bookmarkStart w:id="40" w:name="_Toc474238271"/>
      <w:bookmarkStart w:id="41" w:name="_Toc446451020"/>
      <w:bookmarkStart w:id="42" w:name="_Toc442170006"/>
      <w:r>
        <w:rPr>
          <w:lang w:eastAsia="en-US"/>
        </w:rPr>
        <w:t>Organiziran bo</w:t>
      </w:r>
      <w:r w:rsidR="00F87B98" w:rsidRPr="00F87B98">
        <w:rPr>
          <w:lang w:eastAsia="en-US"/>
        </w:rPr>
        <w:t xml:space="preserve"> neobvezen ogled </w:t>
      </w:r>
      <w:r w:rsidR="00F87B98">
        <w:rPr>
          <w:lang w:eastAsia="en-US"/>
        </w:rPr>
        <w:t>lokacije izvedbe predmeta javnega naročila.</w:t>
      </w:r>
      <w:bookmarkEnd w:id="39"/>
      <w:bookmarkEnd w:id="40"/>
      <w:r w:rsidR="00F87B98">
        <w:rPr>
          <w:lang w:eastAsia="en-US"/>
        </w:rPr>
        <w:t xml:space="preserve"> </w:t>
      </w:r>
      <w:bookmarkEnd w:id="41"/>
      <w:bookmarkEnd w:id="42"/>
      <w:r w:rsidR="00FD2BF4" w:rsidRPr="00FD2BF4">
        <w:rPr>
          <w:lang w:eastAsia="en-US"/>
        </w:rPr>
        <w:t>Ogled</w:t>
      </w:r>
      <w:r w:rsidR="004C1817">
        <w:rPr>
          <w:lang w:eastAsia="en-US"/>
        </w:rPr>
        <w:t xml:space="preserve"> lokacije izvedbe</w:t>
      </w:r>
      <w:r w:rsidR="00FD2BF4" w:rsidRPr="00FD2BF4">
        <w:rPr>
          <w:lang w:eastAsia="en-US"/>
        </w:rPr>
        <w:t xml:space="preserve"> bo omogočen</w:t>
      </w:r>
      <w:r w:rsidR="00165D21">
        <w:rPr>
          <w:lang w:eastAsia="en-US"/>
        </w:rPr>
        <w:t xml:space="preserve"> </w:t>
      </w:r>
      <w:r w:rsidR="00165D21" w:rsidRPr="002F0B85">
        <w:rPr>
          <w:b/>
          <w:lang w:eastAsia="en-US"/>
        </w:rPr>
        <w:t xml:space="preserve">dne </w:t>
      </w:r>
      <w:r w:rsidR="00B60C9F">
        <w:rPr>
          <w:b/>
          <w:lang w:eastAsia="en-US"/>
        </w:rPr>
        <w:t>24</w:t>
      </w:r>
      <w:r w:rsidR="00165D21" w:rsidRPr="002F0B85">
        <w:rPr>
          <w:b/>
          <w:lang w:eastAsia="en-US"/>
        </w:rPr>
        <w:t>.</w:t>
      </w:r>
      <w:r w:rsidR="004C2DD8">
        <w:rPr>
          <w:b/>
          <w:lang w:eastAsia="en-US"/>
        </w:rPr>
        <w:t>9</w:t>
      </w:r>
      <w:r w:rsidR="00165D21" w:rsidRPr="002F0B85">
        <w:rPr>
          <w:b/>
          <w:lang w:eastAsia="en-US"/>
        </w:rPr>
        <w:t>.2025</w:t>
      </w:r>
      <w:r w:rsidR="001711A8" w:rsidRPr="002F0B85">
        <w:rPr>
          <w:b/>
          <w:lang w:eastAsia="en-US"/>
        </w:rPr>
        <w:t xml:space="preserve"> </w:t>
      </w:r>
      <w:r w:rsidR="00FD2BF4" w:rsidRPr="002F0B85">
        <w:rPr>
          <w:b/>
          <w:lang w:eastAsia="en-US"/>
        </w:rPr>
        <w:t>ob 10.00</w:t>
      </w:r>
      <w:r w:rsidR="00FD2BF4" w:rsidRPr="002F0B85">
        <w:rPr>
          <w:lang w:eastAsia="en-US"/>
        </w:rPr>
        <w:t xml:space="preserve"> po predhodni pisni najavi, ki prispe na e-naslov kontak</w:t>
      </w:r>
      <w:r w:rsidR="00B5564E">
        <w:rPr>
          <w:lang w:eastAsia="en-US"/>
        </w:rPr>
        <w:t>tne</w:t>
      </w:r>
      <w:r w:rsidR="00FD2BF4" w:rsidRPr="002F0B85">
        <w:rPr>
          <w:lang w:eastAsia="en-US"/>
        </w:rPr>
        <w:t xml:space="preserve"> oseb</w:t>
      </w:r>
      <w:r w:rsidR="00B5564E">
        <w:rPr>
          <w:lang w:eastAsia="en-US"/>
        </w:rPr>
        <w:t>e:</w:t>
      </w:r>
      <w:r w:rsidR="00FD2BF4" w:rsidRPr="002F0B85">
        <w:rPr>
          <w:lang w:eastAsia="en-US"/>
        </w:rPr>
        <w:t xml:space="preserve"> </w:t>
      </w:r>
      <w:hyperlink r:id="rId13" w:history="1">
        <w:r w:rsidRPr="002F0B85">
          <w:rPr>
            <w:rStyle w:val="Hiperpovezava"/>
            <w:lang w:eastAsia="en-US"/>
          </w:rPr>
          <w:t>tilen.matis@sb-ms.si</w:t>
        </w:r>
      </w:hyperlink>
      <w:r w:rsidR="00345384" w:rsidRPr="002F0B85">
        <w:t>,</w:t>
      </w:r>
      <w:r w:rsidR="0005346E" w:rsidRPr="002F0B85">
        <w:t xml:space="preserve"> </w:t>
      </w:r>
      <w:r w:rsidR="00FD2BF4" w:rsidRPr="002F0B85">
        <w:rPr>
          <w:lang w:eastAsia="en-US"/>
        </w:rPr>
        <w:t>najmanj</w:t>
      </w:r>
      <w:r w:rsidR="00FD2BF4" w:rsidRPr="00FD2BF4">
        <w:rPr>
          <w:lang w:eastAsia="en-US"/>
        </w:rPr>
        <w:t xml:space="preserve"> 2 dni pred datumom ogleda.</w:t>
      </w:r>
      <w:r w:rsidR="00345384">
        <w:rPr>
          <w:lang w:eastAsia="en-US"/>
        </w:rPr>
        <w:t xml:space="preserve"> </w:t>
      </w:r>
    </w:p>
    <w:bookmarkEnd w:id="31"/>
    <w:bookmarkEnd w:id="32"/>
    <w:bookmarkEnd w:id="33"/>
    <w:bookmarkEnd w:id="34"/>
    <w:bookmarkEnd w:id="35"/>
    <w:bookmarkEnd w:id="36"/>
    <w:bookmarkEnd w:id="37"/>
    <w:bookmarkEnd w:id="38"/>
    <w:p w14:paraId="23820C11" w14:textId="77777777" w:rsidR="000A56CC" w:rsidRDefault="000A56CC" w:rsidP="00D37134"/>
    <w:p w14:paraId="4F15ADA2" w14:textId="77777777" w:rsidR="00905563" w:rsidRPr="00D2267A" w:rsidRDefault="009D7CDE" w:rsidP="0018163B">
      <w:pPr>
        <w:pStyle w:val="Naslovprvi"/>
      </w:pPr>
      <w:bookmarkStart w:id="43" w:name="_Toc188010979"/>
      <w:bookmarkStart w:id="44" w:name="_Toc208235541"/>
      <w:r w:rsidRPr="00D2267A">
        <w:t>UGOTAVLJANJE SPOSOBNOSTI</w:t>
      </w:r>
      <w:bookmarkEnd w:id="43"/>
      <w:bookmarkEnd w:id="44"/>
    </w:p>
    <w:p w14:paraId="0DB3084E" w14:textId="77777777" w:rsidR="00740148" w:rsidRDefault="00740148" w:rsidP="00F609B3">
      <w:pPr>
        <w:spacing w:line="276" w:lineRule="auto"/>
        <w:rPr>
          <w:lang w:eastAsia="zh-CN"/>
        </w:rPr>
      </w:pPr>
    </w:p>
    <w:p w14:paraId="285253C1" w14:textId="77777777" w:rsidR="00F609B3" w:rsidRPr="00AC6EBE" w:rsidRDefault="00F609B3" w:rsidP="00F609B3">
      <w:pPr>
        <w:spacing w:line="276" w:lineRule="auto"/>
        <w:rPr>
          <w:lang w:eastAsia="zh-CN"/>
        </w:rPr>
      </w:pPr>
      <w:r w:rsidRPr="00AC6EBE">
        <w:rPr>
          <w:lang w:eastAsia="zh-CN"/>
        </w:rPr>
        <w:t>»</w:t>
      </w:r>
      <w:r w:rsidR="00327B8C">
        <w:rPr>
          <w:lang w:eastAsia="zh-CN"/>
        </w:rPr>
        <w:t>P</w:t>
      </w:r>
      <w:r w:rsidRPr="00AC6EBE">
        <w:rPr>
          <w:lang w:eastAsia="zh-CN"/>
        </w:rPr>
        <w:t xml:space="preserve">onudnik« pomeni gospodarski subjekt, ki je predložil ponudbo. </w:t>
      </w:r>
      <w:r w:rsidR="00327B8C">
        <w:rPr>
          <w:lang w:eastAsia="zh-CN"/>
        </w:rPr>
        <w:t xml:space="preserve">»Gospodarski subjekt« pomeni katero koli fizično </w:t>
      </w:r>
      <w:r w:rsidRPr="00AC6EBE">
        <w:rPr>
          <w:lang w:eastAsia="zh-CN"/>
        </w:rPr>
        <w:t>ali pravno osebo ali skupino teh oseb.</w:t>
      </w:r>
      <w:r w:rsidRPr="00AC6EBE">
        <w:t xml:space="preserve"> </w:t>
      </w:r>
      <w:r w:rsidRPr="00AC6EBE">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D2267A" w:rsidRDefault="00F609B3" w:rsidP="00D37134"/>
    <w:p w14:paraId="09C27B9A" w14:textId="77777777" w:rsidR="00F07EE9" w:rsidRPr="00D2267A" w:rsidRDefault="00E51A13" w:rsidP="00D37134">
      <w:r w:rsidRPr="00D2267A">
        <w:t xml:space="preserve">Za ugotavljanje sposobnosti mora ponudnik izpolnjevati </w:t>
      </w:r>
      <w:r w:rsidR="00F07EE9" w:rsidRPr="00D2267A">
        <w:t>vse v tej točki navedene pogoje.</w:t>
      </w:r>
    </w:p>
    <w:p w14:paraId="050C6C3C" w14:textId="77777777" w:rsidR="00F07EE9" w:rsidRPr="00D2267A" w:rsidRDefault="00F07EE9" w:rsidP="00D37134"/>
    <w:p w14:paraId="48A0F07F" w14:textId="1F79641C" w:rsidR="00E7125F"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vključuje posodobljeno lastno izjavo, kot predhodni dokaz v zvezi s točkami </w:t>
      </w:r>
      <w:r w:rsidR="009D4A7C">
        <w:t>7</w:t>
      </w:r>
      <w:r w:rsidR="00153112" w:rsidRPr="00833792">
        <w:t>.1.-</w:t>
      </w:r>
      <w:r w:rsidR="002D1314" w:rsidRPr="00833792">
        <w:t xml:space="preserve"> </w:t>
      </w:r>
      <w:r w:rsidR="009D4A7C">
        <w:t>7</w:t>
      </w:r>
      <w:r w:rsidR="00A015A2" w:rsidRPr="00833792">
        <w:t>.</w:t>
      </w:r>
      <w:r w:rsidR="009D4A7C">
        <w:t>4</w:t>
      </w:r>
      <w:r w:rsidRPr="00D2267A">
        <w:t xml:space="preserve"> teh navodil. </w:t>
      </w:r>
    </w:p>
    <w:p w14:paraId="6137028A" w14:textId="77777777" w:rsidR="00E7125F" w:rsidRDefault="00E7125F" w:rsidP="00D37134"/>
    <w:p w14:paraId="613406AF" w14:textId="1AAD3D41" w:rsidR="00F07EE9" w:rsidRDefault="00F07EE9" w:rsidP="00D37134">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14:paraId="0313A6AE" w14:textId="77777777" w:rsidR="00B60C9F" w:rsidRPr="00D2267A" w:rsidRDefault="00B60C9F" w:rsidP="00D37134"/>
    <w:p w14:paraId="23F15BB7" w14:textId="724F2C83" w:rsidR="006F213B" w:rsidRPr="00D2267A" w:rsidRDefault="006F213B" w:rsidP="006F213B">
      <w:r w:rsidRPr="00D2267A">
        <w:t>Naročnik bo pred oddajo javnega naročila od ponudnikov zahteval, da predložijo najnovejša dokazila (potrdila, izjave), kot dokaz neobstoja razlogov za izključitev iz točk</w:t>
      </w:r>
      <w:r>
        <w:t xml:space="preserve">e </w:t>
      </w:r>
      <w:r w:rsidR="009D4A7C">
        <w:t>7</w:t>
      </w:r>
      <w:r w:rsidRPr="00D2267A">
        <w:t>.</w:t>
      </w:r>
      <w:r w:rsidR="009D4A7C">
        <w:t xml:space="preserve">1. </w:t>
      </w:r>
      <w:r w:rsidRPr="00D2267A">
        <w:t xml:space="preserve">teh navodil ponudnikom in kot dokaz izpolnjevanja </w:t>
      </w:r>
      <w:r>
        <w:t xml:space="preserve">pogojev za sodelovanje iz točk </w:t>
      </w:r>
      <w:r w:rsidR="009D4A7C">
        <w:t>7</w:t>
      </w:r>
      <w:r w:rsidRPr="00D2267A">
        <w:t>.2.</w:t>
      </w:r>
      <w:r>
        <w:t>-</w:t>
      </w:r>
      <w:r w:rsidR="009D4A7C">
        <w:t>7</w:t>
      </w:r>
      <w:r>
        <w:t>.</w:t>
      </w:r>
      <w:r w:rsidR="00186271">
        <w:t>4</w:t>
      </w:r>
      <w:r>
        <w:t xml:space="preserve">. </w:t>
      </w:r>
      <w:r w:rsidRPr="00D2267A">
        <w:t xml:space="preserve">teh navodil ponudnikom. </w:t>
      </w:r>
    </w:p>
    <w:p w14:paraId="7D5843C8" w14:textId="77777777" w:rsidR="006F213B" w:rsidRDefault="006F213B" w:rsidP="006F213B"/>
    <w:p w14:paraId="3E2D5AB9" w14:textId="77777777" w:rsidR="006F213B" w:rsidRDefault="006F213B" w:rsidP="006F213B">
      <w:r w:rsidRPr="006E1D97">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FE49D7" w14:textId="77777777" w:rsidR="006E1D97" w:rsidRDefault="006E1D97" w:rsidP="00D37134"/>
    <w:p w14:paraId="7263A6C0" w14:textId="078F4FE1" w:rsidR="00E7125F" w:rsidRDefault="00E7125F" w:rsidP="00E7125F">
      <w:r>
        <w:t xml:space="preserve">Gospodarski subjekt lahko dokazila o neobstoju razlogov za izključitev iz točke </w:t>
      </w:r>
      <w:r w:rsidR="009D4A7C">
        <w:t>7</w:t>
      </w:r>
      <w:r w:rsidRPr="00833792">
        <w:t xml:space="preserve">.1. teh navodil in dokazila o izpolnjevanju pogojev za sodelovanje iz točk </w:t>
      </w:r>
      <w:r w:rsidR="009D4A7C">
        <w:t>7</w:t>
      </w:r>
      <w:r w:rsidRPr="00833792">
        <w:t xml:space="preserve">.2. do </w:t>
      </w:r>
      <w:r w:rsidR="009D4A7C">
        <w:t>7</w:t>
      </w:r>
      <w:r w:rsidRPr="00833792">
        <w:t>.</w:t>
      </w:r>
      <w:r w:rsidR="00186271">
        <w:t>4</w:t>
      </w:r>
      <w:r w:rsidRPr="00833792">
        <w:t>. teh navodil pr</w:t>
      </w:r>
      <w:r>
        <w:t>edloži tudi sam. Naročnik si pridržuje pravico do preveritve verodostojnosti predloženih dokazil pri podpisniku le-teh.</w:t>
      </w:r>
    </w:p>
    <w:p w14:paraId="74011872" w14:textId="77777777" w:rsidR="00E7125F" w:rsidRDefault="00E7125F" w:rsidP="00D37134"/>
    <w:p w14:paraId="35F80CD7" w14:textId="36623E56" w:rsidR="005902B9" w:rsidRDefault="005902B9" w:rsidP="0081135F">
      <w:pPr>
        <w:spacing w:line="276" w:lineRule="auto"/>
      </w:pPr>
      <w:r w:rsidRPr="003D2E8E">
        <w:t>V kolikor je ponudnik samostojni podjetnik in ne more pridobiti in predložiti zahtevanih dokumentov, mora priložiti primerne dokumente, iz katerih izhaja izpolnjevanje zahtevanega pogoja.</w:t>
      </w:r>
    </w:p>
    <w:p w14:paraId="469FBF44" w14:textId="77777777" w:rsidR="00D9309C" w:rsidRPr="00D2267A" w:rsidRDefault="00D9309C" w:rsidP="0081135F">
      <w:pPr>
        <w:spacing w:line="276" w:lineRule="auto"/>
      </w:pPr>
    </w:p>
    <w:p w14:paraId="0811554C" w14:textId="0165A75C" w:rsidR="00555EE8" w:rsidRPr="00FC26E0" w:rsidRDefault="00773F59" w:rsidP="00D37134">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w:t>
      </w:r>
      <w:r w:rsidRPr="00D2267A">
        <w:lastRenderedPageBreak/>
        <w:t>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navesti svojega pooblaščenca ali pooblaščenca za vročitve v skladu z Zakonom o splošnem upravnem postopku (Uradni list RS, št. 24/06 – uradno prečiščeno besedilo</w:t>
      </w:r>
      <w:r w:rsidR="00D9309C">
        <w:t xml:space="preserve"> s </w:t>
      </w:r>
      <w:proofErr w:type="spellStart"/>
      <w:r w:rsidR="00D9309C">
        <w:t>spr</w:t>
      </w:r>
      <w:proofErr w:type="spellEnd"/>
      <w:r w:rsidR="00D9309C">
        <w:t>.</w:t>
      </w:r>
      <w:r w:rsidR="00555EE8" w:rsidRPr="00D2267A">
        <w:t>; v nadalj</w:t>
      </w:r>
      <w:r w:rsidR="00F26A75">
        <w:t>njem besedilu</w:t>
      </w:r>
      <w:r w:rsidR="00555EE8" w:rsidRPr="00D2267A">
        <w:t xml:space="preserve">: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14:paraId="1C01F923" w14:textId="77777777" w:rsidR="0030238E" w:rsidRDefault="0030238E" w:rsidP="00D37134"/>
    <w:p w14:paraId="12BF73DB" w14:textId="6DBC3D0F" w:rsidR="00EE4CE7" w:rsidRPr="00D2267A" w:rsidRDefault="00EE4CE7" w:rsidP="00D37134">
      <w:r w:rsidRPr="003D2EF7">
        <w:t xml:space="preserve">Za skupne ponudbe in ponudbe s podizvajalci je potrebno upoštevati še točki </w:t>
      </w:r>
      <w:r w:rsidR="00CA577F">
        <w:t>9</w:t>
      </w:r>
      <w:r w:rsidR="008517CC" w:rsidRPr="00833792">
        <w:t>.2</w:t>
      </w:r>
      <w:r w:rsidR="00EE74D5" w:rsidRPr="00833792">
        <w:t>.</w:t>
      </w:r>
      <w:r w:rsidR="008517CC" w:rsidRPr="00833792">
        <w:t>5.</w:t>
      </w:r>
      <w:r w:rsidR="00EE74D5" w:rsidRPr="00833792">
        <w:t>1</w:t>
      </w:r>
      <w:r w:rsidRPr="00833792">
        <w:t xml:space="preserve"> (Skupna ponudba) in </w:t>
      </w:r>
      <w:r w:rsidR="00CA577F">
        <w:t>9</w:t>
      </w:r>
      <w:r w:rsidR="00DF1298" w:rsidRPr="00833792">
        <w:t>.</w:t>
      </w:r>
      <w:r w:rsidR="008517CC" w:rsidRPr="00833792">
        <w:t>2</w:t>
      </w:r>
      <w:r w:rsidR="00EE74D5" w:rsidRPr="00833792">
        <w:t>.</w:t>
      </w:r>
      <w:r w:rsidR="008517CC" w:rsidRPr="00833792">
        <w:t>5</w:t>
      </w:r>
      <w:r w:rsidR="00EE74D5" w:rsidRPr="00833792">
        <w:t>.</w:t>
      </w:r>
      <w:r w:rsidR="008517CC" w:rsidRPr="00833792">
        <w:t>2</w:t>
      </w:r>
      <w:r w:rsidRPr="00833792">
        <w:t xml:space="preserve"> (Ponudba s podizvajalci) teh navodil.</w:t>
      </w:r>
    </w:p>
    <w:p w14:paraId="55CC5E9E" w14:textId="77777777" w:rsidR="00903326" w:rsidRDefault="00903326" w:rsidP="00D37134"/>
    <w:p w14:paraId="67EA720F" w14:textId="77777777" w:rsidR="007C11BC" w:rsidRPr="007E7945"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45" w:name="_Toc527470300"/>
      <w:bookmarkStart w:id="46" w:name="_Toc2582787"/>
      <w:bookmarkStart w:id="47" w:name="_Toc5607697"/>
      <w:bookmarkStart w:id="48" w:name="_Toc9251521"/>
      <w:bookmarkStart w:id="49" w:name="_Toc9251714"/>
      <w:bookmarkStart w:id="50" w:name="_Toc9940687"/>
      <w:bookmarkStart w:id="51" w:name="_Toc11664099"/>
      <w:bookmarkStart w:id="52" w:name="_Toc57370037"/>
      <w:bookmarkStart w:id="53" w:name="_Toc57370106"/>
      <w:bookmarkStart w:id="54" w:name="_Toc81553754"/>
      <w:bookmarkStart w:id="55" w:name="_Toc81564073"/>
      <w:bookmarkStart w:id="56" w:name="_Toc82593760"/>
      <w:bookmarkStart w:id="57" w:name="_Toc83643871"/>
      <w:bookmarkStart w:id="58" w:name="_Toc92800676"/>
      <w:bookmarkStart w:id="59" w:name="_Toc92881127"/>
      <w:bookmarkStart w:id="60" w:name="_Toc102724980"/>
      <w:bookmarkStart w:id="61" w:name="_Toc188010980"/>
      <w:bookmarkStart w:id="62" w:name="_Toc188011291"/>
      <w:bookmarkStart w:id="63" w:name="_Toc188011453"/>
      <w:bookmarkStart w:id="64" w:name="_Toc188011604"/>
      <w:bookmarkStart w:id="65" w:name="_Toc188011755"/>
      <w:bookmarkStart w:id="66" w:name="_Toc188011906"/>
      <w:bookmarkStart w:id="67" w:name="_Toc188012055"/>
      <w:bookmarkStart w:id="68" w:name="_Toc188012203"/>
      <w:bookmarkStart w:id="69" w:name="_Toc188012404"/>
      <w:bookmarkStart w:id="70" w:name="_Toc188012542"/>
      <w:bookmarkStart w:id="71" w:name="_Toc188012841"/>
      <w:bookmarkStart w:id="72" w:name="_Toc188012977"/>
      <w:bookmarkStart w:id="73" w:name="_Toc188013112"/>
      <w:bookmarkStart w:id="74" w:name="_Toc188013245"/>
      <w:bookmarkStart w:id="75" w:name="_Toc188013377"/>
      <w:bookmarkStart w:id="76" w:name="_Toc188013510"/>
      <w:bookmarkStart w:id="77" w:name="_Toc188013643"/>
      <w:bookmarkStart w:id="78" w:name="_Toc188013773"/>
      <w:bookmarkStart w:id="79" w:name="_Toc188013903"/>
      <w:bookmarkStart w:id="80" w:name="_Toc188014032"/>
      <w:bookmarkStart w:id="81" w:name="_Toc188014161"/>
      <w:bookmarkStart w:id="82" w:name="_Toc188014291"/>
      <w:bookmarkStart w:id="83" w:name="_Toc188014420"/>
      <w:bookmarkStart w:id="84" w:name="_Toc188014548"/>
      <w:bookmarkStart w:id="85" w:name="_Toc188014673"/>
      <w:bookmarkStart w:id="86" w:name="_Toc188014976"/>
      <w:bookmarkStart w:id="87" w:name="_Toc188015498"/>
      <w:bookmarkStart w:id="88" w:name="_Toc188015717"/>
      <w:bookmarkStart w:id="89" w:name="_Toc188015936"/>
      <w:bookmarkStart w:id="90" w:name="_Toc188016149"/>
      <w:bookmarkStart w:id="91" w:name="_Toc188016922"/>
      <w:bookmarkStart w:id="92" w:name="_Toc188017149"/>
      <w:bookmarkStart w:id="93" w:name="_Toc189064963"/>
      <w:bookmarkStart w:id="94" w:name="_Toc189065487"/>
      <w:bookmarkStart w:id="95" w:name="_Toc207623868"/>
      <w:bookmarkStart w:id="96" w:name="_Toc208229171"/>
      <w:bookmarkStart w:id="97" w:name="_Toc208234270"/>
      <w:bookmarkStart w:id="98" w:name="_Toc208235478"/>
      <w:bookmarkStart w:id="99" w:name="_Toc208235542"/>
      <w:bookmarkStart w:id="100" w:name="_Toc454910628"/>
      <w:bookmarkStart w:id="101" w:name="_Toc454913964"/>
      <w:bookmarkStart w:id="102" w:name="_Toc454914847"/>
      <w:bookmarkStart w:id="103" w:name="_Toc455391134"/>
      <w:bookmarkStart w:id="104" w:name="_Toc457204860"/>
      <w:bookmarkStart w:id="105" w:name="_Toc457372654"/>
      <w:bookmarkStart w:id="106" w:name="_Toc464128065"/>
      <w:bookmarkStart w:id="107" w:name="_Toc473276072"/>
      <w:bookmarkStart w:id="108" w:name="_Toc474158139"/>
      <w:bookmarkStart w:id="109" w:name="_Toc474238273"/>
      <w:bookmarkStart w:id="110" w:name="_Toc510780229"/>
      <w:bookmarkStart w:id="111" w:name="_Toc511221548"/>
      <w:bookmarkStart w:id="112" w:name="_Toc511386717"/>
      <w:bookmarkStart w:id="113" w:name="_Toc517786167"/>
      <w:bookmarkStart w:id="114" w:name="_Toc527470302"/>
      <w:bookmarkStart w:id="115" w:name="_Toc2582789"/>
      <w:bookmarkStart w:id="116" w:name="_Toc5607699"/>
      <w:bookmarkStart w:id="117" w:name="_Toc9251523"/>
      <w:bookmarkStart w:id="118" w:name="_Toc9251716"/>
      <w:bookmarkStart w:id="119" w:name="_Toc9940689"/>
      <w:bookmarkStart w:id="120" w:name="_Toc1166410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826A48F" w14:textId="0F99DB8D" w:rsidR="00905563" w:rsidRPr="00981A28" w:rsidRDefault="009D4A7C" w:rsidP="00981A28">
      <w:pPr>
        <w:pStyle w:val="Odstavekseznama"/>
        <w:rPr>
          <w:b/>
        </w:rPr>
      </w:pPr>
      <w:bookmarkStart w:id="121" w:name="_Toc83643872"/>
      <w:bookmarkStart w:id="122" w:name="_Toc188010981"/>
      <w:r>
        <w:rPr>
          <w:b/>
        </w:rPr>
        <w:t>7</w:t>
      </w:r>
      <w:r w:rsidR="00981A28">
        <w:rPr>
          <w:b/>
        </w:rPr>
        <w:t xml:space="preserve">.1 </w:t>
      </w:r>
      <w:r w:rsidR="003B7935" w:rsidRPr="00207B05">
        <w:rPr>
          <w:b/>
          <w:lang w:val="sl-SI"/>
        </w:rPr>
        <w:t>Razlogi za izključitev</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D83C622" w14:textId="77777777" w:rsidR="00905563" w:rsidRPr="00D2267A" w:rsidRDefault="00905563" w:rsidP="00D37134"/>
    <w:p w14:paraId="7354EB6D" w14:textId="77777777" w:rsidR="00360425" w:rsidRPr="00D2267A" w:rsidRDefault="00360425" w:rsidP="005A4F36">
      <w:pPr>
        <w:pStyle w:val="Odstavekseznama"/>
        <w:numPr>
          <w:ilvl w:val="0"/>
          <w:numId w:val="3"/>
        </w:numPr>
        <w:spacing w:line="260" w:lineRule="exact"/>
        <w:rPr>
          <w:vanish/>
          <w:szCs w:val="20"/>
          <w:lang w:val="sl-SI"/>
        </w:rPr>
      </w:pPr>
      <w:bookmarkStart w:id="123" w:name="_Toc106511264"/>
      <w:bookmarkStart w:id="124" w:name="_Toc107977767"/>
      <w:bookmarkStart w:id="125" w:name="_Toc108236751"/>
      <w:bookmarkStart w:id="126" w:name="_Toc108237995"/>
      <w:bookmarkStart w:id="127" w:name="_Toc108238285"/>
      <w:bookmarkStart w:id="128" w:name="_Toc108517284"/>
      <w:bookmarkStart w:id="129" w:name="_Toc108580962"/>
      <w:bookmarkStart w:id="130" w:name="_Toc130104578"/>
      <w:bookmarkStart w:id="131" w:name="_Toc298417130"/>
    </w:p>
    <w:p w14:paraId="1BD8B627" w14:textId="77777777" w:rsidR="00360425" w:rsidRPr="00D2267A" w:rsidRDefault="00360425" w:rsidP="005A4F36">
      <w:pPr>
        <w:pStyle w:val="Odstavekseznama"/>
        <w:numPr>
          <w:ilvl w:val="0"/>
          <w:numId w:val="3"/>
        </w:numPr>
        <w:spacing w:line="260" w:lineRule="exact"/>
        <w:rPr>
          <w:vanish/>
          <w:szCs w:val="20"/>
          <w:lang w:val="sl-SI"/>
        </w:rPr>
      </w:pPr>
    </w:p>
    <w:p w14:paraId="63D0ABE4" w14:textId="77777777" w:rsidR="007921AE" w:rsidRPr="00D2267A" w:rsidRDefault="00D97CCC" w:rsidP="001B40FA">
      <w:pPr>
        <w:pStyle w:val="Naslov3"/>
      </w:pPr>
      <w:bookmarkStart w:id="132" w:name="_Toc208229172"/>
      <w:bookmarkStart w:id="133" w:name="_Toc208235479"/>
      <w:bookmarkStart w:id="134" w:name="_Toc208235543"/>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v njem, ni bila izrečena pravnomočna sodba, ki ima elemente kaznivih dejanj iz prvega odstavka 75. člena ZJN-3.</w:t>
      </w:r>
      <w:bookmarkEnd w:id="132"/>
      <w:bookmarkEnd w:id="133"/>
      <w:bookmarkEnd w:id="134"/>
    </w:p>
    <w:p w14:paraId="575F2CBB" w14:textId="77777777" w:rsidR="00D97CCC" w:rsidRPr="00D2267A" w:rsidRDefault="00D97CCC" w:rsidP="00D37134"/>
    <w:p w14:paraId="7943F924" w14:textId="77777777" w:rsidR="00927F58" w:rsidRDefault="00927F58" w:rsidP="00927F58">
      <w:pPr>
        <w:ind w:left="709"/>
      </w:pPr>
      <w: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Default="00927F58" w:rsidP="00927F58">
      <w:pPr>
        <w:ind w:left="709"/>
      </w:pPr>
    </w:p>
    <w:p w14:paraId="57E96EA0" w14:textId="77777777" w:rsidR="00927F58" w:rsidRPr="002A1F34" w:rsidRDefault="00927F58" w:rsidP="00927F58">
      <w:pPr>
        <w:ind w:left="709"/>
        <w:rPr>
          <w:b/>
          <w:bCs/>
        </w:rPr>
      </w:pPr>
      <w:r w:rsidRPr="002A1F34">
        <w:rPr>
          <w:b/>
          <w:bCs/>
        </w:rPr>
        <w:t>DOKAZILO:</w:t>
      </w:r>
    </w:p>
    <w:p w14:paraId="3145C5B2" w14:textId="7BC5CB76" w:rsidR="001153D2" w:rsidRPr="009559B9" w:rsidRDefault="001153D2" w:rsidP="001153D2">
      <w:pPr>
        <w:ind w:left="709"/>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102216">
        <w:t>.</w:t>
      </w:r>
    </w:p>
    <w:p w14:paraId="5CBE01C6" w14:textId="77777777" w:rsidR="00927F58" w:rsidRDefault="00927F58" w:rsidP="00927F58">
      <w:pPr>
        <w:ind w:left="709"/>
      </w:pPr>
    </w:p>
    <w:p w14:paraId="0056E70B" w14:textId="77777777" w:rsidR="00927F58" w:rsidRDefault="00927F58" w:rsidP="00927F58">
      <w:pPr>
        <w:ind w:left="709"/>
      </w:pPr>
      <w: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Default="00927F58" w:rsidP="00927F58">
      <w:pPr>
        <w:ind w:left="709"/>
      </w:pPr>
    </w:p>
    <w:p w14:paraId="57209E51" w14:textId="77777777" w:rsidR="00927F58" w:rsidRDefault="00927F58" w:rsidP="00927F58">
      <w:pPr>
        <w:ind w:left="709"/>
      </w:pPr>
      <w:r>
        <w:t>Ponudniki, ki so tuji gospodarski subjekti (torej gospodarski subjekti, ki nimajo sedeža v Republiki Sloveniji)</w:t>
      </w:r>
      <w:r w:rsidR="00F22E3B">
        <w:t>,</w:t>
      </w:r>
      <w:r>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Default="00927F58" w:rsidP="00927F58">
      <w:pPr>
        <w:ind w:left="709"/>
      </w:pPr>
    </w:p>
    <w:p w14:paraId="0B988FBC" w14:textId="77777777" w:rsidR="00927F58" w:rsidRDefault="00927F58" w:rsidP="00927F58">
      <w:pPr>
        <w:ind w:left="709"/>
      </w:pPr>
      <w: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Default="00927F58" w:rsidP="00927F58">
      <w:pPr>
        <w:ind w:left="709"/>
      </w:pPr>
      <w:r>
        <w:tab/>
      </w:r>
    </w:p>
    <w:p w14:paraId="4FAA9A2E" w14:textId="6AD935A8" w:rsidR="00F22E3B" w:rsidRDefault="00927F58" w:rsidP="005662AE">
      <w:pPr>
        <w:ind w:left="709"/>
      </w:pPr>
      <w:r>
        <w:t xml:space="preserve">Ponudnik lahko potrdila iz Kazenske evidence priloži tudi že sam v ponudbi. Tako predložena potrdila ne smejo biti starejša od </w:t>
      </w:r>
      <w:r w:rsidR="00F22E3B">
        <w:t>4</w:t>
      </w:r>
      <w:r>
        <w:t xml:space="preserve"> mesec</w:t>
      </w:r>
      <w:r w:rsidR="00F22E3B">
        <w:t>ev, šteto od roka za oddajo ponudb.</w:t>
      </w:r>
      <w:r>
        <w:t xml:space="preserve"> </w:t>
      </w:r>
    </w:p>
    <w:p w14:paraId="29EC4C98" w14:textId="77777777" w:rsidR="00311BE2" w:rsidRDefault="00311BE2" w:rsidP="005662AE">
      <w:pPr>
        <w:ind w:left="709"/>
      </w:pPr>
    </w:p>
    <w:p w14:paraId="46775F46" w14:textId="37B2D8D2" w:rsidR="004A4C86" w:rsidRPr="00102216" w:rsidRDefault="00102216" w:rsidP="00102216">
      <w:pPr>
        <w:pStyle w:val="Odstavekseznama"/>
        <w:numPr>
          <w:ilvl w:val="2"/>
          <w:numId w:val="11"/>
        </w:numPr>
        <w:rPr>
          <w:szCs w:val="20"/>
          <w:lang w:val="sl-SI"/>
        </w:rPr>
      </w:pPr>
      <w:r w:rsidRPr="00102216">
        <w:rPr>
          <w:szCs w:val="20"/>
          <w:lang w:val="sl-SI"/>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DE56ED4" w14:textId="77777777" w:rsidR="00102216" w:rsidRPr="00D2267A" w:rsidRDefault="00102216" w:rsidP="00102216">
      <w:pPr>
        <w:ind w:left="709"/>
      </w:pPr>
    </w:p>
    <w:p w14:paraId="6C8ED984" w14:textId="77777777" w:rsidR="002C50D5" w:rsidRPr="00D2267A" w:rsidRDefault="002C50D5" w:rsidP="00B42EA7">
      <w:pPr>
        <w:ind w:firstLine="709"/>
        <w:rPr>
          <w:rFonts w:eastAsia="Arial Unicode MS"/>
          <w:b/>
        </w:rPr>
      </w:pPr>
      <w:r w:rsidRPr="00D2267A">
        <w:rPr>
          <w:rFonts w:eastAsia="Arial Unicode MS"/>
          <w:b/>
        </w:rPr>
        <w:t>DOKAZILO:</w:t>
      </w:r>
    </w:p>
    <w:p w14:paraId="7B83026C" w14:textId="2BDD8728" w:rsidR="00102216" w:rsidRDefault="001153D2" w:rsidP="00612D54">
      <w:pPr>
        <w:spacing w:line="260" w:lineRule="atLeast"/>
        <w:ind w:left="709"/>
        <w:rPr>
          <w:rFonts w:eastAsia="Calibri" w:cs="Times New Roman"/>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B: Razlogi, povezani s plačilom davkov ali prispevkov za socialno varnost«) za vse gospodarske subjekte v ponudbi</w:t>
      </w:r>
      <w:r w:rsidR="00102216">
        <w:rPr>
          <w:rFonts w:eastAsia="Calibri" w:cs="Times New Roman"/>
          <w:szCs w:val="22"/>
          <w:lang w:eastAsia="en-US"/>
        </w:rPr>
        <w:t>.</w:t>
      </w:r>
    </w:p>
    <w:p w14:paraId="6C96CE17" w14:textId="77777777" w:rsidR="001E4AD9" w:rsidRPr="001153D2" w:rsidRDefault="001E4AD9" w:rsidP="00612D54">
      <w:pPr>
        <w:spacing w:line="260" w:lineRule="atLeast"/>
        <w:ind w:left="709"/>
        <w:rPr>
          <w:rFonts w:eastAsia="Calibri" w:cs="Times New Roman"/>
          <w:szCs w:val="22"/>
          <w:lang w:eastAsia="en-US"/>
        </w:rPr>
      </w:pPr>
    </w:p>
    <w:p w14:paraId="5B9DDA7D" w14:textId="51E1044C" w:rsidR="00D01756" w:rsidRPr="002460CA" w:rsidRDefault="002460CA" w:rsidP="002460CA">
      <w:pPr>
        <w:pStyle w:val="Odstavekseznama"/>
        <w:numPr>
          <w:ilvl w:val="2"/>
          <w:numId w:val="11"/>
        </w:numPr>
        <w:rPr>
          <w:szCs w:val="20"/>
          <w:lang w:val="sl-SI"/>
        </w:rPr>
      </w:pPr>
      <w:r w:rsidRPr="002460CA">
        <w:rPr>
          <w:szCs w:val="20"/>
          <w:lang w:val="sl-SI"/>
        </w:rPr>
        <w:t xml:space="preserve">Gospodarski subjekt na dan, ko poteče rok za oddajo ponudb ali prijav, ni uvrščen v evidenco gospodarskih subjektov z </w:t>
      </w:r>
      <w:r w:rsidR="00D9309C">
        <w:rPr>
          <w:szCs w:val="20"/>
          <w:lang w:val="sl-SI"/>
        </w:rPr>
        <w:t>izrečenimi stranskimi sankcijami izločitve iz postopkov javnega naročanja</w:t>
      </w:r>
      <w:r w:rsidRPr="002460CA">
        <w:rPr>
          <w:szCs w:val="20"/>
          <w:lang w:val="sl-SI"/>
        </w:rPr>
        <w:t xml:space="preserve"> iz 110. člena ZJN-3.</w:t>
      </w:r>
    </w:p>
    <w:p w14:paraId="7A8877F6" w14:textId="77777777" w:rsidR="002460CA" w:rsidRPr="00D2267A" w:rsidRDefault="002460CA" w:rsidP="002460CA">
      <w:pPr>
        <w:ind w:left="709"/>
      </w:pPr>
    </w:p>
    <w:p w14:paraId="51D3D58F" w14:textId="77777777" w:rsidR="004A4C86" w:rsidRPr="00D2267A" w:rsidRDefault="004A4C86" w:rsidP="00B42EA7">
      <w:pPr>
        <w:ind w:firstLine="709"/>
        <w:rPr>
          <w:rFonts w:eastAsia="Arial Unicode MS"/>
          <w:b/>
        </w:rPr>
      </w:pPr>
      <w:r w:rsidRPr="00D2267A">
        <w:rPr>
          <w:rFonts w:eastAsia="Arial Unicode MS"/>
          <w:b/>
        </w:rPr>
        <w:t>DOKAZILO:</w:t>
      </w:r>
    </w:p>
    <w:p w14:paraId="46B4BB38" w14:textId="6C00F50C" w:rsidR="001153D2" w:rsidRPr="001153D2" w:rsidRDefault="001153D2" w:rsidP="001153D2">
      <w:pPr>
        <w:spacing w:line="260" w:lineRule="atLeast"/>
        <w:ind w:left="709"/>
        <w:rPr>
          <w:rFonts w:eastAsia="Calibri" w:cs="Times New Roman"/>
          <w:b/>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D: Nacionalni razlogi za izključitev«) za vse gospodarske subjekte v ponudbi</w:t>
      </w:r>
      <w:r w:rsidR="00102216">
        <w:rPr>
          <w:rFonts w:eastAsia="Calibri" w:cs="Times New Roman"/>
          <w:szCs w:val="22"/>
          <w:lang w:eastAsia="en-US"/>
        </w:rPr>
        <w:t>.</w:t>
      </w:r>
    </w:p>
    <w:p w14:paraId="1E7F3F3E" w14:textId="77777777" w:rsidR="00D71317" w:rsidRPr="00D2267A" w:rsidRDefault="00D71317" w:rsidP="00D37134"/>
    <w:p w14:paraId="1D65696E" w14:textId="46EF25DD" w:rsidR="001153D2" w:rsidRDefault="002460CA" w:rsidP="00E54D25">
      <w:pPr>
        <w:numPr>
          <w:ilvl w:val="2"/>
          <w:numId w:val="11"/>
        </w:numPr>
        <w:ind w:left="709"/>
      </w:pPr>
      <w:r w:rsidRPr="002460CA">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20DB00" w14:textId="77777777" w:rsidR="000F7BD1" w:rsidRPr="00D2267A" w:rsidRDefault="000F7BD1" w:rsidP="000F7BD1">
      <w:pPr>
        <w:rPr>
          <w:rFonts w:eastAsia="Arial Unicode MS"/>
        </w:rPr>
      </w:pPr>
    </w:p>
    <w:p w14:paraId="4B7E49F8" w14:textId="77777777" w:rsidR="000F7BD1" w:rsidRPr="00D2267A" w:rsidRDefault="000F7BD1" w:rsidP="000F7BD1">
      <w:pPr>
        <w:ind w:firstLine="709"/>
        <w:rPr>
          <w:rFonts w:eastAsia="Arial Unicode MS"/>
          <w:b/>
        </w:rPr>
      </w:pPr>
      <w:r w:rsidRPr="00D2267A">
        <w:rPr>
          <w:rFonts w:eastAsia="Arial Unicode MS"/>
          <w:b/>
        </w:rPr>
        <w:t>DOKAZILO:</w:t>
      </w:r>
    </w:p>
    <w:p w14:paraId="46E8870F" w14:textId="3CD12B97" w:rsidR="001153D2" w:rsidRDefault="001153D2" w:rsidP="001153D2">
      <w:pPr>
        <w:ind w:left="709"/>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za vse gospodarske subjekte v ponudbi. </w:t>
      </w:r>
    </w:p>
    <w:p w14:paraId="3F820191" w14:textId="77777777" w:rsidR="008A389D" w:rsidRDefault="008A389D" w:rsidP="001153D2">
      <w:pPr>
        <w:ind w:left="709"/>
      </w:pPr>
    </w:p>
    <w:p w14:paraId="7D2E6A9E" w14:textId="03848C38" w:rsidR="002D657C" w:rsidRDefault="002D657C" w:rsidP="008A389D">
      <w:pPr>
        <w:numPr>
          <w:ilvl w:val="2"/>
          <w:numId w:val="11"/>
        </w:numPr>
        <w:ind w:left="709"/>
      </w:pPr>
      <w:r>
        <w:t xml:space="preserve">V skladu z določilom prvega odstavka 5k člena Uredbe Sveta (EU) 2022/576 z dne 8. aprila </w:t>
      </w:r>
      <w:r w:rsidR="00C75BE6">
        <w:t xml:space="preserve">  </w:t>
      </w:r>
      <w:r>
        <w:t>2022 o spremembi Uredbe (EU) št. 833/2014 o omejevalnih ukrepih zaradi delovanja Rusije, ki povzroča destabilizacijo razmer v Ukrajini, je prepovedano dodeljevanje ali nadaljnje izvajanje kakršnih koli javnih naročil ali koncesijskih pogodb:</w:t>
      </w:r>
    </w:p>
    <w:p w14:paraId="0F03FFBD" w14:textId="77777777" w:rsidR="008A389D" w:rsidRDefault="008A389D" w:rsidP="008A389D">
      <w:pPr>
        <w:ind w:left="709"/>
      </w:pPr>
    </w:p>
    <w:p w14:paraId="04BDD75C" w14:textId="1F39299F" w:rsidR="002D657C" w:rsidRPr="002D657C" w:rsidRDefault="002D657C" w:rsidP="005B5435">
      <w:pPr>
        <w:pStyle w:val="Odstavekseznama"/>
        <w:numPr>
          <w:ilvl w:val="0"/>
          <w:numId w:val="74"/>
        </w:numPr>
        <w:rPr>
          <w:lang w:val="sl-SI"/>
        </w:rPr>
      </w:pPr>
      <w:r w:rsidRPr="002D657C">
        <w:rPr>
          <w:lang w:val="sl-SI"/>
        </w:rPr>
        <w:t>ruskim državljanom ali fizičnim ali pravnim osebam, subjektom ali organom s sedežem v Rusiji,</w:t>
      </w:r>
    </w:p>
    <w:p w14:paraId="01FB9893" w14:textId="4BA38FCB" w:rsidR="002D657C" w:rsidRPr="002D657C" w:rsidRDefault="002D657C" w:rsidP="005B5435">
      <w:pPr>
        <w:pStyle w:val="Odstavekseznama"/>
        <w:numPr>
          <w:ilvl w:val="0"/>
          <w:numId w:val="74"/>
        </w:numPr>
        <w:rPr>
          <w:lang w:val="sl-SI"/>
        </w:rPr>
      </w:pPr>
      <w:r w:rsidRPr="002D657C">
        <w:rPr>
          <w:lang w:val="sl-SI"/>
        </w:rPr>
        <w:t>pravnim osebam, subjektom ali organom, katerih več kot 50-odstotni delež je v neposredni ali posredni lasti subjekta iz točke (a) tega odstavka, ali</w:t>
      </w:r>
    </w:p>
    <w:p w14:paraId="2C190310" w14:textId="6EA47E9B" w:rsidR="002D657C" w:rsidRPr="002D657C" w:rsidRDefault="002D657C" w:rsidP="005B5435">
      <w:pPr>
        <w:pStyle w:val="Odstavekseznama"/>
        <w:numPr>
          <w:ilvl w:val="0"/>
          <w:numId w:val="74"/>
        </w:numPr>
        <w:rPr>
          <w:lang w:val="sl-SI"/>
        </w:rPr>
      </w:pPr>
      <w:r w:rsidRPr="002D657C">
        <w:rPr>
          <w:lang w:val="sl-SI"/>
        </w:rPr>
        <w:t>fizičnim ali pravnim osebam, subjektom ali organom, ki delujejo v imenu ali po navodilih subjekta iz točke (a) ali (b) tega odstavka,</w:t>
      </w:r>
    </w:p>
    <w:p w14:paraId="5697577A" w14:textId="78531573" w:rsidR="002D657C" w:rsidRPr="002D657C" w:rsidRDefault="002D657C" w:rsidP="005B5435">
      <w:pPr>
        <w:pStyle w:val="Odstavekseznama"/>
        <w:numPr>
          <w:ilvl w:val="0"/>
          <w:numId w:val="74"/>
        </w:numPr>
        <w:rPr>
          <w:lang w:val="sl-SI"/>
        </w:rPr>
      </w:pPr>
      <w:r w:rsidRPr="002D657C">
        <w:rPr>
          <w:lang w:val="sl-SI"/>
        </w:rPr>
        <w:t>podizvajalcem, dobaviteljem ali subjektom, katerih zmogljivosti se uporabljajo v smislu direktiv o javnem naročanju, če predstavljajo več kot 10 % vrednosti naročila.</w:t>
      </w:r>
    </w:p>
    <w:p w14:paraId="0703CBED" w14:textId="77777777" w:rsidR="002D657C" w:rsidRDefault="002D657C" w:rsidP="002D657C"/>
    <w:p w14:paraId="4D8D88C2" w14:textId="0A256AC8" w:rsidR="002D657C" w:rsidRPr="002D657C" w:rsidRDefault="002D657C" w:rsidP="002D657C">
      <w:pPr>
        <w:rPr>
          <w:b/>
        </w:rPr>
      </w:pPr>
      <w:r w:rsidRPr="002D657C">
        <w:rPr>
          <w:b/>
        </w:rPr>
        <w:t>DOKAZILO:</w:t>
      </w:r>
    </w:p>
    <w:p w14:paraId="6AEF3A97" w14:textId="2D5830F3" w:rsidR="000F7BD1" w:rsidRDefault="002D657C" w:rsidP="002D657C">
      <w: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2B5AA9C7" w14:textId="5030066B" w:rsidR="00033428" w:rsidRDefault="00033428" w:rsidP="002D657C"/>
    <w:p w14:paraId="5D730984" w14:textId="1CC2391E" w:rsidR="00033428" w:rsidRDefault="00033428" w:rsidP="002D657C">
      <w:r w:rsidRPr="00033428">
        <w:lastRenderedPageBreak/>
        <w:t>Naročnik bo v skladu z osmim odstavkom 75. člena ZJN-3 iz postopka javnega naročanja izključil gospodarski subjekt (ponudnika, ponudnika v skupni ponudbi, podizvajalca) kadar koli tekom postopka, če se izkaže, da je pred ali med postopkom javnega naročanja ta subjekt glede na storjena ali neizvedena dejanja v enem od položajev iz te točke navodil ponudnikom.</w:t>
      </w:r>
    </w:p>
    <w:p w14:paraId="78171262" w14:textId="5C078171" w:rsidR="002D657C" w:rsidRPr="00207B05" w:rsidRDefault="002D657C" w:rsidP="002D657C"/>
    <w:p w14:paraId="76A7B59A" w14:textId="0E90389A" w:rsidR="001072B1" w:rsidRPr="00207B05" w:rsidRDefault="005935A1" w:rsidP="00981A28">
      <w:pPr>
        <w:pStyle w:val="Odstavekseznama"/>
        <w:rPr>
          <w:b/>
          <w:lang w:val="sl-SI"/>
        </w:rPr>
      </w:pPr>
      <w:bookmarkStart w:id="135" w:name="_Toc517786168"/>
      <w:bookmarkStart w:id="136" w:name="_Toc527470303"/>
      <w:bookmarkStart w:id="137" w:name="_Toc2582790"/>
      <w:bookmarkStart w:id="138" w:name="_Toc5607700"/>
      <w:bookmarkStart w:id="139" w:name="_Toc9251524"/>
      <w:bookmarkStart w:id="140" w:name="_Toc9251717"/>
      <w:bookmarkStart w:id="141" w:name="_Toc9940690"/>
      <w:bookmarkStart w:id="142" w:name="_Toc11664102"/>
      <w:bookmarkStart w:id="143" w:name="_Toc83643873"/>
      <w:bookmarkStart w:id="144" w:name="_Toc188010982"/>
      <w:bookmarkStart w:id="145" w:name="_Toc510780230"/>
      <w:bookmarkStart w:id="146" w:name="_Toc511221549"/>
      <w:bookmarkStart w:id="147" w:name="_Toc511386718"/>
      <w:r>
        <w:rPr>
          <w:b/>
          <w:lang w:val="sl-SI"/>
        </w:rPr>
        <w:t>7</w:t>
      </w:r>
      <w:r w:rsidR="00981A28" w:rsidRPr="00207B05">
        <w:rPr>
          <w:b/>
          <w:lang w:val="sl-SI"/>
        </w:rPr>
        <w:t xml:space="preserve">.2 </w:t>
      </w:r>
      <w:r w:rsidR="001072B1" w:rsidRPr="00207B05">
        <w:rPr>
          <w:b/>
          <w:lang w:val="sl-SI"/>
        </w:rPr>
        <w:t>Ustreznost za opravljanje poklicne dejavnosti</w:t>
      </w:r>
      <w:bookmarkEnd w:id="135"/>
      <w:bookmarkEnd w:id="136"/>
      <w:bookmarkEnd w:id="137"/>
      <w:bookmarkEnd w:id="138"/>
      <w:bookmarkEnd w:id="139"/>
      <w:bookmarkEnd w:id="140"/>
      <w:bookmarkEnd w:id="141"/>
      <w:bookmarkEnd w:id="142"/>
      <w:bookmarkEnd w:id="143"/>
      <w:bookmarkEnd w:id="144"/>
    </w:p>
    <w:p w14:paraId="1AEED3CD" w14:textId="77777777" w:rsidR="001072B1" w:rsidRPr="00207B05" w:rsidRDefault="001072B1" w:rsidP="000523A6">
      <w:pPr>
        <w:pStyle w:val="n4"/>
      </w:pPr>
    </w:p>
    <w:p w14:paraId="12062458" w14:textId="77777777" w:rsidR="00981A28" w:rsidRPr="00207B05" w:rsidRDefault="00981A28" w:rsidP="006B7CFE">
      <w:pPr>
        <w:pStyle w:val="Odstavekseznama"/>
        <w:keepNext/>
        <w:widowControl w:val="0"/>
        <w:numPr>
          <w:ilvl w:val="1"/>
          <w:numId w:val="72"/>
        </w:numPr>
        <w:adjustRightInd w:val="0"/>
        <w:spacing w:line="260" w:lineRule="exact"/>
        <w:jc w:val="left"/>
        <w:textAlignment w:val="baseline"/>
        <w:outlineLvl w:val="3"/>
        <w:rPr>
          <w:b/>
          <w:bCs/>
          <w:vanish/>
          <w:color w:val="000000"/>
          <w:szCs w:val="20"/>
          <w:lang w:val="sl-SI"/>
        </w:rPr>
      </w:pPr>
      <w:bookmarkStart w:id="148" w:name="_Toc499037453"/>
      <w:bookmarkStart w:id="149" w:name="_Toc517786169"/>
      <w:bookmarkStart w:id="150" w:name="_Toc527470304"/>
      <w:bookmarkStart w:id="151" w:name="_Toc2582791"/>
      <w:bookmarkStart w:id="152" w:name="_Toc5607701"/>
      <w:bookmarkStart w:id="153" w:name="_Toc9251525"/>
      <w:bookmarkStart w:id="154" w:name="_Toc9251718"/>
      <w:bookmarkStart w:id="155" w:name="_Toc9940691"/>
      <w:bookmarkStart w:id="156" w:name="_Toc11664103"/>
    </w:p>
    <w:p w14:paraId="584FAE8E" w14:textId="77777777" w:rsidR="00981A28" w:rsidRPr="00207B05" w:rsidRDefault="00981A28" w:rsidP="006B7CFE">
      <w:pPr>
        <w:pStyle w:val="Odstavekseznama"/>
        <w:keepNext/>
        <w:widowControl w:val="0"/>
        <w:numPr>
          <w:ilvl w:val="1"/>
          <w:numId w:val="72"/>
        </w:numPr>
        <w:adjustRightInd w:val="0"/>
        <w:spacing w:line="260" w:lineRule="exact"/>
        <w:jc w:val="left"/>
        <w:textAlignment w:val="baseline"/>
        <w:outlineLvl w:val="3"/>
        <w:rPr>
          <w:b/>
          <w:bCs/>
          <w:vanish/>
          <w:color w:val="000000"/>
          <w:szCs w:val="20"/>
          <w:lang w:val="sl-SI"/>
        </w:rPr>
      </w:pPr>
    </w:p>
    <w:p w14:paraId="1BB1CF0E" w14:textId="77777777" w:rsidR="008B5C45" w:rsidRPr="008B5C45" w:rsidRDefault="008B5C45" w:rsidP="008B5C45">
      <w:pPr>
        <w:pStyle w:val="Odstavekseznama"/>
        <w:keepNext/>
        <w:widowControl w:val="0"/>
        <w:numPr>
          <w:ilvl w:val="0"/>
          <w:numId w:val="38"/>
        </w:numPr>
        <w:adjustRightInd w:val="0"/>
        <w:spacing w:line="260" w:lineRule="exact"/>
        <w:jc w:val="left"/>
        <w:textAlignment w:val="baseline"/>
        <w:outlineLvl w:val="1"/>
        <w:rPr>
          <w:b/>
          <w:bCs/>
          <w:vanish/>
          <w:color w:val="000000"/>
          <w:szCs w:val="20"/>
          <w:lang w:val="sl-SI"/>
        </w:rPr>
      </w:pPr>
      <w:bookmarkStart w:id="157" w:name="_Toc208234272"/>
      <w:bookmarkStart w:id="158" w:name="_Toc208235480"/>
      <w:bookmarkStart w:id="159" w:name="_Toc208235544"/>
      <w:bookmarkStart w:id="160" w:name="_Toc208229173"/>
      <w:bookmarkEnd w:id="157"/>
      <w:bookmarkEnd w:id="158"/>
      <w:bookmarkEnd w:id="159"/>
    </w:p>
    <w:p w14:paraId="1B15DC80" w14:textId="77777777" w:rsidR="008B5C45" w:rsidRPr="008B5C45" w:rsidRDefault="008B5C45" w:rsidP="008B5C45">
      <w:pPr>
        <w:pStyle w:val="Odstavekseznama"/>
        <w:keepNext/>
        <w:widowControl w:val="0"/>
        <w:numPr>
          <w:ilvl w:val="1"/>
          <w:numId w:val="38"/>
        </w:numPr>
        <w:adjustRightInd w:val="0"/>
        <w:spacing w:line="260" w:lineRule="exact"/>
        <w:jc w:val="left"/>
        <w:textAlignment w:val="baseline"/>
        <w:outlineLvl w:val="1"/>
        <w:rPr>
          <w:b/>
          <w:bCs/>
          <w:vanish/>
          <w:color w:val="000000"/>
          <w:szCs w:val="20"/>
          <w:lang w:val="sl-SI"/>
        </w:rPr>
      </w:pPr>
      <w:bookmarkStart w:id="161" w:name="_Toc208234273"/>
      <w:bookmarkStart w:id="162" w:name="_Toc208235481"/>
      <w:bookmarkStart w:id="163" w:name="_Toc208235545"/>
      <w:bookmarkEnd w:id="161"/>
      <w:bookmarkEnd w:id="162"/>
      <w:bookmarkEnd w:id="163"/>
    </w:p>
    <w:p w14:paraId="3CF67F2A" w14:textId="77777777" w:rsidR="008B5C45" w:rsidRPr="008B5C45" w:rsidRDefault="008B5C45" w:rsidP="008B5C45">
      <w:pPr>
        <w:pStyle w:val="Odstavekseznama"/>
        <w:keepNext/>
        <w:widowControl w:val="0"/>
        <w:numPr>
          <w:ilvl w:val="1"/>
          <w:numId w:val="38"/>
        </w:numPr>
        <w:adjustRightInd w:val="0"/>
        <w:spacing w:line="260" w:lineRule="exact"/>
        <w:jc w:val="left"/>
        <w:textAlignment w:val="baseline"/>
        <w:outlineLvl w:val="1"/>
        <w:rPr>
          <w:b/>
          <w:bCs/>
          <w:vanish/>
          <w:color w:val="000000"/>
          <w:szCs w:val="20"/>
          <w:lang w:val="sl-SI"/>
        </w:rPr>
      </w:pPr>
      <w:bookmarkStart w:id="164" w:name="_Toc208234274"/>
      <w:bookmarkStart w:id="165" w:name="_Toc208235482"/>
      <w:bookmarkStart w:id="166" w:name="_Toc208235546"/>
      <w:bookmarkEnd w:id="164"/>
      <w:bookmarkEnd w:id="165"/>
      <w:bookmarkEnd w:id="166"/>
    </w:p>
    <w:p w14:paraId="574026E1" w14:textId="428D426E" w:rsidR="00DB1A89" w:rsidRPr="005935A1" w:rsidRDefault="005935A1" w:rsidP="005935A1">
      <w:r>
        <w:t xml:space="preserve">7.2.1     </w:t>
      </w:r>
      <w:r w:rsidR="00DB1A89" w:rsidRPr="005935A1">
        <w:t>Registracija za izvajanje dejavnosti, ki so predmet javnega naročila</w:t>
      </w:r>
      <w:r w:rsidR="00917C30" w:rsidRPr="005935A1">
        <w:t>.</w:t>
      </w:r>
      <w:bookmarkEnd w:id="160"/>
    </w:p>
    <w:p w14:paraId="5320638C" w14:textId="77777777" w:rsidR="00DB1A89" w:rsidRPr="00207B05" w:rsidRDefault="00DB1A89" w:rsidP="00FB5038">
      <w:pPr>
        <w:ind w:left="720"/>
        <w:outlineLvl w:val="3"/>
      </w:pPr>
      <w:r w:rsidRPr="00207B05">
        <w:t xml:space="preserve">Ponudnik je registriran za opravljanje dejavnosti, ki je predmet javnega naročila in ima, če je pravna oseba, dejavnost vpisano v ustanovitveni akt. </w:t>
      </w:r>
    </w:p>
    <w:p w14:paraId="1C97DB96" w14:textId="77777777" w:rsidR="00DB1A89" w:rsidRPr="00DB1A89" w:rsidRDefault="00DB1A89" w:rsidP="00FB5038">
      <w:pPr>
        <w:ind w:left="720"/>
        <w:outlineLvl w:val="3"/>
      </w:pPr>
    </w:p>
    <w:p w14:paraId="08CFC849" w14:textId="77777777" w:rsidR="00DB1A89" w:rsidRPr="00FB5038" w:rsidRDefault="00DB1A89" w:rsidP="00FB5038">
      <w:pPr>
        <w:ind w:left="720"/>
        <w:outlineLvl w:val="3"/>
        <w:rPr>
          <w:b/>
          <w:bCs/>
        </w:rPr>
      </w:pPr>
      <w:r w:rsidRPr="00FB5038">
        <w:rPr>
          <w:b/>
          <w:bCs/>
        </w:rPr>
        <w:t>DOKAZILO:</w:t>
      </w:r>
    </w:p>
    <w:p w14:paraId="2643543D" w14:textId="77777777" w:rsidR="004A50B6" w:rsidRPr="004A50B6" w:rsidRDefault="004A50B6" w:rsidP="004A50B6">
      <w:pPr>
        <w:spacing w:line="260" w:lineRule="atLeast"/>
        <w:ind w:left="709"/>
        <w:rPr>
          <w:rFonts w:eastAsia="Calibri" w:cs="Times New Roman"/>
          <w:b/>
          <w:szCs w:val="22"/>
          <w:lang w:eastAsia="en-US"/>
        </w:rPr>
      </w:pPr>
      <w:bookmarkStart w:id="167" w:name="_Hlk92707965"/>
      <w:r w:rsidRPr="004A50B6">
        <w:rPr>
          <w:rFonts w:eastAsia="Calibri" w:cs="Times New Roman"/>
          <w:szCs w:val="22"/>
          <w:lang w:eastAsia="en-US"/>
        </w:rPr>
        <w:t xml:space="preserve">Izpolnjen </w:t>
      </w:r>
      <w:r w:rsidRPr="004A50B6">
        <w:rPr>
          <w:rFonts w:eastAsia="Calibri" w:cs="Times New Roman"/>
          <w:b/>
          <w:szCs w:val="22"/>
          <w:lang w:eastAsia="en-US"/>
        </w:rPr>
        <w:t xml:space="preserve">obrazec ESPD </w:t>
      </w:r>
      <w:r w:rsidRPr="004A50B6">
        <w:rPr>
          <w:rFonts w:eastAsia="Calibri" w:cs="Times New Roman"/>
          <w:szCs w:val="22"/>
          <w:lang w:eastAsia="en-US"/>
        </w:rPr>
        <w:t>(</w:t>
      </w:r>
      <w:r w:rsidRPr="000A56CC">
        <w:rPr>
          <w:rFonts w:eastAsia="Calibri" w:cs="Times New Roman"/>
          <w:szCs w:val="22"/>
          <w:lang w:eastAsia="en-US"/>
        </w:rPr>
        <w:t>v »Del IV: Pogoji za sodelovanje, Oddelek A: Ustreznost</w:t>
      </w:r>
      <w:r w:rsidRPr="004A50B6">
        <w:rPr>
          <w:rFonts w:eastAsia="Calibri" w:cs="Times New Roman"/>
          <w:szCs w:val="22"/>
          <w:lang w:eastAsia="en-US"/>
        </w:rPr>
        <w:t>, Vpis v ustrezen poklicni register ALI Vpis v poslovni register«) s strani vseh gospodarskih subjektov v ponudbi</w:t>
      </w:r>
      <w:r w:rsidRPr="004A50B6">
        <w:rPr>
          <w:rFonts w:eastAsia="Calibri" w:cs="Times New Roman"/>
          <w:b/>
          <w:szCs w:val="22"/>
          <w:lang w:eastAsia="en-US"/>
        </w:rPr>
        <w:t>.</w:t>
      </w:r>
    </w:p>
    <w:bookmarkEnd w:id="148"/>
    <w:bookmarkEnd w:id="149"/>
    <w:bookmarkEnd w:id="150"/>
    <w:bookmarkEnd w:id="151"/>
    <w:bookmarkEnd w:id="152"/>
    <w:bookmarkEnd w:id="153"/>
    <w:bookmarkEnd w:id="154"/>
    <w:bookmarkEnd w:id="155"/>
    <w:bookmarkEnd w:id="156"/>
    <w:bookmarkEnd w:id="167"/>
    <w:p w14:paraId="4626B05D" w14:textId="77777777" w:rsidR="00B202DF" w:rsidRPr="002460CA" w:rsidRDefault="00B202DF" w:rsidP="004C2DD8">
      <w:pPr>
        <w:rPr>
          <w:b/>
        </w:rPr>
      </w:pPr>
    </w:p>
    <w:p w14:paraId="32328105" w14:textId="202B7302" w:rsidR="00D9309C" w:rsidRPr="00A15B3B" w:rsidRDefault="00A15B3B" w:rsidP="00A15B3B">
      <w:pPr>
        <w:ind w:left="705" w:hanging="705"/>
      </w:pPr>
      <w:r>
        <w:t>7.2.2</w:t>
      </w:r>
      <w:r>
        <w:tab/>
      </w:r>
      <w:r w:rsidR="00D9309C" w:rsidRPr="00A15B3B">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568C5F80" w14:textId="77777777" w:rsidR="00D9309C" w:rsidRPr="00D9309C" w:rsidRDefault="00D9309C" w:rsidP="00D9309C">
      <w:pPr>
        <w:spacing w:line="240" w:lineRule="auto"/>
        <w:rPr>
          <w:bCs/>
        </w:rPr>
      </w:pPr>
    </w:p>
    <w:p w14:paraId="04DDBA46" w14:textId="6238A4AA" w:rsidR="004C2DD8" w:rsidRDefault="00D9309C" w:rsidP="00D9309C">
      <w:pPr>
        <w:ind w:left="709"/>
        <w:outlineLvl w:val="3"/>
        <w:rPr>
          <w:bCs/>
        </w:rPr>
      </w:pPr>
      <w:r w:rsidRPr="00D9309C">
        <w:rPr>
          <w:bCs/>
        </w:rPr>
        <w:t>Ponudniku medicinskih pripomočkov s sedežem v drugi državi članici Evropske Unije se ni potrebno priglasiti v register distributerjev medicinskih pripomočkov v Sloveniji, predložiti pa mora ustrezno potrdilo države članice, iz katere izhaja.</w:t>
      </w:r>
    </w:p>
    <w:p w14:paraId="2B62B7F6" w14:textId="77777777" w:rsidR="00D9309C" w:rsidRPr="004C2DD8" w:rsidRDefault="00D9309C" w:rsidP="00F20A07">
      <w:pPr>
        <w:ind w:left="709"/>
        <w:outlineLvl w:val="3"/>
        <w:rPr>
          <w:rFonts w:eastAsia="Arial Unicode MS"/>
          <w:b/>
        </w:rPr>
      </w:pPr>
    </w:p>
    <w:p w14:paraId="49EEEAD4" w14:textId="77777777" w:rsidR="004C2DD8" w:rsidRPr="004C2DD8" w:rsidRDefault="004C2DD8" w:rsidP="004C2DD8">
      <w:pPr>
        <w:ind w:left="720"/>
        <w:outlineLvl w:val="3"/>
        <w:rPr>
          <w:rFonts w:eastAsia="Arial Unicode MS"/>
          <w:b/>
        </w:rPr>
      </w:pPr>
      <w:r w:rsidRPr="004C2DD8">
        <w:rPr>
          <w:rFonts w:eastAsia="Arial Unicode MS"/>
          <w:b/>
        </w:rPr>
        <w:t>DOKAZILO:</w:t>
      </w:r>
    </w:p>
    <w:p w14:paraId="096448E0" w14:textId="67B8DB20" w:rsidR="00F87B98" w:rsidRPr="00743DCE" w:rsidRDefault="004C2DD8" w:rsidP="00743DCE">
      <w:pPr>
        <w:ind w:left="720"/>
        <w:outlineLvl w:val="3"/>
        <w:rPr>
          <w:rFonts w:eastAsia="Arial Unicode MS"/>
        </w:rPr>
      </w:pPr>
      <w:r w:rsidRPr="004C2DD8">
        <w:rPr>
          <w:rFonts w:eastAsia="Arial Unicode MS"/>
          <w:b/>
        </w:rPr>
        <w:t xml:space="preserve">Izpolnjen obrazec ESPD </w:t>
      </w:r>
      <w:r w:rsidRPr="004C2DD8">
        <w:rPr>
          <w:rFonts w:eastAsia="Arial Unicode MS"/>
        </w:rPr>
        <w:t>(v »Del IV: Pogoji za sodelovanje, Oddelek A: Ustreznost, Vpis v ustrezen poklicni register ALI Vpis v poslovni register«) s strani vseh gospodarskih subjektov v ponudbi. Izpolnjevanje pogoja bo naročnik preveril sam v javni bazi JAZMP.</w:t>
      </w:r>
      <w:bookmarkEnd w:id="145"/>
      <w:bookmarkEnd w:id="146"/>
      <w:bookmarkEnd w:id="147"/>
    </w:p>
    <w:p w14:paraId="674C5E50" w14:textId="77777777" w:rsidR="00A9508C" w:rsidRPr="00A9508C" w:rsidRDefault="00A9508C" w:rsidP="000E722D">
      <w:pPr>
        <w:pStyle w:val="Odstavekseznama"/>
        <w:keepNext/>
        <w:widowControl w:val="0"/>
        <w:numPr>
          <w:ilvl w:val="0"/>
          <w:numId w:val="18"/>
        </w:numPr>
        <w:autoSpaceDE w:val="0"/>
        <w:autoSpaceDN w:val="0"/>
        <w:adjustRightInd w:val="0"/>
        <w:textAlignment w:val="baseline"/>
        <w:rPr>
          <w:rFonts w:eastAsia="Arial Unicode MS"/>
          <w:vanish/>
          <w:lang w:val="sl-SI"/>
        </w:rPr>
      </w:pPr>
      <w:bookmarkStart w:id="168" w:name="_Toc474158140"/>
      <w:bookmarkStart w:id="169" w:name="_Toc474238274"/>
    </w:p>
    <w:bookmarkEnd w:id="168"/>
    <w:bookmarkEnd w:id="169"/>
    <w:p w14:paraId="5AFB4C74" w14:textId="77777777" w:rsidR="00D36A40" w:rsidRPr="00743DCE" w:rsidRDefault="00D36A40" w:rsidP="00743DCE">
      <w:pPr>
        <w:keepNext/>
        <w:widowControl w:val="0"/>
        <w:autoSpaceDE w:val="0"/>
        <w:autoSpaceDN w:val="0"/>
        <w:adjustRightInd w:val="0"/>
        <w:textAlignment w:val="baseline"/>
        <w:rPr>
          <w:i/>
          <w:iCs/>
          <w:lang w:eastAsia="en-US"/>
        </w:rPr>
      </w:pPr>
    </w:p>
    <w:p w14:paraId="1DF2F62A" w14:textId="01DD1007" w:rsidR="00695ACE" w:rsidRPr="00C0541C" w:rsidRDefault="00A15B3B" w:rsidP="00C0541C">
      <w:pPr>
        <w:pStyle w:val="Odstavekseznama"/>
        <w:rPr>
          <w:b/>
        </w:rPr>
      </w:pPr>
      <w:bookmarkStart w:id="170" w:name="_Toc510780231"/>
      <w:bookmarkStart w:id="171" w:name="_Toc511221550"/>
      <w:bookmarkStart w:id="172" w:name="_Toc511386719"/>
      <w:bookmarkStart w:id="173" w:name="_Toc517786174"/>
      <w:bookmarkStart w:id="174" w:name="_Toc527470309"/>
      <w:bookmarkStart w:id="175" w:name="_Toc2582796"/>
      <w:bookmarkStart w:id="176" w:name="_Toc5607706"/>
      <w:bookmarkStart w:id="177" w:name="_Toc9251530"/>
      <w:bookmarkStart w:id="178" w:name="_Toc9251723"/>
      <w:bookmarkStart w:id="179" w:name="_Toc9940696"/>
      <w:bookmarkStart w:id="180" w:name="_Toc11664108"/>
      <w:bookmarkStart w:id="181" w:name="_Toc83643875"/>
      <w:bookmarkStart w:id="182" w:name="_Toc188010984"/>
      <w:r>
        <w:rPr>
          <w:b/>
        </w:rPr>
        <w:t>7</w:t>
      </w:r>
      <w:r w:rsidR="00981A28">
        <w:rPr>
          <w:b/>
        </w:rPr>
        <w:t>.</w:t>
      </w:r>
      <w:r w:rsidR="00743DCE">
        <w:rPr>
          <w:b/>
        </w:rPr>
        <w:t>3</w:t>
      </w:r>
      <w:r w:rsidR="00981A28">
        <w:rPr>
          <w:b/>
        </w:rPr>
        <w:t xml:space="preserve"> </w:t>
      </w:r>
      <w:r w:rsidR="00C15FA4" w:rsidRPr="00207B05">
        <w:rPr>
          <w:b/>
          <w:lang w:val="sl-SI"/>
        </w:rPr>
        <w:t>Tehnična in strokovna sposobnost</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0CDA613C" w14:textId="77777777" w:rsidR="0010791C" w:rsidRPr="00D2267A" w:rsidRDefault="0010791C" w:rsidP="005A4F36">
      <w:pPr>
        <w:pStyle w:val="Odstavekseznama"/>
        <w:numPr>
          <w:ilvl w:val="1"/>
          <w:numId w:val="11"/>
        </w:numPr>
        <w:spacing w:line="260" w:lineRule="exact"/>
        <w:rPr>
          <w:vanish/>
          <w:szCs w:val="20"/>
          <w:lang w:val="sl-SI"/>
        </w:rPr>
      </w:pPr>
    </w:p>
    <w:p w14:paraId="30D0E236" w14:textId="77777777" w:rsidR="0010791C" w:rsidRPr="00D2267A" w:rsidRDefault="0010791C" w:rsidP="005A4F36">
      <w:pPr>
        <w:pStyle w:val="Odstavekseznama"/>
        <w:numPr>
          <w:ilvl w:val="1"/>
          <w:numId w:val="11"/>
        </w:numPr>
        <w:spacing w:line="260" w:lineRule="exact"/>
        <w:rPr>
          <w:vanish/>
          <w:szCs w:val="20"/>
          <w:lang w:val="sl-SI"/>
        </w:rPr>
      </w:pPr>
    </w:p>
    <w:p w14:paraId="021591F2" w14:textId="77777777" w:rsidR="008A389D" w:rsidRPr="00C0541C" w:rsidRDefault="008A389D" w:rsidP="00C0541C">
      <w:pPr>
        <w:widowControl w:val="0"/>
        <w:autoSpaceDE w:val="0"/>
        <w:autoSpaceDN w:val="0"/>
        <w:adjustRightInd w:val="0"/>
        <w:jc w:val="left"/>
        <w:textAlignment w:val="baseline"/>
        <w:rPr>
          <w:rFonts w:eastAsia="Arial Unicode MS"/>
        </w:rPr>
      </w:pPr>
      <w:bookmarkStart w:id="183" w:name="_Toc457372655"/>
      <w:bookmarkStart w:id="184" w:name="_Toc464128066"/>
      <w:bookmarkStart w:id="185" w:name="_Toc473276073"/>
    </w:p>
    <w:p w14:paraId="0011FE43" w14:textId="1771C486" w:rsidR="00CD4C2D" w:rsidRPr="001B40FA" w:rsidRDefault="00A15B3B" w:rsidP="001B40FA">
      <w:pPr>
        <w:pStyle w:val="Naslov3"/>
        <w:numPr>
          <w:ilvl w:val="0"/>
          <w:numId w:val="0"/>
        </w:numPr>
        <w:ind w:left="709" w:hanging="709"/>
        <w:rPr>
          <w:lang w:eastAsia="en-US"/>
        </w:rPr>
      </w:pPr>
      <w:bookmarkStart w:id="186" w:name="_Toc208229174"/>
      <w:bookmarkStart w:id="187" w:name="_Toc208235483"/>
      <w:bookmarkStart w:id="188" w:name="_Toc208235547"/>
      <w:r>
        <w:rPr>
          <w:lang w:eastAsia="en-US"/>
        </w:rPr>
        <w:t>7</w:t>
      </w:r>
      <w:r w:rsidR="001B40FA">
        <w:rPr>
          <w:lang w:eastAsia="en-US"/>
        </w:rPr>
        <w:t xml:space="preserve">.3.1 </w:t>
      </w:r>
      <w:r w:rsidR="001B40FA">
        <w:rPr>
          <w:lang w:eastAsia="en-US"/>
        </w:rPr>
        <w:tab/>
      </w:r>
      <w:r w:rsidR="00CD4C2D" w:rsidRPr="001B40FA">
        <w:rPr>
          <w:lang w:eastAsia="en-US"/>
        </w:rPr>
        <w:t>Referenca ponudnika</w:t>
      </w:r>
      <w:bookmarkEnd w:id="186"/>
      <w:bookmarkEnd w:id="187"/>
      <w:bookmarkEnd w:id="188"/>
    </w:p>
    <w:p w14:paraId="387EFF6F" w14:textId="77777777" w:rsidR="002855FB" w:rsidRDefault="002855FB" w:rsidP="0052733E">
      <w:pPr>
        <w:widowControl w:val="0"/>
        <w:tabs>
          <w:tab w:val="num" w:pos="993"/>
        </w:tabs>
        <w:adjustRightInd w:val="0"/>
        <w:textAlignment w:val="baseline"/>
        <w:rPr>
          <w:rFonts w:eastAsia="Arial Unicode MS"/>
        </w:rPr>
      </w:pPr>
    </w:p>
    <w:p w14:paraId="2A76B5C5" w14:textId="0171693B" w:rsidR="0052733E" w:rsidRDefault="00743DCE" w:rsidP="0052733E">
      <w:pPr>
        <w:widowControl w:val="0"/>
        <w:tabs>
          <w:tab w:val="num" w:pos="993"/>
        </w:tabs>
        <w:adjustRightInd w:val="0"/>
        <w:textAlignment w:val="baseline"/>
        <w:rPr>
          <w:rFonts w:eastAsia="Arial Unicode MS"/>
        </w:rPr>
      </w:pPr>
      <w:bookmarkStart w:id="189" w:name="_Hlk207604620"/>
      <w:r>
        <w:rPr>
          <w:rFonts w:eastAsia="Arial Unicode MS"/>
        </w:rPr>
        <w:t>Ponudnik mora izkazati, da je v zadnji</w:t>
      </w:r>
      <w:r w:rsidR="00C0541C">
        <w:rPr>
          <w:rFonts w:eastAsia="Arial Unicode MS"/>
        </w:rPr>
        <w:t>h</w:t>
      </w:r>
      <w:r>
        <w:rPr>
          <w:rFonts w:eastAsia="Arial Unicode MS"/>
        </w:rPr>
        <w:t xml:space="preserve"> </w:t>
      </w:r>
      <w:r w:rsidR="0081135F">
        <w:rPr>
          <w:rFonts w:eastAsia="Arial Unicode MS"/>
        </w:rPr>
        <w:t>petih</w:t>
      </w:r>
      <w:r>
        <w:rPr>
          <w:rFonts w:eastAsia="Arial Unicode MS"/>
        </w:rPr>
        <w:t xml:space="preserve"> letih, šteto od roka za predložitev ponudb, kot glavni dobavitelj ali partner v skupnem nastopanju ali podizvajalec,</w:t>
      </w:r>
      <w:r w:rsidR="00EB532D">
        <w:rPr>
          <w:rFonts w:eastAsia="Arial Unicode MS"/>
        </w:rPr>
        <w:t xml:space="preserve"> vzdrževal ter</w:t>
      </w:r>
      <w:r>
        <w:rPr>
          <w:rFonts w:eastAsia="Arial Unicode MS"/>
        </w:rPr>
        <w:t xml:space="preserve"> izvedel vsaj </w:t>
      </w:r>
      <w:r w:rsidR="0081135F">
        <w:rPr>
          <w:rFonts w:eastAsia="Arial Unicode MS"/>
        </w:rPr>
        <w:t>eno</w:t>
      </w:r>
      <w:r>
        <w:rPr>
          <w:rFonts w:eastAsia="Arial Unicode MS"/>
        </w:rPr>
        <w:t xml:space="preserve"> dobav</w:t>
      </w:r>
      <w:r w:rsidR="0081135F">
        <w:rPr>
          <w:rFonts w:eastAsia="Arial Unicode MS"/>
        </w:rPr>
        <w:t>o</w:t>
      </w:r>
      <w:r>
        <w:rPr>
          <w:rFonts w:eastAsia="Arial Unicode MS"/>
        </w:rPr>
        <w:t xml:space="preserve"> i</w:t>
      </w:r>
      <w:r w:rsidR="00EB532D">
        <w:rPr>
          <w:rFonts w:eastAsia="Arial Unicode MS"/>
        </w:rPr>
        <w:t xml:space="preserve">n </w:t>
      </w:r>
      <w:r>
        <w:rPr>
          <w:rFonts w:eastAsia="Arial Unicode MS"/>
        </w:rPr>
        <w:t>montaž</w:t>
      </w:r>
      <w:r w:rsidR="0081135F">
        <w:rPr>
          <w:rFonts w:eastAsia="Arial Unicode MS"/>
        </w:rPr>
        <w:t>o</w:t>
      </w:r>
      <w:r>
        <w:rPr>
          <w:rFonts w:eastAsia="Arial Unicode MS"/>
        </w:rPr>
        <w:t xml:space="preserve"> </w:t>
      </w:r>
      <w:proofErr w:type="spellStart"/>
      <w:r w:rsidR="00EB532D">
        <w:rPr>
          <w:rFonts w:eastAsia="Arial Unicode MS"/>
        </w:rPr>
        <w:t>mamografa</w:t>
      </w:r>
      <w:proofErr w:type="spellEnd"/>
      <w:r>
        <w:rPr>
          <w:rFonts w:eastAsia="Arial Unicode MS"/>
        </w:rPr>
        <w:t>, istega proizvajalca kot ga ponuja naročniku</w:t>
      </w:r>
      <w:r w:rsidR="00EB532D">
        <w:rPr>
          <w:rFonts w:eastAsia="Arial Unicode MS"/>
        </w:rPr>
        <w:t xml:space="preserve"> v Republiki Sloveniji ali v drugih državah članicah</w:t>
      </w:r>
      <w:r w:rsidR="0081135F">
        <w:rPr>
          <w:rFonts w:eastAsia="Arial Unicode MS"/>
        </w:rPr>
        <w:t xml:space="preserve"> EU</w:t>
      </w:r>
      <w:r>
        <w:rPr>
          <w:rFonts w:eastAsia="Arial Unicode MS"/>
        </w:rPr>
        <w:t xml:space="preserve">, </w:t>
      </w:r>
      <w:r w:rsidR="00EB532D" w:rsidRPr="00EB532D">
        <w:rPr>
          <w:rFonts w:eastAsia="Arial Unicode MS"/>
        </w:rPr>
        <w:t xml:space="preserve">in so naročniki - investitorji z dobavljenim </w:t>
      </w:r>
      <w:proofErr w:type="spellStart"/>
      <w:r w:rsidR="0081053A">
        <w:rPr>
          <w:rFonts w:eastAsia="Arial Unicode MS"/>
        </w:rPr>
        <w:t>mamografom</w:t>
      </w:r>
      <w:proofErr w:type="spellEnd"/>
      <w:r w:rsidR="00EB532D" w:rsidRPr="00EB532D">
        <w:rPr>
          <w:rFonts w:eastAsia="Arial Unicode MS"/>
        </w:rPr>
        <w:t>, njegovim delovanjem ter samim vzdrževanjem, zadovoljni</w:t>
      </w:r>
      <w:r>
        <w:rPr>
          <w:rFonts w:eastAsia="Arial Unicode MS"/>
        </w:rPr>
        <w:t>.</w:t>
      </w:r>
    </w:p>
    <w:p w14:paraId="0DBF352E" w14:textId="77777777" w:rsidR="00EB532D" w:rsidRPr="00EB532D" w:rsidRDefault="00EB532D" w:rsidP="00EB532D">
      <w:pPr>
        <w:widowControl w:val="0"/>
        <w:tabs>
          <w:tab w:val="num" w:pos="993"/>
        </w:tabs>
        <w:adjustRightInd w:val="0"/>
        <w:textAlignment w:val="baseline"/>
        <w:rPr>
          <w:rFonts w:eastAsia="Arial Unicode MS"/>
        </w:rPr>
      </w:pPr>
    </w:p>
    <w:p w14:paraId="482872FB" w14:textId="7B67F01D" w:rsidR="00EB532D" w:rsidRDefault="00EB532D" w:rsidP="00EB532D">
      <w:pPr>
        <w:widowControl w:val="0"/>
        <w:tabs>
          <w:tab w:val="num" w:pos="993"/>
        </w:tabs>
        <w:adjustRightInd w:val="0"/>
        <w:textAlignment w:val="baseline"/>
        <w:rPr>
          <w:rFonts w:eastAsia="Arial Unicode MS"/>
        </w:rPr>
      </w:pPr>
      <w:r w:rsidRPr="00EB532D">
        <w:rPr>
          <w:rFonts w:eastAsia="Arial Unicode MS"/>
        </w:rPr>
        <w:t>Naročnik bo kot ustrezno referenco upošteval, če je bil posel glede dobave in montaže že zaključen, storitev vzdrževanja pa se še lahko izvaja.</w:t>
      </w:r>
    </w:p>
    <w:bookmarkEnd w:id="189"/>
    <w:p w14:paraId="63807AFA" w14:textId="1690913D" w:rsidR="00526DA0" w:rsidRDefault="00526DA0" w:rsidP="0052733E">
      <w:pPr>
        <w:widowControl w:val="0"/>
        <w:tabs>
          <w:tab w:val="num" w:pos="993"/>
        </w:tabs>
        <w:adjustRightInd w:val="0"/>
        <w:textAlignment w:val="baseline"/>
        <w:rPr>
          <w:rFonts w:eastAsia="Arial Unicode MS"/>
        </w:rPr>
      </w:pPr>
    </w:p>
    <w:p w14:paraId="53843C41" w14:textId="77777777" w:rsidR="00526DA0" w:rsidRPr="008625D8" w:rsidRDefault="00526DA0" w:rsidP="00526DA0">
      <w:pPr>
        <w:widowControl w:val="0"/>
        <w:tabs>
          <w:tab w:val="num" w:pos="993"/>
        </w:tabs>
        <w:adjustRightInd w:val="0"/>
        <w:textAlignment w:val="baseline"/>
        <w:rPr>
          <w:rFonts w:eastAsia="Arial Unicode MS"/>
          <w:b/>
        </w:rPr>
      </w:pPr>
      <w:r w:rsidRPr="008625D8">
        <w:rPr>
          <w:rFonts w:eastAsia="Arial Unicode MS"/>
          <w:b/>
        </w:rPr>
        <w:t>DOKAZILO:</w:t>
      </w:r>
    </w:p>
    <w:p w14:paraId="13086AB9" w14:textId="77777777" w:rsidR="00526DA0" w:rsidRPr="00A350A2" w:rsidRDefault="00526DA0" w:rsidP="00526DA0">
      <w:pPr>
        <w:pStyle w:val="Odstavekseznama"/>
        <w:widowControl w:val="0"/>
        <w:numPr>
          <w:ilvl w:val="0"/>
          <w:numId w:val="76"/>
        </w:numPr>
        <w:tabs>
          <w:tab w:val="num" w:pos="993"/>
        </w:tabs>
        <w:adjustRightInd w:val="0"/>
        <w:textAlignment w:val="baseline"/>
        <w:rPr>
          <w:rFonts w:eastAsia="Arial Unicode MS"/>
          <w:lang w:val="sl-SI"/>
        </w:rPr>
      </w:pPr>
      <w:r w:rsidRPr="00A350A2">
        <w:rPr>
          <w:rFonts w:eastAsia="Arial Unicode MS"/>
          <w:lang w:val="sl-SI"/>
        </w:rPr>
        <w:t>izpolnjen obrazec »ESPD«. Gospodarski subjekt s potrditvijo predmetnega obrazca v delu IV Pogoji za sodelovanje, razdelek C. Tehnična in strokovna sposobnost, potrdi oziroma izjavi, da izpolnjuje zahtevane pogoje za sodelovanje, navedene v ustreznem obvestilu ali dokumentaciji v zvezi z oddajo javnega naročila, na katero se sklicuje obvestilo.</w:t>
      </w:r>
    </w:p>
    <w:p w14:paraId="432091C0" w14:textId="3F41A776" w:rsidR="00526DA0" w:rsidRPr="00526DA0" w:rsidRDefault="00526DA0" w:rsidP="00526DA0">
      <w:pPr>
        <w:pStyle w:val="Odstavekseznama"/>
        <w:numPr>
          <w:ilvl w:val="0"/>
          <w:numId w:val="76"/>
        </w:numPr>
        <w:rPr>
          <w:rFonts w:eastAsia="Arial Unicode MS"/>
          <w:lang w:val="sl-SI"/>
        </w:rPr>
      </w:pPr>
      <w:r>
        <w:rPr>
          <w:rFonts w:eastAsia="Arial Unicode MS"/>
          <w:lang w:val="sl-SI"/>
        </w:rPr>
        <w:t>Izpolnjeno in podpisano P</w:t>
      </w:r>
      <w:r w:rsidRPr="00A350A2">
        <w:rPr>
          <w:rFonts w:eastAsia="Arial Unicode MS"/>
          <w:lang w:val="sl-SI"/>
        </w:rPr>
        <w:t>otrdilo o dobro opravljenem delu ponudnika, izdano s strani referenčnega naročnika (ki mora biti investitor referenčnega posla).</w:t>
      </w:r>
    </w:p>
    <w:p w14:paraId="70A3F8DF" w14:textId="5D8F7EDE" w:rsidR="005C1952" w:rsidRDefault="005C1952" w:rsidP="0052733E">
      <w:pPr>
        <w:widowControl w:val="0"/>
        <w:tabs>
          <w:tab w:val="num" w:pos="993"/>
        </w:tabs>
        <w:adjustRightInd w:val="0"/>
        <w:textAlignment w:val="baseline"/>
        <w:rPr>
          <w:rFonts w:eastAsia="Arial Unicode MS"/>
        </w:rPr>
      </w:pPr>
    </w:p>
    <w:p w14:paraId="6502EE3A" w14:textId="78B79969" w:rsidR="005C1952" w:rsidRPr="00743DCE" w:rsidRDefault="00A15B3B" w:rsidP="001B40FA">
      <w:pPr>
        <w:pStyle w:val="Naslov3"/>
        <w:numPr>
          <w:ilvl w:val="0"/>
          <w:numId w:val="0"/>
        </w:numPr>
        <w:ind w:left="705" w:hanging="705"/>
        <w:rPr>
          <w:lang w:eastAsia="en-US"/>
        </w:rPr>
      </w:pPr>
      <w:bookmarkStart w:id="190" w:name="_Toc207623869"/>
      <w:bookmarkStart w:id="191" w:name="_Toc208229175"/>
      <w:bookmarkStart w:id="192" w:name="_Toc208235484"/>
      <w:bookmarkStart w:id="193" w:name="_Toc208235548"/>
      <w:r>
        <w:rPr>
          <w:lang w:eastAsia="en-US"/>
        </w:rPr>
        <w:t>7</w:t>
      </w:r>
      <w:r w:rsidR="001B40FA">
        <w:rPr>
          <w:lang w:eastAsia="en-US"/>
        </w:rPr>
        <w:t>.3.2</w:t>
      </w:r>
      <w:r w:rsidR="001B40FA">
        <w:rPr>
          <w:lang w:eastAsia="en-US"/>
        </w:rPr>
        <w:tab/>
      </w:r>
      <w:r w:rsidR="00526DA0" w:rsidRPr="00743DCE">
        <w:rPr>
          <w:lang w:eastAsia="en-US"/>
        </w:rPr>
        <w:t>Potrdilo o zastopanju za medicinsko opremo, izdano s strani proizvajalca ponujenega aparata</w:t>
      </w:r>
      <w:r w:rsidR="00743DCE" w:rsidRPr="00743DCE">
        <w:rPr>
          <w:lang w:eastAsia="en-US"/>
        </w:rPr>
        <w:t>.</w:t>
      </w:r>
      <w:bookmarkEnd w:id="190"/>
      <w:bookmarkEnd w:id="191"/>
      <w:bookmarkEnd w:id="192"/>
      <w:bookmarkEnd w:id="193"/>
    </w:p>
    <w:p w14:paraId="2F3617FD" w14:textId="77777777" w:rsidR="008625D8" w:rsidRPr="008625D8" w:rsidRDefault="008625D8" w:rsidP="008625D8">
      <w:pPr>
        <w:widowControl w:val="0"/>
        <w:tabs>
          <w:tab w:val="num" w:pos="993"/>
        </w:tabs>
        <w:adjustRightInd w:val="0"/>
        <w:textAlignment w:val="baseline"/>
        <w:rPr>
          <w:rFonts w:eastAsia="Arial Unicode MS"/>
          <w:b/>
        </w:rPr>
      </w:pPr>
      <w:r w:rsidRPr="008625D8">
        <w:rPr>
          <w:rFonts w:eastAsia="Arial Unicode MS"/>
          <w:b/>
        </w:rPr>
        <w:lastRenderedPageBreak/>
        <w:t>DOKAZILO:</w:t>
      </w:r>
    </w:p>
    <w:bookmarkEnd w:id="183"/>
    <w:bookmarkEnd w:id="184"/>
    <w:bookmarkEnd w:id="185"/>
    <w:p w14:paraId="57BEF48E" w14:textId="5139781A" w:rsidR="008E43D5" w:rsidRDefault="00526DA0" w:rsidP="00881A1F">
      <w:pPr>
        <w:rPr>
          <w:rFonts w:eastAsia="Arial Unicode MS"/>
        </w:rPr>
      </w:pPr>
      <w:r w:rsidRPr="00C0541C">
        <w:rPr>
          <w:rFonts w:eastAsia="Arial Unicode MS"/>
        </w:rPr>
        <w:t>Podpisano potrdilo izdano s strani proizvajalca aparata</w:t>
      </w:r>
      <w:r w:rsidR="005F495E" w:rsidRPr="00C0541C">
        <w:rPr>
          <w:rFonts w:eastAsia="Arial Unicode MS"/>
        </w:rPr>
        <w:t>.</w:t>
      </w:r>
    </w:p>
    <w:p w14:paraId="24C15424" w14:textId="77777777" w:rsidR="0061632F" w:rsidRPr="005F495E" w:rsidRDefault="0061632F" w:rsidP="00881A1F">
      <w:pPr>
        <w:rPr>
          <w:rFonts w:eastAsia="Arial Unicode MS"/>
        </w:rPr>
      </w:pPr>
    </w:p>
    <w:p w14:paraId="53B8CF3D" w14:textId="3415C601" w:rsidR="001153D2" w:rsidRPr="00207B05" w:rsidRDefault="00A15B3B" w:rsidP="00981A28">
      <w:pPr>
        <w:pStyle w:val="Odstavekseznama"/>
        <w:rPr>
          <w:b/>
          <w:lang w:val="sl-SI"/>
        </w:rPr>
      </w:pPr>
      <w:bookmarkStart w:id="194" w:name="_Toc188010985"/>
      <w:bookmarkStart w:id="195" w:name="_Toc525740591"/>
      <w:bookmarkStart w:id="196" w:name="_Toc532278012"/>
      <w:bookmarkStart w:id="197" w:name="_Toc532278949"/>
      <w:bookmarkStart w:id="198" w:name="_Toc532279402"/>
      <w:bookmarkStart w:id="199" w:name="_Toc534374260"/>
      <w:bookmarkStart w:id="200" w:name="_Toc536537035"/>
      <w:bookmarkStart w:id="201" w:name="_Toc536537217"/>
      <w:bookmarkStart w:id="202" w:name="_Toc536537291"/>
      <w:bookmarkStart w:id="203" w:name="_Toc169619"/>
      <w:bookmarkStart w:id="204" w:name="_Toc9321491"/>
      <w:r>
        <w:rPr>
          <w:b/>
        </w:rPr>
        <w:t>7</w:t>
      </w:r>
      <w:r w:rsidR="00981A28">
        <w:rPr>
          <w:b/>
        </w:rPr>
        <w:t>.</w:t>
      </w:r>
      <w:r w:rsidR="00743DCE">
        <w:rPr>
          <w:b/>
        </w:rPr>
        <w:t>4</w:t>
      </w:r>
      <w:r w:rsidR="00981A28">
        <w:rPr>
          <w:b/>
        </w:rPr>
        <w:t xml:space="preserve"> </w:t>
      </w:r>
      <w:r w:rsidR="001153D2" w:rsidRPr="00207B05">
        <w:rPr>
          <w:b/>
          <w:lang w:val="sl-SI"/>
        </w:rPr>
        <w:t>Drugi pogoji</w:t>
      </w:r>
      <w:bookmarkEnd w:id="194"/>
    </w:p>
    <w:p w14:paraId="73F34753" w14:textId="77777777" w:rsidR="001153D2" w:rsidRPr="00207B05" w:rsidRDefault="001153D2" w:rsidP="001153D2">
      <w:pPr>
        <w:widowControl w:val="0"/>
        <w:adjustRightInd w:val="0"/>
        <w:ind w:left="495"/>
        <w:textAlignment w:val="baseline"/>
        <w:rPr>
          <w:rFonts w:eastAsia="Arial Unicode MS"/>
          <w:b/>
        </w:rPr>
      </w:pPr>
    </w:p>
    <w:p w14:paraId="57043822" w14:textId="30244F98" w:rsidR="001153D2" w:rsidRPr="00C0541C" w:rsidRDefault="00A15B3B" w:rsidP="00A15B3B">
      <w:pPr>
        <w:pStyle w:val="Naslov3"/>
        <w:numPr>
          <w:ilvl w:val="0"/>
          <w:numId w:val="0"/>
        </w:numPr>
        <w:ind w:left="720" w:hanging="720"/>
      </w:pPr>
      <w:bookmarkStart w:id="205" w:name="_Toc188014674"/>
      <w:bookmarkStart w:id="206" w:name="_Toc188014977"/>
      <w:bookmarkStart w:id="207" w:name="_Toc188015499"/>
      <w:bookmarkStart w:id="208" w:name="_Toc188015718"/>
      <w:bookmarkStart w:id="209" w:name="_Toc188015937"/>
      <w:bookmarkStart w:id="210" w:name="_Toc188016150"/>
      <w:bookmarkStart w:id="211" w:name="_Toc188016923"/>
      <w:bookmarkStart w:id="212" w:name="_Toc188017150"/>
      <w:bookmarkStart w:id="213" w:name="_Toc189064964"/>
      <w:bookmarkStart w:id="214" w:name="_Toc189065488"/>
      <w:bookmarkStart w:id="215" w:name="_Toc207623870"/>
      <w:bookmarkStart w:id="216" w:name="_Toc208229176"/>
      <w:bookmarkStart w:id="217" w:name="_Toc208235485"/>
      <w:bookmarkStart w:id="218" w:name="_Toc208235549"/>
      <w:bookmarkEnd w:id="205"/>
      <w:bookmarkEnd w:id="206"/>
      <w:bookmarkEnd w:id="207"/>
      <w:bookmarkEnd w:id="208"/>
      <w:bookmarkEnd w:id="209"/>
      <w:bookmarkEnd w:id="210"/>
      <w:bookmarkEnd w:id="211"/>
      <w:bookmarkEnd w:id="212"/>
      <w:bookmarkEnd w:id="213"/>
      <w:bookmarkEnd w:id="214"/>
      <w:r>
        <w:t xml:space="preserve">7.4.1 </w:t>
      </w:r>
      <w:r>
        <w:tab/>
      </w:r>
      <w:r w:rsidR="001153D2" w:rsidRPr="00C0541C">
        <w:t>Ponudnik ni uvrščen v evidenco poslovnih subjektov iz 35. člena Zakona o integriteti in preprečevanju korupcije (Uradni list RS, št. 69/11 – uradno prečiščeno besedilo</w:t>
      </w:r>
      <w:r w:rsidR="0061368D" w:rsidRPr="00C0541C">
        <w:t>,</w:t>
      </w:r>
      <w:r w:rsidR="001153D2" w:rsidRPr="00C0541C">
        <w:t xml:space="preserve"> 158/20</w:t>
      </w:r>
      <w:r w:rsidR="0061368D" w:rsidRPr="00C0541C">
        <w:t xml:space="preserve"> in 3/22 - </w:t>
      </w:r>
      <w:proofErr w:type="spellStart"/>
      <w:r w:rsidR="0061368D" w:rsidRPr="00C0541C">
        <w:t>ZDeb</w:t>
      </w:r>
      <w:proofErr w:type="spellEnd"/>
      <w:r w:rsidR="001153D2" w:rsidRPr="00C0541C">
        <w:t>) in mu na podlagi tega člena ni prepovedano poslovanje z naročnikom/posameznim naročnikom.</w:t>
      </w:r>
      <w:bookmarkEnd w:id="215"/>
      <w:bookmarkEnd w:id="216"/>
      <w:bookmarkEnd w:id="217"/>
      <w:bookmarkEnd w:id="218"/>
    </w:p>
    <w:p w14:paraId="57EA494A" w14:textId="77777777" w:rsidR="001153D2" w:rsidRPr="00996761" w:rsidRDefault="001153D2" w:rsidP="001153D2">
      <w:pPr>
        <w:ind w:left="720"/>
      </w:pPr>
    </w:p>
    <w:p w14:paraId="520A8D06" w14:textId="77777777" w:rsidR="001153D2" w:rsidRPr="00996761" w:rsidRDefault="001153D2" w:rsidP="001153D2">
      <w:pPr>
        <w:ind w:left="720"/>
        <w:rPr>
          <w:b/>
          <w:bCs/>
        </w:rPr>
      </w:pPr>
      <w:r w:rsidRPr="00996761">
        <w:rPr>
          <w:b/>
          <w:bCs/>
        </w:rPr>
        <w:t>DOKAZILO:</w:t>
      </w:r>
    </w:p>
    <w:p w14:paraId="6286341F" w14:textId="06FF7403" w:rsidR="001153D2" w:rsidRDefault="001153D2" w:rsidP="006F4099">
      <w:pPr>
        <w:ind w:left="720"/>
      </w:pPr>
      <w:r>
        <w:t>I</w:t>
      </w:r>
      <w:r w:rsidRPr="00996761">
        <w:t xml:space="preserve">zpolnjen </w:t>
      </w:r>
      <w:r w:rsidRPr="002A1F34">
        <w:rPr>
          <w:b/>
          <w:bCs/>
        </w:rPr>
        <w:t>obrazec »ESPD«</w:t>
      </w:r>
      <w:r w:rsidRPr="00996761">
        <w:t xml:space="preserve"> (v »Del VI: Zaključek, v Podpisani dajem/o uradno soglasje…«) za vse gospodarske subjekte v ponudbi.</w:t>
      </w:r>
    </w:p>
    <w:bookmarkEnd w:id="195"/>
    <w:bookmarkEnd w:id="196"/>
    <w:bookmarkEnd w:id="197"/>
    <w:bookmarkEnd w:id="198"/>
    <w:bookmarkEnd w:id="199"/>
    <w:bookmarkEnd w:id="200"/>
    <w:bookmarkEnd w:id="201"/>
    <w:bookmarkEnd w:id="202"/>
    <w:bookmarkEnd w:id="203"/>
    <w:bookmarkEnd w:id="204"/>
    <w:p w14:paraId="471F10E6" w14:textId="77777777" w:rsidR="001B4B7D" w:rsidRPr="009A392B" w:rsidRDefault="001B4B7D" w:rsidP="009A392B">
      <w:pPr>
        <w:widowControl w:val="0"/>
        <w:adjustRightInd w:val="0"/>
        <w:textAlignment w:val="baseline"/>
        <w:rPr>
          <w:rFonts w:eastAsia="Arial Unicode MS"/>
        </w:rPr>
      </w:pPr>
    </w:p>
    <w:p w14:paraId="06132551" w14:textId="27E33E2C" w:rsidR="00212DC0" w:rsidRDefault="00A15B3B" w:rsidP="00A15B3B">
      <w:pPr>
        <w:pStyle w:val="Naslovprvi"/>
        <w:numPr>
          <w:ilvl w:val="0"/>
          <w:numId w:val="0"/>
        </w:numPr>
        <w:ind w:left="360" w:hanging="360"/>
      </w:pPr>
      <w:bookmarkStart w:id="219" w:name="_Toc188010986"/>
      <w:bookmarkStart w:id="220" w:name="_Toc208235550"/>
      <w:r>
        <w:t xml:space="preserve">8. </w:t>
      </w:r>
      <w:r>
        <w:tab/>
      </w:r>
      <w:r w:rsidR="00981A28" w:rsidRPr="00D2267A">
        <w:t>M</w:t>
      </w:r>
      <w:r w:rsidR="00981A28">
        <w:t>ERILO ZA IZBOR EKONOMSKO NAJUGODNEJŠE PONUDBE</w:t>
      </w:r>
      <w:bookmarkEnd w:id="219"/>
      <w:bookmarkEnd w:id="220"/>
    </w:p>
    <w:p w14:paraId="4F036605" w14:textId="506DC07E" w:rsidR="0025777E" w:rsidRDefault="0025777E" w:rsidP="00A90AA7">
      <w:pPr>
        <w:keepNext/>
        <w:rPr>
          <w:rFonts w:eastAsia="Calibri"/>
          <w:lang w:eastAsia="en-US"/>
        </w:rPr>
      </w:pPr>
    </w:p>
    <w:p w14:paraId="65A67ED5" w14:textId="0799FA6F" w:rsidR="006F4099" w:rsidRDefault="006F4099" w:rsidP="006F4099">
      <w:r w:rsidRPr="00575D00">
        <w:t xml:space="preserve">Naročnik bo izbral ponudnika po merilu </w:t>
      </w:r>
      <w:r w:rsidRPr="00575D00">
        <w:rPr>
          <w:b/>
        </w:rPr>
        <w:t>ekonomsko najugodnejša ponudba</w:t>
      </w:r>
      <w:r w:rsidR="00A840F4" w:rsidRPr="00895D3F">
        <w:rPr>
          <w:bCs/>
        </w:rPr>
        <w:t>, z upoštevanjem</w:t>
      </w:r>
      <w:r w:rsidR="00A840F4">
        <w:rPr>
          <w:b/>
        </w:rPr>
        <w:t xml:space="preserve"> </w:t>
      </w:r>
      <w:r>
        <w:t>naslednji</w:t>
      </w:r>
      <w:r w:rsidR="00A840F4">
        <w:t>h</w:t>
      </w:r>
      <w:r>
        <w:t xml:space="preserve"> meril</w:t>
      </w:r>
      <w:r w:rsidRPr="00575D00">
        <w:t xml:space="preserve">: </w:t>
      </w:r>
    </w:p>
    <w:p w14:paraId="3F5CA1FF" w14:textId="77777777" w:rsidR="006F4099" w:rsidRPr="00575D00" w:rsidRDefault="006F4099" w:rsidP="006F4099"/>
    <w:p w14:paraId="5FBF8DB3" w14:textId="77777777" w:rsidR="006F4099" w:rsidRDefault="006F4099" w:rsidP="006F4099"/>
    <w:tbl>
      <w:tblPr>
        <w:tblStyle w:val="Tabelamrea"/>
        <w:tblW w:w="0" w:type="auto"/>
        <w:tblLook w:val="04A0" w:firstRow="1" w:lastRow="0" w:firstColumn="1" w:lastColumn="0" w:noHBand="0" w:noVBand="1"/>
      </w:tblPr>
      <w:tblGrid>
        <w:gridCol w:w="617"/>
        <w:gridCol w:w="5899"/>
        <w:gridCol w:w="2262"/>
      </w:tblGrid>
      <w:tr w:rsidR="006F4099" w14:paraId="4DC56B68" w14:textId="77777777" w:rsidTr="00895D3F">
        <w:tc>
          <w:tcPr>
            <w:tcW w:w="617" w:type="dxa"/>
          </w:tcPr>
          <w:p w14:paraId="52ABF29A" w14:textId="77777777" w:rsidR="006F4099" w:rsidRDefault="006F4099" w:rsidP="0041635B">
            <w:pPr>
              <w:jc w:val="center"/>
            </w:pPr>
            <w:proofErr w:type="spellStart"/>
            <w:r>
              <w:t>Zap</w:t>
            </w:r>
            <w:proofErr w:type="spellEnd"/>
            <w:r>
              <w:t>. št</w:t>
            </w:r>
          </w:p>
        </w:tc>
        <w:tc>
          <w:tcPr>
            <w:tcW w:w="5899" w:type="dxa"/>
          </w:tcPr>
          <w:p w14:paraId="2986F156" w14:textId="77777777" w:rsidR="006F4099" w:rsidRDefault="006F4099" w:rsidP="0041635B">
            <w:pPr>
              <w:jc w:val="center"/>
            </w:pPr>
            <w:r>
              <w:t>Merilo</w:t>
            </w:r>
          </w:p>
        </w:tc>
        <w:tc>
          <w:tcPr>
            <w:tcW w:w="2262" w:type="dxa"/>
          </w:tcPr>
          <w:p w14:paraId="38E53F98" w14:textId="77777777" w:rsidR="006F4099" w:rsidRDefault="006F4099" w:rsidP="0041635B">
            <w:pPr>
              <w:jc w:val="center"/>
            </w:pPr>
            <w:r>
              <w:t>Maksimalno št. točk</w:t>
            </w:r>
          </w:p>
        </w:tc>
      </w:tr>
      <w:tr w:rsidR="006F4099" w14:paraId="03625F8C" w14:textId="77777777" w:rsidTr="00895D3F">
        <w:tc>
          <w:tcPr>
            <w:tcW w:w="617" w:type="dxa"/>
          </w:tcPr>
          <w:p w14:paraId="29B64FAC" w14:textId="77777777" w:rsidR="006F4099" w:rsidRDefault="006F4099" w:rsidP="0041635B">
            <w:pPr>
              <w:jc w:val="center"/>
            </w:pPr>
            <w:r>
              <w:t>1</w:t>
            </w:r>
          </w:p>
        </w:tc>
        <w:tc>
          <w:tcPr>
            <w:tcW w:w="5899" w:type="dxa"/>
          </w:tcPr>
          <w:p w14:paraId="521B399F" w14:textId="7276F57C" w:rsidR="0041635B" w:rsidRDefault="00A840F4" w:rsidP="00895D3F">
            <w:pPr>
              <w:jc w:val="left"/>
            </w:pPr>
            <w:r>
              <w:t>Skupna p</w:t>
            </w:r>
            <w:r w:rsidR="006F4099">
              <w:t>onudbena cena v EUR z DDV</w:t>
            </w:r>
            <w:r w:rsidR="0041635B">
              <w:t xml:space="preserve"> </w:t>
            </w:r>
          </w:p>
        </w:tc>
        <w:tc>
          <w:tcPr>
            <w:tcW w:w="2262" w:type="dxa"/>
          </w:tcPr>
          <w:p w14:paraId="797E752E" w14:textId="5C235DB9" w:rsidR="006F4099" w:rsidRDefault="00A90AA7" w:rsidP="0041635B">
            <w:pPr>
              <w:jc w:val="center"/>
            </w:pPr>
            <w:r>
              <w:t>7</w:t>
            </w:r>
            <w:r w:rsidR="006F4099">
              <w:t>0</w:t>
            </w:r>
          </w:p>
        </w:tc>
      </w:tr>
      <w:tr w:rsidR="006F4099" w14:paraId="70218684" w14:textId="77777777" w:rsidTr="00895D3F">
        <w:tc>
          <w:tcPr>
            <w:tcW w:w="617" w:type="dxa"/>
          </w:tcPr>
          <w:p w14:paraId="6FF83ED2" w14:textId="77777777" w:rsidR="006F4099" w:rsidRDefault="006F4099" w:rsidP="0041635B">
            <w:pPr>
              <w:jc w:val="center"/>
            </w:pPr>
            <w:r>
              <w:t>2</w:t>
            </w:r>
          </w:p>
        </w:tc>
        <w:tc>
          <w:tcPr>
            <w:tcW w:w="5899" w:type="dxa"/>
          </w:tcPr>
          <w:p w14:paraId="02F345E1" w14:textId="4ED6A9DB" w:rsidR="00A90AA7" w:rsidRDefault="00A90AA7" w:rsidP="00895D3F">
            <w:r w:rsidRPr="00A90AA7">
              <w:t>Samodejno zaznavanje optimalne kompresije</w:t>
            </w:r>
          </w:p>
          <w:p w14:paraId="2F50B509" w14:textId="77777777" w:rsidR="00A90AA7" w:rsidRDefault="00A90AA7" w:rsidP="00A90AA7">
            <w:pPr>
              <w:jc w:val="left"/>
            </w:pPr>
            <w:r>
              <w:t>- NE (0 točk)</w:t>
            </w:r>
          </w:p>
          <w:p w14:paraId="218EEAA3" w14:textId="463DE067" w:rsidR="00A90AA7" w:rsidRDefault="00A90AA7" w:rsidP="00A90AA7">
            <w:pPr>
              <w:jc w:val="left"/>
            </w:pPr>
            <w:r>
              <w:t>- DA (10 točk)</w:t>
            </w:r>
          </w:p>
        </w:tc>
        <w:tc>
          <w:tcPr>
            <w:tcW w:w="2262" w:type="dxa"/>
          </w:tcPr>
          <w:p w14:paraId="02CC3BDF" w14:textId="60741DFC" w:rsidR="006F4099" w:rsidRPr="00B0481E" w:rsidRDefault="00A90AA7" w:rsidP="0041635B">
            <w:pPr>
              <w:jc w:val="center"/>
              <w:rPr>
                <w:color w:val="FF0000"/>
              </w:rPr>
            </w:pPr>
            <w:r w:rsidRPr="00A90AA7">
              <w:rPr>
                <w:color w:val="000000" w:themeColor="text1"/>
              </w:rPr>
              <w:t>10</w:t>
            </w:r>
          </w:p>
        </w:tc>
      </w:tr>
      <w:tr w:rsidR="006F4099" w14:paraId="27C8DBDE" w14:textId="77777777" w:rsidTr="00895D3F">
        <w:tc>
          <w:tcPr>
            <w:tcW w:w="617" w:type="dxa"/>
          </w:tcPr>
          <w:p w14:paraId="5132721C" w14:textId="77777777" w:rsidR="006F4099" w:rsidRDefault="006F4099" w:rsidP="0041635B">
            <w:pPr>
              <w:jc w:val="center"/>
            </w:pPr>
            <w:r>
              <w:t>3</w:t>
            </w:r>
          </w:p>
        </w:tc>
        <w:tc>
          <w:tcPr>
            <w:tcW w:w="5899" w:type="dxa"/>
          </w:tcPr>
          <w:p w14:paraId="7B2A361D" w14:textId="77777777" w:rsidR="006F4099" w:rsidRDefault="00A90AA7" w:rsidP="00895D3F">
            <w:r w:rsidRPr="00A90AA7">
              <w:t xml:space="preserve">Možnost izvedbe posamezne projekcije </w:t>
            </w:r>
            <w:proofErr w:type="spellStart"/>
            <w:r w:rsidRPr="00A90AA7">
              <w:t>tomosinteze</w:t>
            </w:r>
            <w:proofErr w:type="spellEnd"/>
            <w:r w:rsidRPr="00A90AA7">
              <w:t xml:space="preserve"> v ≤ 5 s</w:t>
            </w:r>
          </w:p>
          <w:p w14:paraId="3D3E1311" w14:textId="77777777" w:rsidR="00A90AA7" w:rsidRDefault="00A90AA7" w:rsidP="00A90AA7">
            <w:pPr>
              <w:jc w:val="left"/>
            </w:pPr>
            <w:r>
              <w:t>- NE (0 točk)</w:t>
            </w:r>
          </w:p>
          <w:p w14:paraId="17508C31" w14:textId="116E3D0F" w:rsidR="00A90AA7" w:rsidRDefault="00A90AA7" w:rsidP="00A90AA7">
            <w:pPr>
              <w:jc w:val="left"/>
            </w:pPr>
            <w:r>
              <w:t>- DA (10 točk)</w:t>
            </w:r>
          </w:p>
        </w:tc>
        <w:tc>
          <w:tcPr>
            <w:tcW w:w="2262" w:type="dxa"/>
          </w:tcPr>
          <w:p w14:paraId="081EFC7C" w14:textId="7201C48B" w:rsidR="006F4099" w:rsidRPr="00B0481E" w:rsidRDefault="00A90AA7" w:rsidP="0041635B">
            <w:pPr>
              <w:jc w:val="center"/>
              <w:rPr>
                <w:color w:val="FF0000"/>
              </w:rPr>
            </w:pPr>
            <w:r w:rsidRPr="00A90AA7">
              <w:rPr>
                <w:color w:val="000000" w:themeColor="text1"/>
              </w:rPr>
              <w:t>10</w:t>
            </w:r>
          </w:p>
        </w:tc>
      </w:tr>
      <w:tr w:rsidR="006F4099" w14:paraId="561E2C42" w14:textId="77777777" w:rsidTr="00895D3F">
        <w:tc>
          <w:tcPr>
            <w:tcW w:w="617" w:type="dxa"/>
          </w:tcPr>
          <w:p w14:paraId="5FA79DAD" w14:textId="77777777" w:rsidR="006F4099" w:rsidRDefault="006F4099" w:rsidP="0041635B">
            <w:pPr>
              <w:jc w:val="center"/>
            </w:pPr>
            <w:r>
              <w:t>4</w:t>
            </w:r>
          </w:p>
        </w:tc>
        <w:tc>
          <w:tcPr>
            <w:tcW w:w="5899" w:type="dxa"/>
          </w:tcPr>
          <w:p w14:paraId="2FC3F839" w14:textId="77777777" w:rsidR="006F4099" w:rsidRDefault="00A90AA7" w:rsidP="00895D3F">
            <w:r w:rsidRPr="00A90AA7">
              <w:t>Kot zajemanja vsaj +/- 25 stopinj</w:t>
            </w:r>
          </w:p>
          <w:p w14:paraId="2BD2BBA9" w14:textId="77777777" w:rsidR="00A90AA7" w:rsidRDefault="00A90AA7" w:rsidP="00A90AA7">
            <w:pPr>
              <w:jc w:val="left"/>
            </w:pPr>
            <w:r>
              <w:t>- NE (0 točk)</w:t>
            </w:r>
          </w:p>
          <w:p w14:paraId="3C58E15F" w14:textId="4E76121E" w:rsidR="00A90AA7" w:rsidRDefault="00A90AA7" w:rsidP="00A90AA7">
            <w:pPr>
              <w:jc w:val="left"/>
            </w:pPr>
            <w:r>
              <w:t>- DA (10 točk)</w:t>
            </w:r>
          </w:p>
        </w:tc>
        <w:tc>
          <w:tcPr>
            <w:tcW w:w="2262" w:type="dxa"/>
          </w:tcPr>
          <w:p w14:paraId="38CAC617" w14:textId="6F70BC18" w:rsidR="006F4099" w:rsidRPr="00B0481E" w:rsidRDefault="00A90AA7" w:rsidP="0041635B">
            <w:pPr>
              <w:jc w:val="center"/>
              <w:rPr>
                <w:color w:val="FF0000"/>
              </w:rPr>
            </w:pPr>
            <w:r w:rsidRPr="00A90AA7">
              <w:rPr>
                <w:color w:val="000000" w:themeColor="text1"/>
              </w:rPr>
              <w:t>10</w:t>
            </w:r>
          </w:p>
        </w:tc>
      </w:tr>
      <w:tr w:rsidR="006F4099" w14:paraId="0BFF28DE" w14:textId="77777777" w:rsidTr="00895D3F">
        <w:tc>
          <w:tcPr>
            <w:tcW w:w="6516" w:type="dxa"/>
            <w:gridSpan w:val="2"/>
          </w:tcPr>
          <w:p w14:paraId="5E94B9E4" w14:textId="77777777" w:rsidR="006F4099" w:rsidRPr="00294CFA" w:rsidRDefault="006F4099" w:rsidP="0041635B">
            <w:pPr>
              <w:jc w:val="right"/>
              <w:rPr>
                <w:b/>
              </w:rPr>
            </w:pPr>
            <w:r w:rsidRPr="00294CFA">
              <w:rPr>
                <w:b/>
              </w:rPr>
              <w:t>SKUPAJ</w:t>
            </w:r>
          </w:p>
        </w:tc>
        <w:tc>
          <w:tcPr>
            <w:tcW w:w="2262" w:type="dxa"/>
          </w:tcPr>
          <w:p w14:paraId="0AAC3879" w14:textId="77777777" w:rsidR="006F4099" w:rsidRDefault="006F4099" w:rsidP="0041635B">
            <w:pPr>
              <w:jc w:val="center"/>
            </w:pPr>
            <w:r>
              <w:t>100</w:t>
            </w:r>
          </w:p>
        </w:tc>
      </w:tr>
    </w:tbl>
    <w:p w14:paraId="21F26937" w14:textId="3C150784" w:rsidR="00B5520D" w:rsidRPr="0041635B" w:rsidRDefault="006F4099" w:rsidP="00AA63C0">
      <w:r w:rsidRPr="00575D00">
        <w:tab/>
      </w:r>
      <w:r>
        <w:t xml:space="preserve">                                                      </w:t>
      </w:r>
    </w:p>
    <w:p w14:paraId="076B7F1B" w14:textId="392920AF" w:rsidR="002C4CA0" w:rsidRDefault="00342182" w:rsidP="00342182">
      <w:pPr>
        <w:rPr>
          <w:b/>
        </w:rPr>
      </w:pPr>
      <w:r>
        <w:rPr>
          <w:b/>
        </w:rPr>
        <w:t xml:space="preserve">MERILO št. 1: </w:t>
      </w:r>
      <w:r w:rsidR="00A840F4">
        <w:rPr>
          <w:b/>
        </w:rPr>
        <w:t>Skupna p</w:t>
      </w:r>
      <w:r w:rsidRPr="00575D00">
        <w:rPr>
          <w:b/>
        </w:rPr>
        <w:t xml:space="preserve">onudbena cena v EUR z DDV </w:t>
      </w:r>
      <w:r w:rsidR="00A840F4">
        <w:rPr>
          <w:b/>
        </w:rPr>
        <w:t>(maksimalno število točk: 70 točk)</w:t>
      </w:r>
    </w:p>
    <w:p w14:paraId="2856260F" w14:textId="77777777" w:rsidR="00A840F4" w:rsidRDefault="00A840F4" w:rsidP="00342182"/>
    <w:p w14:paraId="4ADDCCC2" w14:textId="6058DA37" w:rsidR="00342182" w:rsidRPr="002C4CA0" w:rsidRDefault="00342182" w:rsidP="00342182">
      <w:pPr>
        <w:rPr>
          <w:b/>
        </w:rPr>
      </w:pPr>
      <w:r w:rsidRPr="00575D00">
        <w:t xml:space="preserve">Pri merilu </w:t>
      </w:r>
      <w:r w:rsidR="00A840F4">
        <w:t xml:space="preserve">skupna </w:t>
      </w:r>
      <w:r w:rsidRPr="00575D00">
        <w:t xml:space="preserve">ponudbena cena lahko ponudnik prejme največ </w:t>
      </w:r>
      <w:r w:rsidR="00A90AA7">
        <w:t>7</w:t>
      </w:r>
      <w:r w:rsidR="00E77AF3">
        <w:t>0</w:t>
      </w:r>
      <w:r w:rsidRPr="00575D00">
        <w:t xml:space="preserve"> točk. V okviru </w:t>
      </w:r>
      <w:r w:rsidR="00A840F4">
        <w:t xml:space="preserve">tega </w:t>
      </w:r>
      <w:r w:rsidRPr="00575D00">
        <w:t xml:space="preserve">merila </w:t>
      </w:r>
      <w:r w:rsidR="00A840F4">
        <w:t>se</w:t>
      </w:r>
      <w:r w:rsidRPr="00575D00">
        <w:t xml:space="preserve"> upošteva </w:t>
      </w:r>
      <w:r w:rsidR="00A840F4">
        <w:t xml:space="preserve">skupno </w:t>
      </w:r>
      <w:r w:rsidRPr="00575D00">
        <w:t>ponudbeno ceno v EUR z DDV.</w:t>
      </w:r>
    </w:p>
    <w:p w14:paraId="3A05113C" w14:textId="77777777" w:rsidR="00342182" w:rsidRPr="00575D00" w:rsidRDefault="00342182" w:rsidP="00342182"/>
    <w:p w14:paraId="6F72EDB5" w14:textId="77777777" w:rsidR="00342182" w:rsidRDefault="00342182" w:rsidP="00342182">
      <w:r w:rsidRPr="00575D00">
        <w:t>Formula za izračun števila točk:</w:t>
      </w:r>
    </w:p>
    <w:p w14:paraId="27161A76" w14:textId="77777777" w:rsidR="00342182" w:rsidRPr="00575D00" w:rsidRDefault="00342182" w:rsidP="00342182"/>
    <w:p w14:paraId="1601F550" w14:textId="2D5B0B31" w:rsidR="00342182" w:rsidRPr="00575D00" w:rsidRDefault="00342182" w:rsidP="00342182">
      <w:r w:rsidRPr="00575D00">
        <w:t xml:space="preserve">Število točk = (najnižja ponujena cena / ponudnikova ponujena cena) * </w:t>
      </w:r>
      <w:r w:rsidR="00A90AA7">
        <w:t>7</w:t>
      </w:r>
      <w:r w:rsidR="002C4CA0">
        <w:t>0</w:t>
      </w:r>
      <w:r w:rsidRPr="00575D00">
        <w:t>.</w:t>
      </w:r>
    </w:p>
    <w:p w14:paraId="642CCCBC" w14:textId="752305E0" w:rsidR="00342182" w:rsidRPr="00575D00" w:rsidRDefault="00342182" w:rsidP="00342182">
      <w:r w:rsidRPr="00575D00">
        <w:t xml:space="preserve">Po tej formuli dobi ponudba z najnižjo ponudbeno ceno </w:t>
      </w:r>
      <w:r w:rsidR="00A90AA7">
        <w:t>7</w:t>
      </w:r>
      <w:r w:rsidR="002C4CA0">
        <w:t>0</w:t>
      </w:r>
      <w:r w:rsidRPr="00575D00">
        <w:t xml:space="preserve"> točk, ostale ponudbe pa sorazmerno manjše število točk.</w:t>
      </w:r>
    </w:p>
    <w:p w14:paraId="01CCFA8A" w14:textId="77777777" w:rsidR="00342182" w:rsidRDefault="00342182" w:rsidP="00342182"/>
    <w:p w14:paraId="2FB43CE7" w14:textId="7363B6B3" w:rsidR="00342182" w:rsidRDefault="00342182" w:rsidP="00342182">
      <w:pPr>
        <w:widowControl w:val="0"/>
        <w:tabs>
          <w:tab w:val="right" w:pos="2556"/>
          <w:tab w:val="right" w:pos="5609"/>
        </w:tabs>
        <w:suppressAutoHyphens/>
        <w:autoSpaceDN w:val="0"/>
        <w:textAlignment w:val="baseline"/>
        <w:rPr>
          <w:b/>
          <w:color w:val="000000"/>
          <w:kern w:val="3"/>
          <w:lang w:eastAsia="zh-CN"/>
        </w:rPr>
      </w:pPr>
      <w:bookmarkStart w:id="221" w:name="_Hlk120537198"/>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2: </w:t>
      </w:r>
      <w:r w:rsidR="00A90AA7" w:rsidRPr="00A90AA7">
        <w:rPr>
          <w:b/>
        </w:rPr>
        <w:t xml:space="preserve">Samodejno zaznavanje optimalne kompresije </w:t>
      </w:r>
      <w:r w:rsidRPr="00C02808">
        <w:rPr>
          <w:b/>
          <w:color w:val="000000"/>
          <w:kern w:val="3"/>
          <w:lang w:eastAsia="zh-CN"/>
        </w:rPr>
        <w:t>(maksimalno število točk</w:t>
      </w:r>
      <w:r w:rsidR="001717BD">
        <w:rPr>
          <w:b/>
          <w:color w:val="000000"/>
          <w:kern w:val="3"/>
          <w:lang w:eastAsia="zh-CN"/>
        </w:rPr>
        <w:t xml:space="preserve">: </w:t>
      </w:r>
      <w:r w:rsidR="00A90AA7" w:rsidRPr="00A90AA7">
        <w:rPr>
          <w:b/>
          <w:color w:val="000000" w:themeColor="text1"/>
          <w:kern w:val="3"/>
          <w:lang w:eastAsia="zh-CN"/>
        </w:rPr>
        <w:t>10</w:t>
      </w:r>
      <w:r w:rsidRPr="00A90AA7">
        <w:rPr>
          <w:b/>
          <w:color w:val="000000" w:themeColor="text1"/>
          <w:kern w:val="3"/>
          <w:lang w:eastAsia="zh-CN"/>
        </w:rPr>
        <w:t xml:space="preserve"> točk)</w:t>
      </w:r>
      <w:bookmarkEnd w:id="221"/>
    </w:p>
    <w:p w14:paraId="30912950" w14:textId="77777777" w:rsidR="00342182" w:rsidRPr="00ED71CF" w:rsidRDefault="00342182" w:rsidP="00342182">
      <w:pPr>
        <w:widowControl w:val="0"/>
        <w:tabs>
          <w:tab w:val="right" w:pos="2556"/>
          <w:tab w:val="right" w:pos="5609"/>
        </w:tabs>
        <w:suppressAutoHyphens/>
        <w:autoSpaceDN w:val="0"/>
        <w:textAlignment w:val="baseline"/>
        <w:rPr>
          <w:b/>
          <w:color w:val="000000" w:themeColor="text1"/>
          <w:kern w:val="3"/>
          <w:lang w:eastAsia="zh-CN"/>
        </w:rPr>
      </w:pPr>
    </w:p>
    <w:p w14:paraId="03016F17" w14:textId="46F999CA" w:rsidR="00342182" w:rsidRPr="00ED71CF" w:rsidRDefault="001717BD" w:rsidP="00342182">
      <w:pPr>
        <w:rPr>
          <w:color w:val="000000" w:themeColor="text1"/>
          <w:kern w:val="3"/>
          <w:lang w:eastAsia="zh-CN"/>
        </w:rPr>
      </w:pPr>
      <w:r w:rsidRPr="00ED71CF">
        <w:rPr>
          <w:color w:val="000000" w:themeColor="text1"/>
          <w:kern w:val="3"/>
          <w:lang w:eastAsia="zh-CN"/>
        </w:rPr>
        <w:t>V primeru, da</w:t>
      </w:r>
      <w:r w:rsidR="00A90AA7" w:rsidRPr="00ED71CF">
        <w:rPr>
          <w:color w:val="000000" w:themeColor="text1"/>
          <w:kern w:val="3"/>
          <w:lang w:eastAsia="zh-CN"/>
        </w:rPr>
        <w:t xml:space="preserve"> ponujen aparat samodejno zazna optimalno kompresijo</w:t>
      </w:r>
      <w:r w:rsidRPr="00ED71CF">
        <w:rPr>
          <w:color w:val="000000" w:themeColor="text1"/>
          <w:kern w:val="3"/>
          <w:lang w:eastAsia="zh-CN"/>
        </w:rPr>
        <w:t xml:space="preserve">, ponudnik prejme </w:t>
      </w:r>
      <w:r w:rsidR="00A90AA7" w:rsidRPr="00ED71CF">
        <w:rPr>
          <w:color w:val="000000" w:themeColor="text1"/>
          <w:kern w:val="3"/>
          <w:lang w:eastAsia="zh-CN"/>
        </w:rPr>
        <w:t>10</w:t>
      </w:r>
      <w:r w:rsidRPr="00ED71CF">
        <w:rPr>
          <w:color w:val="000000" w:themeColor="text1"/>
          <w:kern w:val="3"/>
          <w:lang w:eastAsia="zh-CN"/>
        </w:rPr>
        <w:t xml:space="preserve"> točk.</w:t>
      </w:r>
    </w:p>
    <w:p w14:paraId="34BE5CFC" w14:textId="77777777" w:rsidR="001717BD" w:rsidRPr="00ED71CF" w:rsidRDefault="001717BD" w:rsidP="00342182">
      <w:pPr>
        <w:rPr>
          <w:color w:val="000000" w:themeColor="text1"/>
        </w:rPr>
      </w:pPr>
    </w:p>
    <w:p w14:paraId="132AE314" w14:textId="6CBC2DC9" w:rsidR="00342182" w:rsidRDefault="00342182" w:rsidP="00342182">
      <w:pPr>
        <w:tabs>
          <w:tab w:val="left" w:pos="284"/>
          <w:tab w:val="left" w:pos="851"/>
          <w:tab w:val="left" w:pos="1701"/>
        </w:tabs>
        <w:suppressAutoHyphens/>
        <w:autoSpaceDN w:val="0"/>
        <w:textAlignment w:val="baseline"/>
        <w:rPr>
          <w:b/>
          <w:color w:val="000000" w:themeColor="text1"/>
          <w:kern w:val="3"/>
          <w:lang w:eastAsia="zh-CN"/>
        </w:rPr>
      </w:pPr>
      <w:bookmarkStart w:id="222" w:name="_Hlk120537375"/>
      <w:r w:rsidRPr="00ED71CF">
        <w:rPr>
          <w:b/>
          <w:color w:val="000000" w:themeColor="text1"/>
          <w:kern w:val="3"/>
          <w:lang w:eastAsia="zh-CN"/>
        </w:rPr>
        <w:t xml:space="preserve">MERILO št. 3: </w:t>
      </w:r>
      <w:r w:rsidR="00A90AA7" w:rsidRPr="00ED71CF">
        <w:rPr>
          <w:b/>
          <w:color w:val="000000" w:themeColor="text1"/>
        </w:rPr>
        <w:t xml:space="preserve">Možnost izvedbe posamezne projekcije </w:t>
      </w:r>
      <w:proofErr w:type="spellStart"/>
      <w:r w:rsidR="00A90AA7" w:rsidRPr="00ED71CF">
        <w:rPr>
          <w:b/>
          <w:color w:val="000000" w:themeColor="text1"/>
        </w:rPr>
        <w:t>tomosinteze</w:t>
      </w:r>
      <w:proofErr w:type="spellEnd"/>
      <w:r w:rsidR="00A90AA7" w:rsidRPr="00ED71CF">
        <w:rPr>
          <w:b/>
          <w:color w:val="000000" w:themeColor="text1"/>
        </w:rPr>
        <w:t xml:space="preserve"> v ≤ 5 s </w:t>
      </w:r>
      <w:r w:rsidRPr="00ED71CF">
        <w:rPr>
          <w:b/>
          <w:color w:val="000000" w:themeColor="text1"/>
          <w:kern w:val="3"/>
          <w:lang w:eastAsia="zh-CN"/>
        </w:rPr>
        <w:t>(</w:t>
      </w:r>
      <w:r w:rsidR="001717BD" w:rsidRPr="00ED71CF">
        <w:rPr>
          <w:b/>
          <w:color w:val="000000" w:themeColor="text1"/>
          <w:kern w:val="3"/>
          <w:lang w:eastAsia="zh-CN"/>
        </w:rPr>
        <w:t xml:space="preserve">maksimalno število točk: </w:t>
      </w:r>
      <w:r w:rsidR="00A90AA7" w:rsidRPr="00ED71CF">
        <w:rPr>
          <w:b/>
          <w:color w:val="000000" w:themeColor="text1"/>
          <w:kern w:val="3"/>
          <w:lang w:eastAsia="zh-CN"/>
        </w:rPr>
        <w:t>10</w:t>
      </w:r>
      <w:r w:rsidR="001717BD" w:rsidRPr="00ED71CF">
        <w:rPr>
          <w:b/>
          <w:color w:val="000000" w:themeColor="text1"/>
          <w:kern w:val="3"/>
          <w:lang w:eastAsia="zh-CN"/>
        </w:rPr>
        <w:t xml:space="preserve"> točk</w:t>
      </w:r>
      <w:r w:rsidRPr="00ED71CF">
        <w:rPr>
          <w:b/>
          <w:color w:val="000000" w:themeColor="text1"/>
          <w:kern w:val="3"/>
          <w:lang w:eastAsia="zh-CN"/>
        </w:rPr>
        <w:t>)</w:t>
      </w:r>
    </w:p>
    <w:p w14:paraId="5A703AB2" w14:textId="77777777" w:rsidR="00F72035" w:rsidRPr="00BF3D23" w:rsidRDefault="00F72035" w:rsidP="00342182">
      <w:pPr>
        <w:tabs>
          <w:tab w:val="left" w:pos="284"/>
          <w:tab w:val="left" w:pos="851"/>
          <w:tab w:val="left" w:pos="1701"/>
        </w:tabs>
        <w:suppressAutoHyphens/>
        <w:autoSpaceDN w:val="0"/>
        <w:textAlignment w:val="baseline"/>
        <w:rPr>
          <w:b/>
          <w:color w:val="000000" w:themeColor="text1"/>
          <w:kern w:val="3"/>
          <w:lang w:eastAsia="zh-CN"/>
        </w:rPr>
      </w:pPr>
    </w:p>
    <w:bookmarkEnd w:id="222"/>
    <w:p w14:paraId="5B52043E" w14:textId="7514FA5C" w:rsidR="00342182" w:rsidRPr="00ED71CF" w:rsidRDefault="001717BD" w:rsidP="00342182">
      <w:pPr>
        <w:rPr>
          <w:color w:val="000000" w:themeColor="text1"/>
          <w:kern w:val="3"/>
          <w:lang w:eastAsia="zh-CN"/>
        </w:rPr>
      </w:pPr>
      <w:r w:rsidRPr="00ED71CF">
        <w:rPr>
          <w:color w:val="000000" w:themeColor="text1"/>
          <w:kern w:val="3"/>
          <w:lang w:eastAsia="zh-CN"/>
        </w:rPr>
        <w:lastRenderedPageBreak/>
        <w:t xml:space="preserve">V primeru, da </w:t>
      </w:r>
      <w:r w:rsidR="00A90AA7" w:rsidRPr="00ED71CF">
        <w:rPr>
          <w:color w:val="000000" w:themeColor="text1"/>
          <w:kern w:val="3"/>
          <w:lang w:eastAsia="zh-CN"/>
        </w:rPr>
        <w:t>ponujen aparat</w:t>
      </w:r>
      <w:r w:rsidR="00F61F5A">
        <w:rPr>
          <w:color w:val="000000" w:themeColor="text1"/>
          <w:kern w:val="3"/>
          <w:lang w:eastAsia="zh-CN"/>
        </w:rPr>
        <w:t xml:space="preserve"> omogoča</w:t>
      </w:r>
      <w:r w:rsidR="00A90AA7" w:rsidRPr="00ED71CF">
        <w:rPr>
          <w:color w:val="000000" w:themeColor="text1"/>
          <w:kern w:val="3"/>
          <w:lang w:eastAsia="zh-CN"/>
        </w:rPr>
        <w:t xml:space="preserve"> možnost izvedbe posamezne projekcije </w:t>
      </w:r>
      <w:proofErr w:type="spellStart"/>
      <w:r w:rsidR="00A90AA7" w:rsidRPr="00ED71CF">
        <w:rPr>
          <w:color w:val="000000" w:themeColor="text1"/>
          <w:kern w:val="3"/>
          <w:lang w:eastAsia="zh-CN"/>
        </w:rPr>
        <w:t>tomosinteze</w:t>
      </w:r>
      <w:proofErr w:type="spellEnd"/>
      <w:r w:rsidR="00EC7A7E" w:rsidRPr="00ED71CF">
        <w:rPr>
          <w:color w:val="000000" w:themeColor="text1"/>
          <w:kern w:val="3"/>
          <w:lang w:eastAsia="zh-CN"/>
        </w:rPr>
        <w:t xml:space="preserve"> v ≤ 5 s</w:t>
      </w:r>
      <w:r w:rsidRPr="00ED71CF">
        <w:rPr>
          <w:color w:val="000000" w:themeColor="text1"/>
          <w:kern w:val="3"/>
          <w:lang w:eastAsia="zh-CN"/>
        </w:rPr>
        <w:t xml:space="preserve">, ponudnik prejme </w:t>
      </w:r>
      <w:r w:rsidR="00A90AA7" w:rsidRPr="00ED71CF">
        <w:rPr>
          <w:color w:val="000000" w:themeColor="text1"/>
          <w:kern w:val="3"/>
          <w:lang w:eastAsia="zh-CN"/>
        </w:rPr>
        <w:t>10</w:t>
      </w:r>
      <w:r w:rsidRPr="00ED71CF">
        <w:rPr>
          <w:color w:val="000000" w:themeColor="text1"/>
          <w:kern w:val="3"/>
          <w:lang w:eastAsia="zh-CN"/>
        </w:rPr>
        <w:t xml:space="preserve"> točk.</w:t>
      </w:r>
    </w:p>
    <w:p w14:paraId="6BF1521B" w14:textId="77777777" w:rsidR="001717BD" w:rsidRPr="00ED71CF" w:rsidRDefault="001717BD" w:rsidP="00342182">
      <w:pPr>
        <w:rPr>
          <w:color w:val="000000" w:themeColor="text1"/>
        </w:rPr>
      </w:pPr>
    </w:p>
    <w:p w14:paraId="74799477" w14:textId="4E64C454" w:rsidR="00342182" w:rsidRPr="00ED71CF" w:rsidRDefault="00342182" w:rsidP="00342182">
      <w:pPr>
        <w:tabs>
          <w:tab w:val="left" w:pos="284"/>
          <w:tab w:val="left" w:pos="851"/>
          <w:tab w:val="left" w:pos="1701"/>
        </w:tabs>
        <w:suppressAutoHyphens/>
        <w:autoSpaceDN w:val="0"/>
        <w:textAlignment w:val="baseline"/>
        <w:rPr>
          <w:b/>
          <w:color w:val="000000" w:themeColor="text1"/>
          <w:kern w:val="3"/>
          <w:lang w:eastAsia="zh-CN"/>
        </w:rPr>
      </w:pPr>
      <w:r w:rsidRPr="00ED71CF">
        <w:rPr>
          <w:b/>
          <w:color w:val="000000" w:themeColor="text1"/>
          <w:kern w:val="3"/>
          <w:lang w:eastAsia="zh-CN"/>
        </w:rPr>
        <w:t xml:space="preserve">MERILO št. </w:t>
      </w:r>
      <w:r w:rsidR="001717BD" w:rsidRPr="00ED71CF">
        <w:rPr>
          <w:b/>
          <w:color w:val="000000" w:themeColor="text1"/>
          <w:kern w:val="3"/>
          <w:lang w:eastAsia="zh-CN"/>
        </w:rPr>
        <w:t>4</w:t>
      </w:r>
      <w:r w:rsidRPr="00ED71CF">
        <w:rPr>
          <w:b/>
          <w:color w:val="000000" w:themeColor="text1"/>
          <w:kern w:val="3"/>
          <w:lang w:eastAsia="zh-CN"/>
        </w:rPr>
        <w:t xml:space="preserve">: </w:t>
      </w:r>
      <w:r w:rsidR="00EC7A7E" w:rsidRPr="00ED71CF">
        <w:rPr>
          <w:b/>
          <w:color w:val="000000" w:themeColor="text1"/>
        </w:rPr>
        <w:t xml:space="preserve">Kot zajemanja vsaj +/- 25 stopinj </w:t>
      </w:r>
      <w:r w:rsidR="001717BD" w:rsidRPr="00ED71CF">
        <w:rPr>
          <w:b/>
          <w:color w:val="000000" w:themeColor="text1"/>
          <w:kern w:val="3"/>
          <w:lang w:eastAsia="zh-CN"/>
        </w:rPr>
        <w:t xml:space="preserve">(maksimalno število točk: </w:t>
      </w:r>
      <w:r w:rsidR="00A90AA7" w:rsidRPr="00ED71CF">
        <w:rPr>
          <w:b/>
          <w:color w:val="000000" w:themeColor="text1"/>
          <w:kern w:val="3"/>
          <w:lang w:eastAsia="zh-CN"/>
        </w:rPr>
        <w:t>10</w:t>
      </w:r>
      <w:r w:rsidR="001717BD" w:rsidRPr="00ED71CF">
        <w:rPr>
          <w:b/>
          <w:color w:val="000000" w:themeColor="text1"/>
          <w:kern w:val="3"/>
          <w:lang w:eastAsia="zh-CN"/>
        </w:rPr>
        <w:t xml:space="preserve"> točk)</w:t>
      </w:r>
    </w:p>
    <w:p w14:paraId="7741802E" w14:textId="77777777" w:rsidR="00342182" w:rsidRPr="00ED71CF" w:rsidRDefault="00342182" w:rsidP="00342182">
      <w:pPr>
        <w:tabs>
          <w:tab w:val="left" w:pos="284"/>
          <w:tab w:val="left" w:pos="851"/>
          <w:tab w:val="left" w:pos="1701"/>
        </w:tabs>
        <w:suppressAutoHyphens/>
        <w:autoSpaceDN w:val="0"/>
        <w:textAlignment w:val="baseline"/>
        <w:rPr>
          <w:color w:val="000000" w:themeColor="text1"/>
        </w:rPr>
      </w:pPr>
    </w:p>
    <w:p w14:paraId="60C252B0" w14:textId="5FA9672D" w:rsidR="00342182" w:rsidRPr="00ED71CF" w:rsidRDefault="001717BD" w:rsidP="00342182">
      <w:pPr>
        <w:rPr>
          <w:color w:val="000000" w:themeColor="text1"/>
          <w:kern w:val="3"/>
          <w:lang w:eastAsia="zh-CN"/>
        </w:rPr>
      </w:pPr>
      <w:r w:rsidRPr="00ED71CF">
        <w:rPr>
          <w:color w:val="000000" w:themeColor="text1"/>
          <w:kern w:val="3"/>
          <w:lang w:eastAsia="zh-CN"/>
        </w:rPr>
        <w:t xml:space="preserve">V primeru, da </w:t>
      </w:r>
      <w:r w:rsidR="00EC7A7E" w:rsidRPr="00ED71CF">
        <w:rPr>
          <w:color w:val="000000" w:themeColor="text1"/>
          <w:kern w:val="3"/>
          <w:lang w:eastAsia="zh-CN"/>
        </w:rPr>
        <w:t xml:space="preserve">ponujen aparat </w:t>
      </w:r>
      <w:r w:rsidR="00F61F5A">
        <w:rPr>
          <w:color w:val="000000" w:themeColor="text1"/>
          <w:kern w:val="3"/>
          <w:lang w:eastAsia="zh-CN"/>
        </w:rPr>
        <w:t xml:space="preserve">omogoča </w:t>
      </w:r>
      <w:r w:rsidR="00EC7A7E" w:rsidRPr="00ED71CF">
        <w:rPr>
          <w:color w:val="000000" w:themeColor="text1"/>
          <w:kern w:val="3"/>
          <w:lang w:eastAsia="zh-CN"/>
        </w:rPr>
        <w:t>kot zajemanja vsaj +/- 25 stopinj</w:t>
      </w:r>
      <w:r w:rsidRPr="00ED71CF">
        <w:rPr>
          <w:color w:val="000000" w:themeColor="text1"/>
          <w:kern w:val="3"/>
          <w:lang w:eastAsia="zh-CN"/>
        </w:rPr>
        <w:t xml:space="preserve">, ponudnik prejme </w:t>
      </w:r>
      <w:r w:rsidR="00A90AA7" w:rsidRPr="00ED71CF">
        <w:rPr>
          <w:color w:val="000000" w:themeColor="text1"/>
          <w:kern w:val="3"/>
          <w:lang w:eastAsia="zh-CN"/>
        </w:rPr>
        <w:t>10</w:t>
      </w:r>
      <w:r w:rsidRPr="00ED71CF">
        <w:rPr>
          <w:color w:val="000000" w:themeColor="text1"/>
          <w:kern w:val="3"/>
          <w:lang w:eastAsia="zh-CN"/>
        </w:rPr>
        <w:t xml:space="preserve"> točk.</w:t>
      </w:r>
    </w:p>
    <w:p w14:paraId="6A21C243" w14:textId="439D35C8" w:rsidR="00342182" w:rsidRPr="00ED71CF" w:rsidRDefault="00342182" w:rsidP="00342182">
      <w:pPr>
        <w:rPr>
          <w:color w:val="000000" w:themeColor="text1"/>
        </w:rPr>
      </w:pPr>
    </w:p>
    <w:p w14:paraId="07B72584" w14:textId="7C671BBF" w:rsidR="008234A3" w:rsidRPr="00ED71CF" w:rsidRDefault="00342182" w:rsidP="00AA63C0">
      <w:pPr>
        <w:rPr>
          <w:color w:val="000000" w:themeColor="text1"/>
        </w:rPr>
      </w:pPr>
      <w:r w:rsidRPr="00ED71CF">
        <w:rPr>
          <w:color w:val="000000" w:themeColor="text1"/>
        </w:rPr>
        <w:t>Naročnik bo izbral ponudnika, ki bo v skladu z zgoraj navedenimi merili, prejel najvišje število točk (seštevek vseh točk iz meril št. 1, 2, 3</w:t>
      </w:r>
      <w:r w:rsidR="00EC7A7E" w:rsidRPr="00ED71CF">
        <w:rPr>
          <w:color w:val="000000" w:themeColor="text1"/>
        </w:rPr>
        <w:t xml:space="preserve"> in 4</w:t>
      </w:r>
      <w:r w:rsidRPr="00ED71CF">
        <w:rPr>
          <w:color w:val="000000" w:themeColor="text1"/>
        </w:rPr>
        <w:t>). V primeru, da bosta dva ali več ponudnikov dosegla enako število točk, bo izbran ponudnik z nižjo skupno ponujeno ceno</w:t>
      </w:r>
      <w:r w:rsidR="0027065B" w:rsidRPr="00ED71CF">
        <w:rPr>
          <w:color w:val="000000" w:themeColor="text1"/>
        </w:rPr>
        <w:t xml:space="preserve"> z DDV v EUR</w:t>
      </w:r>
      <w:r w:rsidR="00F72035">
        <w:rPr>
          <w:color w:val="000000" w:themeColor="text1"/>
        </w:rPr>
        <w:t>.</w:t>
      </w:r>
      <w:r w:rsidRPr="00ED71CF">
        <w:rPr>
          <w:strike/>
          <w:color w:val="000000" w:themeColor="text1"/>
        </w:rPr>
        <w:t xml:space="preserve"> </w:t>
      </w:r>
    </w:p>
    <w:p w14:paraId="6A02E029" w14:textId="77777777" w:rsidR="000A1B0F" w:rsidRPr="00D2267A" w:rsidRDefault="000A1B0F" w:rsidP="00AA63C0"/>
    <w:p w14:paraId="6BBB3746" w14:textId="77777777" w:rsidR="008F007C" w:rsidRPr="00D2267A" w:rsidRDefault="00D37134" w:rsidP="0018163B">
      <w:pPr>
        <w:pStyle w:val="Naslovprvi"/>
      </w:pPr>
      <w:bookmarkStart w:id="223" w:name="_Toc449336596"/>
      <w:r w:rsidRPr="00D2267A">
        <w:t xml:space="preserve"> </w:t>
      </w:r>
      <w:bookmarkStart w:id="224" w:name="_Toc188010988"/>
      <w:bookmarkStart w:id="225" w:name="_Toc208235551"/>
      <w:r w:rsidR="008F007C" w:rsidRPr="00D2267A">
        <w:t>PONUDBA</w:t>
      </w:r>
      <w:bookmarkEnd w:id="223"/>
      <w:bookmarkEnd w:id="224"/>
      <w:bookmarkEnd w:id="225"/>
    </w:p>
    <w:p w14:paraId="41BFC17B" w14:textId="77777777" w:rsidR="00AF1CD1" w:rsidRPr="00AF1CD1" w:rsidRDefault="00AF1CD1" w:rsidP="000523A6">
      <w:pPr>
        <w:pStyle w:val="n4"/>
      </w:pPr>
      <w:bookmarkStart w:id="226" w:name="_Toc454910631"/>
      <w:bookmarkStart w:id="227" w:name="_Toc454913967"/>
      <w:bookmarkStart w:id="228" w:name="_Toc454914850"/>
      <w:bookmarkStart w:id="229" w:name="_Toc455391137"/>
      <w:bookmarkStart w:id="230" w:name="_Toc457204863"/>
      <w:bookmarkStart w:id="231" w:name="_Toc457372682"/>
      <w:bookmarkStart w:id="232" w:name="_Toc464128071"/>
      <w:bookmarkStart w:id="233" w:name="_Toc473276077"/>
      <w:bookmarkStart w:id="234" w:name="_Toc474158144"/>
      <w:bookmarkStart w:id="235" w:name="_Toc474238278"/>
      <w:bookmarkStart w:id="236" w:name="_Toc493233694"/>
      <w:bookmarkStart w:id="237" w:name="_Toc510780234"/>
      <w:bookmarkStart w:id="238" w:name="_Toc511221553"/>
      <w:bookmarkStart w:id="239" w:name="_Toc511386722"/>
      <w:bookmarkStart w:id="240" w:name="_Toc517786177"/>
      <w:bookmarkStart w:id="241" w:name="_Toc527470312"/>
      <w:bookmarkStart w:id="242" w:name="_Toc2582799"/>
      <w:bookmarkStart w:id="243" w:name="_Toc5607709"/>
      <w:bookmarkStart w:id="244" w:name="_Toc9251533"/>
      <w:bookmarkStart w:id="245" w:name="_Toc9251726"/>
      <w:bookmarkStart w:id="246" w:name="_Toc9940699"/>
      <w:bookmarkStart w:id="247" w:name="_Toc11664111"/>
      <w:bookmarkStart w:id="248" w:name="_Toc57370044"/>
      <w:bookmarkStart w:id="249" w:name="_Toc57370113"/>
      <w:bookmarkStart w:id="250" w:name="_Toc81553762"/>
      <w:bookmarkStart w:id="251" w:name="_Toc81564081"/>
      <w:bookmarkStart w:id="252" w:name="_Toc82593768"/>
      <w:bookmarkStart w:id="253" w:name="_Toc83643878"/>
      <w:bookmarkStart w:id="254" w:name="_Toc92800684"/>
      <w:bookmarkStart w:id="255" w:name="_Toc92881135"/>
      <w:bookmarkStart w:id="256" w:name="_Toc102724988"/>
      <w:bookmarkStart w:id="257" w:name="_Toc188010989"/>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FA10D53" w14:textId="1800275D" w:rsidR="008F007C" w:rsidRDefault="008F007C" w:rsidP="00D37134">
      <w:r w:rsidRPr="00D2267A">
        <w:t>Ponudbeno dokumentacijo sestavljajo naslednji dokumenti:</w:t>
      </w:r>
    </w:p>
    <w:p w14:paraId="58F2CF4F" w14:textId="77777777" w:rsidR="00BA2CB4" w:rsidRPr="00D2267A" w:rsidRDefault="00BA2CB4" w:rsidP="00D37134"/>
    <w:p w14:paraId="3244C775" w14:textId="3D5B9535" w:rsidR="00BA157B" w:rsidRDefault="00BA157B" w:rsidP="005A4F36">
      <w:pPr>
        <w:numPr>
          <w:ilvl w:val="0"/>
          <w:numId w:val="8"/>
        </w:numPr>
      </w:pPr>
      <w:r w:rsidRPr="004F4CF1">
        <w:t>izpolnjen obrazec</w:t>
      </w:r>
      <w:r w:rsidR="00030EE0">
        <w:t xml:space="preserve"> št. 1</w:t>
      </w:r>
      <w:r w:rsidRPr="004F4CF1">
        <w:t xml:space="preserve"> </w:t>
      </w:r>
      <w:r w:rsidRPr="004F4CF1">
        <w:rPr>
          <w:b/>
        </w:rPr>
        <w:t xml:space="preserve">»ESPD« </w:t>
      </w:r>
      <w:r w:rsidRPr="004F4CF1">
        <w:t xml:space="preserve">(za vse gospodarske subjekte v ponudbi); </w:t>
      </w:r>
    </w:p>
    <w:p w14:paraId="7D77EE7D" w14:textId="77777777" w:rsidR="00BA2CB4" w:rsidRPr="004F4CF1" w:rsidRDefault="00BA2CB4" w:rsidP="00BA2CB4">
      <w:pPr>
        <w:ind w:left="644"/>
      </w:pPr>
    </w:p>
    <w:p w14:paraId="50CB8463" w14:textId="7D052240" w:rsidR="004F4CF1" w:rsidRDefault="0081370B" w:rsidP="00F61F5A">
      <w:pPr>
        <w:pStyle w:val="Odstavekseznama"/>
        <w:numPr>
          <w:ilvl w:val="0"/>
          <w:numId w:val="8"/>
        </w:numPr>
        <w:rPr>
          <w:szCs w:val="20"/>
          <w:lang w:val="sl-SI"/>
        </w:rPr>
      </w:pPr>
      <w:r w:rsidRPr="00E11C38">
        <w:rPr>
          <w:szCs w:val="20"/>
          <w:lang w:val="sl-SI"/>
        </w:rPr>
        <w:t>I</w:t>
      </w:r>
      <w:r w:rsidR="00E11C38" w:rsidRPr="00E11C38">
        <w:rPr>
          <w:szCs w:val="20"/>
          <w:lang w:val="sl-SI"/>
        </w:rPr>
        <w:t>zpolnjen</w:t>
      </w:r>
      <w:r>
        <w:rPr>
          <w:szCs w:val="20"/>
          <w:lang w:val="sl-SI"/>
        </w:rPr>
        <w:t xml:space="preserve"> in podpisan</w:t>
      </w:r>
      <w:r w:rsidR="00E11C38" w:rsidRPr="00E11C38">
        <w:rPr>
          <w:szCs w:val="20"/>
          <w:lang w:val="sl-SI"/>
        </w:rPr>
        <w:t xml:space="preserve"> obrazec št. 2 </w:t>
      </w:r>
      <w:r w:rsidR="00E11C38" w:rsidRPr="0081370B">
        <w:rPr>
          <w:b/>
          <w:szCs w:val="20"/>
          <w:lang w:val="sl-SI"/>
        </w:rPr>
        <w:t xml:space="preserve">»Soglasje / izjava podizvajalca o neposrednem plačilu« </w:t>
      </w:r>
      <w:r w:rsidR="00E11C38" w:rsidRPr="00E11C38">
        <w:rPr>
          <w:szCs w:val="20"/>
          <w:lang w:val="sl-SI"/>
        </w:rPr>
        <w:t>(v primeru, da ponudnik nastopa s podizvajalci);</w:t>
      </w:r>
    </w:p>
    <w:p w14:paraId="48FFE05E" w14:textId="77777777" w:rsidR="00BA2CB4" w:rsidRPr="00F61F5A" w:rsidRDefault="00BA2CB4" w:rsidP="00BA2CB4">
      <w:pPr>
        <w:pStyle w:val="Odstavekseznama"/>
        <w:ind w:left="644"/>
        <w:rPr>
          <w:szCs w:val="20"/>
          <w:lang w:val="sl-SI"/>
        </w:rPr>
      </w:pPr>
    </w:p>
    <w:p w14:paraId="09DCB92A" w14:textId="1B4F5E60" w:rsidR="00E24DB7" w:rsidRDefault="00E24DB7" w:rsidP="00E24DB7">
      <w:pPr>
        <w:numPr>
          <w:ilvl w:val="0"/>
          <w:numId w:val="8"/>
        </w:numPr>
      </w:pPr>
      <w:r w:rsidRPr="00E24DB7">
        <w:t xml:space="preserve">Izpolnjen in podpisan </w:t>
      </w:r>
      <w:r>
        <w:t xml:space="preserve">obrazec št. </w:t>
      </w:r>
      <w:r w:rsidR="00F61F5A">
        <w:t>3</w:t>
      </w:r>
      <w:r>
        <w:t xml:space="preserve"> »</w:t>
      </w:r>
      <w:r w:rsidRPr="00E24DB7">
        <w:rPr>
          <w:b/>
        </w:rPr>
        <w:t>Potrdilo o dobro opravljenem delu ponudnika</w:t>
      </w:r>
      <w:r>
        <w:t>«;</w:t>
      </w:r>
    </w:p>
    <w:p w14:paraId="4EE455C0" w14:textId="77777777" w:rsidR="00BA2CB4" w:rsidRDefault="00BA2CB4" w:rsidP="00BA2CB4">
      <w:pPr>
        <w:ind w:left="644"/>
      </w:pPr>
    </w:p>
    <w:p w14:paraId="3AF1DA2C" w14:textId="2D067664" w:rsidR="00566507" w:rsidRPr="004B54DA" w:rsidRDefault="00812DD1" w:rsidP="00E24DB7">
      <w:pPr>
        <w:numPr>
          <w:ilvl w:val="0"/>
          <w:numId w:val="8"/>
        </w:numPr>
      </w:pPr>
      <w:r w:rsidRPr="00812DD1">
        <w:rPr>
          <w:b/>
        </w:rPr>
        <w:t>Izdano veljavno zavarovanje za resnost ponudbe</w:t>
      </w:r>
      <w:r w:rsidR="004C3241">
        <w:rPr>
          <w:b/>
        </w:rPr>
        <w:t>;</w:t>
      </w:r>
    </w:p>
    <w:p w14:paraId="6BF899A4" w14:textId="77777777" w:rsidR="004B54DA" w:rsidRPr="00E24DB7" w:rsidRDefault="004B54DA" w:rsidP="004B54DA">
      <w:pPr>
        <w:ind w:left="644"/>
      </w:pPr>
    </w:p>
    <w:p w14:paraId="41123D34" w14:textId="539BDB8E" w:rsidR="00E24DB7" w:rsidRDefault="00E24DB7" w:rsidP="00030EE0">
      <w:pPr>
        <w:numPr>
          <w:ilvl w:val="0"/>
          <w:numId w:val="8"/>
        </w:numPr>
      </w:pPr>
      <w:r>
        <w:t xml:space="preserve">izpolnjen in podpisan obrazec št. </w:t>
      </w:r>
      <w:r w:rsidR="003E5719">
        <w:t>9</w:t>
      </w:r>
      <w:r>
        <w:t xml:space="preserve"> »</w:t>
      </w:r>
      <w:r w:rsidRPr="00E24DB7">
        <w:rPr>
          <w:b/>
        </w:rPr>
        <w:t>IZJAVA glede izpolnjevanja pogojev po Uredbi Sveta (EU) 2022/576 z dne 8. aprila 2022 o spremembi Uredbe (EU) št. 833/2014 o omejevalnih ukrepih zaradi delovanja Rusije, ki povzroča destabilizacijo razmer v Ukrajini</w:t>
      </w:r>
      <w:r>
        <w:t>«;</w:t>
      </w:r>
    </w:p>
    <w:p w14:paraId="1D42B573" w14:textId="77777777" w:rsidR="00E64665" w:rsidRDefault="00E64665" w:rsidP="00E64665">
      <w:pPr>
        <w:ind w:left="644"/>
      </w:pPr>
    </w:p>
    <w:p w14:paraId="19044370" w14:textId="7AD15F1A" w:rsidR="00E64665" w:rsidRDefault="00E64665" w:rsidP="00030EE0">
      <w:pPr>
        <w:numPr>
          <w:ilvl w:val="0"/>
          <w:numId w:val="8"/>
        </w:numPr>
      </w:pPr>
      <w:r>
        <w:t>izpolnjen, podpisan in žigosan</w:t>
      </w:r>
      <w:r w:rsidR="00097318">
        <w:t xml:space="preserve"> obrazec št. 10 »PONUDBA</w:t>
      </w:r>
      <w:r w:rsidR="007554E9">
        <w:t>«;</w:t>
      </w:r>
    </w:p>
    <w:p w14:paraId="17FA9A7A" w14:textId="77777777" w:rsidR="00BA2CB4" w:rsidRDefault="00BA2CB4" w:rsidP="00BA2CB4">
      <w:pPr>
        <w:ind w:left="644"/>
      </w:pPr>
    </w:p>
    <w:p w14:paraId="2D471310" w14:textId="248F44FF" w:rsidR="00030EE0" w:rsidRPr="00BA2CB4" w:rsidRDefault="00E47FBA" w:rsidP="005A4F36">
      <w:pPr>
        <w:numPr>
          <w:ilvl w:val="0"/>
          <w:numId w:val="8"/>
        </w:numPr>
      </w:pPr>
      <w:r>
        <w:t>izpolnjen</w:t>
      </w:r>
      <w:r w:rsidR="004B3352">
        <w:t xml:space="preserve"> in podpisan</w:t>
      </w:r>
      <w:r>
        <w:t xml:space="preserve"> obrazec </w:t>
      </w:r>
      <w:r w:rsidRPr="00E47FBA">
        <w:rPr>
          <w:b/>
        </w:rPr>
        <w:t>»Predračun s tehnično specifikacijo</w:t>
      </w:r>
      <w:r w:rsidR="00BA2CB4">
        <w:rPr>
          <w:b/>
        </w:rPr>
        <w:t xml:space="preserve"> in merili</w:t>
      </w:r>
      <w:r w:rsidRPr="00E47FBA">
        <w:rPr>
          <w:b/>
        </w:rPr>
        <w:t>«</w:t>
      </w:r>
      <w:r>
        <w:rPr>
          <w:b/>
        </w:rPr>
        <w:t>;</w:t>
      </w:r>
    </w:p>
    <w:p w14:paraId="4C2EFC43" w14:textId="77777777" w:rsidR="00BA2CB4" w:rsidRPr="004F4CF1" w:rsidRDefault="00BA2CB4" w:rsidP="00BA2CB4">
      <w:pPr>
        <w:ind w:left="644"/>
      </w:pPr>
    </w:p>
    <w:p w14:paraId="03146A02" w14:textId="2756B7AA" w:rsidR="000C7181" w:rsidRDefault="00566507" w:rsidP="000C7181">
      <w:pPr>
        <w:keepNext/>
        <w:widowControl w:val="0"/>
        <w:numPr>
          <w:ilvl w:val="0"/>
          <w:numId w:val="8"/>
        </w:numPr>
        <w:adjustRightInd w:val="0"/>
        <w:ind w:left="641" w:hanging="357"/>
        <w:textAlignment w:val="baseline"/>
        <w:rPr>
          <w:b/>
          <w:bCs/>
          <w:lang w:eastAsia="en-US"/>
        </w:rPr>
      </w:pPr>
      <w:r>
        <w:rPr>
          <w:b/>
          <w:bCs/>
          <w:lang w:eastAsia="en-US"/>
        </w:rPr>
        <w:t>Katalog oziroma dokumentacija</w:t>
      </w:r>
      <w:r w:rsidR="004B3352">
        <w:rPr>
          <w:b/>
          <w:bCs/>
          <w:lang w:eastAsia="en-US"/>
        </w:rPr>
        <w:t xml:space="preserve"> proizvajalca v slovenskem ali angleškem jeziku</w:t>
      </w:r>
      <w:r w:rsidR="00F72035">
        <w:rPr>
          <w:b/>
          <w:bCs/>
          <w:lang w:eastAsia="en-US"/>
        </w:rPr>
        <w:t>, v</w:t>
      </w:r>
      <w:r w:rsidR="0082657A">
        <w:rPr>
          <w:b/>
          <w:bCs/>
          <w:lang w:eastAsia="en-US"/>
        </w:rPr>
        <w:t xml:space="preserve"> katere</w:t>
      </w:r>
      <w:r w:rsidR="00F72035">
        <w:rPr>
          <w:b/>
          <w:bCs/>
          <w:lang w:eastAsia="en-US"/>
        </w:rPr>
        <w:t>m</w:t>
      </w:r>
      <w:r w:rsidR="0082657A">
        <w:rPr>
          <w:b/>
          <w:bCs/>
          <w:lang w:eastAsia="en-US"/>
        </w:rPr>
        <w:t xml:space="preserve"> </w:t>
      </w:r>
      <w:r w:rsidR="00F72035">
        <w:rPr>
          <w:b/>
          <w:bCs/>
          <w:lang w:eastAsia="en-US"/>
        </w:rPr>
        <w:t xml:space="preserve">so vidno označeni podatki glede </w:t>
      </w:r>
      <w:r>
        <w:rPr>
          <w:b/>
          <w:bCs/>
          <w:lang w:eastAsia="en-US"/>
        </w:rPr>
        <w:t>izpolnjevanj</w:t>
      </w:r>
      <w:r w:rsidR="00F72035">
        <w:rPr>
          <w:b/>
          <w:bCs/>
          <w:lang w:eastAsia="en-US"/>
        </w:rPr>
        <w:t>a</w:t>
      </w:r>
      <w:r>
        <w:rPr>
          <w:b/>
          <w:bCs/>
          <w:lang w:eastAsia="en-US"/>
        </w:rPr>
        <w:t xml:space="preserve"> tehničnih zahtev</w:t>
      </w:r>
      <w:r w:rsidR="0082657A">
        <w:rPr>
          <w:b/>
          <w:bCs/>
          <w:lang w:eastAsia="en-US"/>
        </w:rPr>
        <w:t xml:space="preserve"> ponujen</w:t>
      </w:r>
      <w:r>
        <w:rPr>
          <w:b/>
          <w:bCs/>
          <w:lang w:eastAsia="en-US"/>
        </w:rPr>
        <w:t>ega</w:t>
      </w:r>
      <w:r w:rsidR="0082657A">
        <w:rPr>
          <w:b/>
          <w:bCs/>
          <w:lang w:eastAsia="en-US"/>
        </w:rPr>
        <w:t xml:space="preserve"> predmet</w:t>
      </w:r>
      <w:r>
        <w:rPr>
          <w:b/>
          <w:bCs/>
          <w:lang w:eastAsia="en-US"/>
        </w:rPr>
        <w:t>a</w:t>
      </w:r>
      <w:r w:rsidR="0082657A">
        <w:rPr>
          <w:b/>
          <w:bCs/>
          <w:lang w:eastAsia="en-US"/>
        </w:rPr>
        <w:t xml:space="preserve"> javnega naročila</w:t>
      </w:r>
      <w:r w:rsidR="00F61F5A">
        <w:rPr>
          <w:b/>
          <w:bCs/>
          <w:lang w:eastAsia="en-US"/>
        </w:rPr>
        <w:t>.</w:t>
      </w:r>
    </w:p>
    <w:p w14:paraId="44D0C41B" w14:textId="77777777" w:rsidR="00BA2CB4" w:rsidRDefault="00BA2CB4" w:rsidP="00BA2CB4">
      <w:pPr>
        <w:keepNext/>
        <w:widowControl w:val="0"/>
        <w:adjustRightInd w:val="0"/>
        <w:ind w:left="641"/>
        <w:textAlignment w:val="baseline"/>
        <w:rPr>
          <w:b/>
          <w:bCs/>
          <w:lang w:eastAsia="en-US"/>
        </w:rPr>
      </w:pPr>
    </w:p>
    <w:p w14:paraId="530F1D68" w14:textId="56D4C49B" w:rsidR="00526DA0" w:rsidRPr="00F61F5A" w:rsidRDefault="00526DA0" w:rsidP="000C7181">
      <w:pPr>
        <w:keepNext/>
        <w:widowControl w:val="0"/>
        <w:numPr>
          <w:ilvl w:val="0"/>
          <w:numId w:val="8"/>
        </w:numPr>
        <w:adjustRightInd w:val="0"/>
        <w:ind w:left="641" w:hanging="357"/>
        <w:textAlignment w:val="baseline"/>
        <w:rPr>
          <w:b/>
          <w:bCs/>
          <w:color w:val="000000" w:themeColor="text1"/>
          <w:lang w:eastAsia="en-US"/>
        </w:rPr>
      </w:pPr>
      <w:r w:rsidRPr="00F61F5A">
        <w:rPr>
          <w:b/>
          <w:bCs/>
          <w:color w:val="000000" w:themeColor="text1"/>
          <w:lang w:eastAsia="en-US"/>
        </w:rPr>
        <w:t>Podpisano potrdilo o zastopanju za medicinsko opremo, izdano s strani proizvajalca ponujenega aparata</w:t>
      </w:r>
      <w:r w:rsidR="00F61F5A" w:rsidRPr="00F61F5A">
        <w:rPr>
          <w:b/>
          <w:bCs/>
          <w:color w:val="000000" w:themeColor="text1"/>
          <w:lang w:eastAsia="en-US"/>
        </w:rPr>
        <w:t>.</w:t>
      </w:r>
    </w:p>
    <w:p w14:paraId="58A6DFED" w14:textId="77777777" w:rsidR="000F3002" w:rsidRPr="004F4CF1" w:rsidRDefault="000F3002" w:rsidP="004F4CF1"/>
    <w:p w14:paraId="14E97791" w14:textId="77777777" w:rsidR="008F007C" w:rsidRPr="00D2267A" w:rsidRDefault="008F007C" w:rsidP="00D37134">
      <w:r w:rsidRPr="00D2267A">
        <w:t>Na poziv naročnika bo moral izbrani ponudnik v postopku javnega naročanja ali pri izvajanju javnega naročila, v roku osmih dni od prejema poziva, posredovati podatke o:</w:t>
      </w:r>
    </w:p>
    <w:p w14:paraId="5B9CC1CD" w14:textId="77777777" w:rsidR="008F007C" w:rsidRPr="00D2267A" w:rsidRDefault="008F007C" w:rsidP="005A4F36">
      <w:pPr>
        <w:numPr>
          <w:ilvl w:val="1"/>
          <w:numId w:val="7"/>
        </w:numPr>
        <w:tabs>
          <w:tab w:val="clear" w:pos="1440"/>
          <w:tab w:val="num" w:pos="851"/>
        </w:tabs>
        <w:ind w:left="851"/>
      </w:pPr>
      <w:r w:rsidRPr="00D2267A">
        <w:t xml:space="preserve">svojih ustanoviteljih, družbenikih, delničarjih, </w:t>
      </w:r>
      <w:proofErr w:type="spellStart"/>
      <w:r w:rsidRPr="00D2267A">
        <w:t>komanditistih</w:t>
      </w:r>
      <w:proofErr w:type="spellEnd"/>
      <w:r w:rsidRPr="00D2267A">
        <w:t xml:space="preserve"> ali drugih lastnikih in podatke o lastniških deležih navedenih oseb;</w:t>
      </w:r>
    </w:p>
    <w:p w14:paraId="1C4E3D87" w14:textId="3C2A81FD" w:rsidR="00A02328" w:rsidRDefault="008F007C" w:rsidP="00D37134">
      <w:pPr>
        <w:numPr>
          <w:ilvl w:val="1"/>
          <w:numId w:val="7"/>
        </w:numPr>
        <w:tabs>
          <w:tab w:val="clear" w:pos="1440"/>
          <w:tab w:val="num" w:pos="851"/>
        </w:tabs>
        <w:ind w:left="851"/>
      </w:pPr>
      <w:r w:rsidRPr="00D2267A">
        <w:t>gospodarskih subjektih, za katere se glede na določbe zakona, ki ureja gospodarske družbe, šteje, da so z njim povezane družbe.</w:t>
      </w:r>
    </w:p>
    <w:p w14:paraId="45C99AAE" w14:textId="77777777" w:rsidR="00866EC9" w:rsidRDefault="00866EC9" w:rsidP="00866EC9"/>
    <w:p w14:paraId="009B1414" w14:textId="39489F20" w:rsid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D2267A" w:rsidRDefault="008F007C" w:rsidP="00D37134"/>
    <w:p w14:paraId="0A7D3B57" w14:textId="33614352" w:rsidR="008F007C" w:rsidRDefault="00A15B3B" w:rsidP="009E3E5A">
      <w:pPr>
        <w:ind w:left="709"/>
        <w:rPr>
          <w:b/>
        </w:rPr>
      </w:pPr>
      <w:bookmarkStart w:id="258" w:name="_Toc449336598"/>
      <w:bookmarkStart w:id="259" w:name="_Toc511221556"/>
      <w:bookmarkStart w:id="260" w:name="_Toc511386725"/>
      <w:bookmarkStart w:id="261" w:name="_Toc517786180"/>
      <w:bookmarkStart w:id="262" w:name="_Toc527470315"/>
      <w:bookmarkStart w:id="263" w:name="_Toc2582802"/>
      <w:bookmarkStart w:id="264" w:name="_Toc5607712"/>
      <w:bookmarkStart w:id="265" w:name="_Toc9251536"/>
      <w:bookmarkStart w:id="266" w:name="_Toc9251729"/>
      <w:bookmarkStart w:id="267" w:name="_Toc9940702"/>
      <w:bookmarkStart w:id="268" w:name="_Toc11664114"/>
      <w:bookmarkStart w:id="269" w:name="_Toc83643881"/>
      <w:bookmarkStart w:id="270" w:name="_Toc188010992"/>
      <w:r>
        <w:rPr>
          <w:b/>
        </w:rPr>
        <w:t>9</w:t>
      </w:r>
      <w:r w:rsidR="00981A28" w:rsidRPr="00981A28">
        <w:rPr>
          <w:b/>
        </w:rPr>
        <w:t>.1</w:t>
      </w:r>
      <w:r w:rsidR="008E4F3A">
        <w:rPr>
          <w:b/>
        </w:rPr>
        <w:t xml:space="preserve"> </w:t>
      </w:r>
      <w:r w:rsidR="008F007C" w:rsidRPr="00981A28">
        <w:rPr>
          <w:b/>
        </w:rPr>
        <w:t>Sestavljanje ponudbe</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76D490AB" w14:textId="77777777" w:rsidR="00812DD1" w:rsidRPr="009E3E5A" w:rsidRDefault="00812DD1" w:rsidP="00812DD1">
      <w:pPr>
        <w:rPr>
          <w:b/>
        </w:rPr>
      </w:pPr>
    </w:p>
    <w:p w14:paraId="7951AAB5" w14:textId="4D3A5E75" w:rsidR="009F7460" w:rsidRPr="007554E9" w:rsidRDefault="00A15B3B" w:rsidP="007554E9">
      <w:pPr>
        <w:rPr>
          <w:rFonts w:eastAsia="Arial Unicode MS"/>
          <w:b/>
        </w:rPr>
      </w:pPr>
      <w:bookmarkStart w:id="271" w:name="_Toc449336600"/>
      <w:r>
        <w:rPr>
          <w:rFonts w:eastAsia="Arial Unicode MS"/>
          <w:b/>
        </w:rPr>
        <w:t>9.1.1</w:t>
      </w:r>
      <w:r>
        <w:rPr>
          <w:rFonts w:eastAsia="Arial Unicode MS"/>
          <w:b/>
        </w:rPr>
        <w:tab/>
      </w:r>
      <w:r w:rsidR="008F007C" w:rsidRPr="00D2267A">
        <w:rPr>
          <w:rFonts w:eastAsia="Arial Unicode MS"/>
          <w:b/>
        </w:rPr>
        <w:t>Obrazec »ESPD« - za vse gospodarske subjekte</w:t>
      </w:r>
      <w:bookmarkEnd w:id="271"/>
    </w:p>
    <w:p w14:paraId="4D0ECC27"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B860DD" w:rsidRDefault="00B860DD" w:rsidP="00B860DD">
      <w:pPr>
        <w:spacing w:line="260" w:lineRule="atLeast"/>
        <w:rPr>
          <w:rFonts w:eastAsia="Calibri" w:cs="Times New Roman"/>
          <w:szCs w:val="22"/>
          <w:lang w:eastAsia="en-US"/>
        </w:rPr>
      </w:pPr>
    </w:p>
    <w:p w14:paraId="59D12523" w14:textId="77777777" w:rsidR="00B860DD" w:rsidRPr="00B860DD" w:rsidRDefault="00B860DD" w:rsidP="00B860DD">
      <w:pPr>
        <w:spacing w:line="260" w:lineRule="atLeast"/>
        <w:rPr>
          <w:rFonts w:eastAsia="Calibri"/>
        </w:rPr>
      </w:pPr>
      <w:r w:rsidRPr="00B860DD">
        <w:rPr>
          <w:rFonts w:eastAsia="Calibri"/>
        </w:rPr>
        <w:t>Navedbe v ESPD in/ali dokazila, ki ji predloži gospodarski subjekt, morajo biti veljavni.</w:t>
      </w:r>
    </w:p>
    <w:p w14:paraId="478A958B" w14:textId="77777777" w:rsidR="00B860DD" w:rsidRDefault="00B860DD" w:rsidP="00D37134"/>
    <w:p w14:paraId="2A97C991"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Gospodarski subjekt naročnikov obrazec ESPD (datoteka XML) uvozi na spletni strani portala javnih naročil/ESPD: </w:t>
      </w:r>
      <w:hyperlink r:id="rId14" w:history="1">
        <w:r w:rsidRPr="00B860DD">
          <w:rPr>
            <w:rFonts w:eastAsia="Calibri" w:cs="Times New Roman"/>
            <w:color w:val="0000FF"/>
            <w:szCs w:val="22"/>
            <w:u w:val="single"/>
            <w:lang w:eastAsia="en-US"/>
          </w:rPr>
          <w:t>http://www.enarocanje.si/_ESPD/</w:t>
        </w:r>
      </w:hyperlink>
      <w:r w:rsidRPr="00B860DD">
        <w:rPr>
          <w:rFonts w:eastAsia="Calibri" w:cs="Times New Roman"/>
          <w:szCs w:val="22"/>
          <w:lang w:eastAsia="en-US"/>
        </w:rPr>
        <w:t xml:space="preserve"> in v njega neposredno vnese zahtevane podatke.</w:t>
      </w:r>
    </w:p>
    <w:p w14:paraId="1C1C91E0" w14:textId="77777777" w:rsidR="00B860DD" w:rsidRPr="00B860DD" w:rsidRDefault="00B860DD" w:rsidP="00B860DD">
      <w:pPr>
        <w:spacing w:line="260" w:lineRule="atLeast"/>
        <w:rPr>
          <w:rFonts w:eastAsia="Calibri" w:cs="Times New Roman"/>
          <w:color w:val="FF0000"/>
          <w:szCs w:val="22"/>
          <w:lang w:eastAsia="en-US"/>
        </w:rPr>
      </w:pPr>
    </w:p>
    <w:p w14:paraId="0F14FBD2"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Default="0070101B" w:rsidP="00D37134"/>
    <w:p w14:paraId="220F6680" w14:textId="77777777" w:rsidR="00D70C8E" w:rsidRPr="00656344" w:rsidRDefault="00D70C8E" w:rsidP="00D70C8E">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pri čemer se v slednjem primeru v skladu Splošnimi pogoji uporabe sistema e-JN šteje, da je oddan pravno zavezujoč dokument, ki ima enako veljavnost kot podpisan. </w:t>
      </w:r>
    </w:p>
    <w:p w14:paraId="43DBEFD3" w14:textId="77777777" w:rsidR="00D70C8E" w:rsidRDefault="00D70C8E" w:rsidP="00D37134"/>
    <w:p w14:paraId="678C5BC0" w14:textId="77777777" w:rsidR="00D70C8E" w:rsidRPr="00D70C8E" w:rsidRDefault="00D70C8E" w:rsidP="00D70C8E">
      <w:r w:rsidRPr="00D70C8E">
        <w:t xml:space="preserve">Za ostale sodelujoče ponudnik v razdelek »Sodelujoči«, del »ESPD – ostali sodelujoči« priloži podpisane ESPD v </w:t>
      </w:r>
      <w:proofErr w:type="spellStart"/>
      <w:r w:rsidRPr="00D70C8E">
        <w:t>pdf</w:t>
      </w:r>
      <w:proofErr w:type="spellEnd"/>
      <w:r w:rsidRPr="00D70C8E">
        <w:t xml:space="preserve">. obliki, ali v elektronski obliki podpisan </w:t>
      </w:r>
      <w:proofErr w:type="spellStart"/>
      <w:r w:rsidRPr="00D70C8E">
        <w:t>xml</w:t>
      </w:r>
      <w:proofErr w:type="spellEnd"/>
      <w:r w:rsidRPr="00D70C8E">
        <w:t xml:space="preserve">. </w:t>
      </w:r>
    </w:p>
    <w:p w14:paraId="0EA8B663" w14:textId="77777777" w:rsidR="000802F8" w:rsidRPr="000802F8" w:rsidRDefault="000802F8" w:rsidP="000802F8">
      <w:pPr>
        <w:rPr>
          <w:b/>
        </w:rPr>
      </w:pPr>
    </w:p>
    <w:p w14:paraId="79699B13" w14:textId="31BA394B" w:rsidR="000802F8" w:rsidRDefault="000802F8" w:rsidP="000802F8">
      <w:pPr>
        <w:rPr>
          <w:b/>
        </w:rPr>
      </w:pPr>
      <w:r w:rsidRPr="005902B9">
        <w:rPr>
          <w:b/>
        </w:rPr>
        <w:t xml:space="preserve">OPOZORILO: Predložitev </w:t>
      </w:r>
      <w:r w:rsidR="00FB5038" w:rsidRPr="005902B9">
        <w:rPr>
          <w:b/>
        </w:rPr>
        <w:t xml:space="preserve">ESPD </w:t>
      </w:r>
      <w:r w:rsidR="00FB5038">
        <w:rPr>
          <w:b/>
        </w:rPr>
        <w:t xml:space="preserve">obrazca </w:t>
      </w:r>
      <w:r w:rsidR="00FB5038" w:rsidRPr="005902B9">
        <w:rPr>
          <w:b/>
        </w:rPr>
        <w:t xml:space="preserve">je obvezna </w:t>
      </w:r>
      <w:r w:rsidRPr="005902B9">
        <w:rPr>
          <w:b/>
        </w:rPr>
        <w:t>za vse sodelujoče gospodarske subjekte.</w:t>
      </w:r>
      <w:r w:rsidRPr="000802F8">
        <w:rPr>
          <w:b/>
        </w:rPr>
        <w:t xml:space="preserve"> </w:t>
      </w:r>
    </w:p>
    <w:p w14:paraId="0E8AF37C" w14:textId="77777777" w:rsidR="00357260" w:rsidRDefault="00357260" w:rsidP="000802F8">
      <w:pPr>
        <w:rPr>
          <w:b/>
        </w:rPr>
      </w:pPr>
    </w:p>
    <w:p w14:paraId="636F210F" w14:textId="2F74A9E3" w:rsidR="009F7460" w:rsidRPr="00981A28" w:rsidRDefault="00A15B3B" w:rsidP="00981A28">
      <w:pPr>
        <w:ind w:left="709"/>
        <w:rPr>
          <w:b/>
        </w:rPr>
      </w:pPr>
      <w:bookmarkStart w:id="272" w:name="_Toc449336601"/>
      <w:r>
        <w:rPr>
          <w:b/>
        </w:rPr>
        <w:t>9</w:t>
      </w:r>
      <w:r w:rsidR="00981A28">
        <w:rPr>
          <w:b/>
        </w:rPr>
        <w:t xml:space="preserve">.2 </w:t>
      </w:r>
      <w:r w:rsidR="009F7460" w:rsidRPr="00981A28">
        <w:rPr>
          <w:b/>
        </w:rPr>
        <w:t>Finančna zavarovanja</w:t>
      </w:r>
      <w:bookmarkEnd w:id="272"/>
    </w:p>
    <w:p w14:paraId="395431B6" w14:textId="77777777" w:rsidR="009F7460" w:rsidRPr="00D2267A" w:rsidRDefault="009F7460" w:rsidP="00D37134"/>
    <w:p w14:paraId="293012F6" w14:textId="02CE0FFC" w:rsidR="00FE0326" w:rsidRPr="00D2267A" w:rsidRDefault="00FE0326" w:rsidP="006C38E0">
      <w:pPr>
        <w:rPr>
          <w:lang w:eastAsia="en-US"/>
        </w:rPr>
      </w:pPr>
      <w:r w:rsidRPr="00FE0326">
        <w:rPr>
          <w:lang w:eastAsia="en-US"/>
        </w:rPr>
        <w:t>Za zavarovanje obveznosti ponudnika je zahtevana predložitev bančne garancije kot instrumenta finančnega zavarovanja.</w:t>
      </w:r>
    </w:p>
    <w:p w14:paraId="34542555" w14:textId="77777777" w:rsidR="009F7460" w:rsidRPr="00D2267A" w:rsidRDefault="00940933" w:rsidP="006C38E0">
      <w:r>
        <w:t>Zavarovanje mora biti brezpogojno in plačljivo</w:t>
      </w:r>
      <w:r w:rsidR="009F7460" w:rsidRPr="00D2267A">
        <w:t xml:space="preserve"> na prvi poziv. </w:t>
      </w:r>
    </w:p>
    <w:p w14:paraId="1B29100A" w14:textId="77777777" w:rsidR="009F7460" w:rsidRPr="00D2267A" w:rsidRDefault="009F7460" w:rsidP="00D37134"/>
    <w:p w14:paraId="1159012A" w14:textId="77777777" w:rsidR="009F7460" w:rsidRPr="00D2267A" w:rsidRDefault="009F7460" w:rsidP="00D37134">
      <w:r w:rsidRPr="00D2267A">
        <w:t>Uporabljena valuta mora biti enaka valu</w:t>
      </w:r>
      <w:r w:rsidR="00940933">
        <w:t>ti javnega naročila. Zavarovanja</w:t>
      </w:r>
      <w:r w:rsidRPr="00D2267A">
        <w:t xml:space="preserve"> lahko ponudnik predloži na priloženih vzorcih iz dokumentacije ali na svojih obrazcih, ki pa vsebinsko ne smejo odstopati od priloženih vzorcev.</w:t>
      </w:r>
    </w:p>
    <w:p w14:paraId="1E8E5E35" w14:textId="77777777" w:rsidR="00A721D8" w:rsidRDefault="00A721D8" w:rsidP="00D37134"/>
    <w:p w14:paraId="7F6A3CF6" w14:textId="3BE6C931" w:rsidR="009F7460" w:rsidRDefault="00A15B3B" w:rsidP="00A15B3B">
      <w:pPr>
        <w:rPr>
          <w:rFonts w:eastAsia="Arial Unicode MS"/>
          <w:b/>
        </w:rPr>
      </w:pPr>
      <w:r>
        <w:rPr>
          <w:rFonts w:eastAsia="Arial Unicode MS"/>
          <w:b/>
        </w:rPr>
        <w:t xml:space="preserve">9.2.1 </w:t>
      </w:r>
      <w:r w:rsidR="009F7460" w:rsidRPr="00D2267A">
        <w:rPr>
          <w:rFonts w:eastAsia="Arial Unicode MS"/>
          <w:b/>
        </w:rPr>
        <w:t>Zavarovanje za resnost ponudbe</w:t>
      </w:r>
    </w:p>
    <w:p w14:paraId="29B19A5C" w14:textId="77777777" w:rsidR="009F7460" w:rsidRPr="00D2267A" w:rsidRDefault="009F7460" w:rsidP="00D37134"/>
    <w:p w14:paraId="640D2CA1" w14:textId="7BA67793" w:rsidR="00C23C5A" w:rsidRDefault="00C23C5A" w:rsidP="00C23C5A">
      <w:r>
        <w:t>Ponudnik kot sestavni del ponudbe</w:t>
      </w:r>
      <w:r w:rsidR="005F7FD8">
        <w:t xml:space="preserve"> </w:t>
      </w:r>
      <w:r>
        <w:t>predloži finančno zavarovanje za resnost ponudbe v znesku</w:t>
      </w:r>
      <w:r w:rsidR="005F7FD8">
        <w:t xml:space="preserve"> najmanj</w:t>
      </w:r>
      <w:r>
        <w:t xml:space="preserve"> </w:t>
      </w:r>
      <w:r w:rsidR="00F61F5A">
        <w:t>2</w:t>
      </w:r>
      <w:r>
        <w:t xml:space="preserve">% od </w:t>
      </w:r>
      <w:r w:rsidR="00396E86">
        <w:t xml:space="preserve">ponudbene cene </w:t>
      </w:r>
      <w:r w:rsidR="00F61F5A">
        <w:t>brez</w:t>
      </w:r>
      <w:r w:rsidR="00396E86">
        <w:t xml:space="preserve"> DDV</w:t>
      </w:r>
      <w:r w:rsidR="005F7FD8">
        <w:t xml:space="preserve">. </w:t>
      </w:r>
    </w:p>
    <w:p w14:paraId="79170932" w14:textId="77777777" w:rsidR="00812DD1" w:rsidRDefault="00812DD1" w:rsidP="00C23C5A"/>
    <w:p w14:paraId="687613C6" w14:textId="1C8A3A1D" w:rsidR="00C23C5A" w:rsidRDefault="00C23C5A" w:rsidP="00C23C5A">
      <w:r>
        <w:t>Finančno zavarovanje za resnost ponudbe mora izdati:</w:t>
      </w:r>
    </w:p>
    <w:p w14:paraId="14E1735E" w14:textId="4D8F0F43" w:rsidR="00C23C5A" w:rsidRPr="00396E86" w:rsidRDefault="00C23C5A" w:rsidP="00396E86">
      <w:pPr>
        <w:pStyle w:val="Odstavekseznama"/>
        <w:numPr>
          <w:ilvl w:val="0"/>
          <w:numId w:val="69"/>
        </w:numPr>
        <w:rPr>
          <w:lang w:val="sl-SI"/>
        </w:rPr>
      </w:pPr>
      <w:r w:rsidRPr="00396E86">
        <w:rPr>
          <w:lang w:val="sl-SI"/>
        </w:rPr>
        <w:t>banka v državi naročnika ali</w:t>
      </w:r>
    </w:p>
    <w:p w14:paraId="5B24F742" w14:textId="622C0C6B" w:rsidR="00396E86" w:rsidRDefault="00C23C5A" w:rsidP="00396E86">
      <w:pPr>
        <w:pStyle w:val="Odstavekseznama"/>
        <w:numPr>
          <w:ilvl w:val="0"/>
          <w:numId w:val="69"/>
        </w:numPr>
        <w:rPr>
          <w:lang w:val="sl-SI"/>
        </w:rPr>
      </w:pPr>
      <w:r w:rsidRPr="00396E86">
        <w:rPr>
          <w:lang w:val="sl-SI"/>
        </w:rPr>
        <w:t>zavarovalnica v državi naročnika.</w:t>
      </w:r>
    </w:p>
    <w:p w14:paraId="4EE55231" w14:textId="77777777" w:rsidR="00812DD1" w:rsidRPr="00812DD1" w:rsidRDefault="00812DD1" w:rsidP="00812DD1"/>
    <w:p w14:paraId="104FCAEE" w14:textId="6AD800E0" w:rsidR="00C23C5A" w:rsidRPr="009C1280" w:rsidRDefault="00C23C5A" w:rsidP="00C23C5A">
      <w:pPr>
        <w:rPr>
          <w:color w:val="000000" w:themeColor="text1"/>
        </w:rPr>
      </w:pPr>
      <w:r w:rsidRPr="009C1280">
        <w:rPr>
          <w:color w:val="000000" w:themeColor="text1"/>
        </w:rPr>
        <w:t>Vsebina finančnega zavarovanja mora biti skladna z vzorcem</w:t>
      </w:r>
      <w:r w:rsidR="00396E86" w:rsidRPr="009C1280">
        <w:rPr>
          <w:color w:val="000000" w:themeColor="text1"/>
        </w:rPr>
        <w:t xml:space="preserve"> – obrazec št. </w:t>
      </w:r>
      <w:r w:rsidR="00871C03" w:rsidRPr="009C1280">
        <w:rPr>
          <w:color w:val="000000" w:themeColor="text1"/>
        </w:rPr>
        <w:t>4</w:t>
      </w:r>
      <w:r w:rsidR="00396E86" w:rsidRPr="009C1280">
        <w:rPr>
          <w:color w:val="000000" w:themeColor="text1"/>
        </w:rPr>
        <w:t>.</w:t>
      </w:r>
    </w:p>
    <w:p w14:paraId="6C7CCED9" w14:textId="77777777" w:rsidR="00396E86" w:rsidRDefault="00396E86" w:rsidP="00C23C5A"/>
    <w:p w14:paraId="13FB5327" w14:textId="2415D9B7" w:rsidR="00C23C5A" w:rsidRDefault="00C23C5A" w:rsidP="00396E86">
      <w:r>
        <w:t xml:space="preserve">Finančno zavarovanje za resnost ponudbe mora biti veljavno </w:t>
      </w:r>
      <w:r w:rsidR="00F72035">
        <w:t>do 31. 12. 2025</w:t>
      </w:r>
      <w:r>
        <w:t xml:space="preserve">. </w:t>
      </w:r>
    </w:p>
    <w:p w14:paraId="3B6733B2" w14:textId="77777777" w:rsidR="00396E86" w:rsidRDefault="00396E86" w:rsidP="00C23C5A"/>
    <w:p w14:paraId="2BB1C514" w14:textId="446F2B26" w:rsidR="00C23C5A" w:rsidRDefault="00C23C5A" w:rsidP="00C23C5A">
      <w:r>
        <w:t>Za finančno zavarovanje veljajo Enotna pravila za garancije na poziv (EPGP), revizija iz leta 2010,</w:t>
      </w:r>
    </w:p>
    <w:p w14:paraId="5DE255CC" w14:textId="77D731D5" w:rsidR="00C23C5A" w:rsidRDefault="00C23C5A" w:rsidP="00C23C5A">
      <w:r>
        <w:t>izdana pri MTZ pod št. 758.</w:t>
      </w:r>
    </w:p>
    <w:p w14:paraId="159FC133" w14:textId="77777777" w:rsidR="00396E86" w:rsidRDefault="00396E86" w:rsidP="00C23C5A"/>
    <w:p w14:paraId="4F026287" w14:textId="0AED01D7" w:rsidR="00C23C5A" w:rsidRDefault="00C23C5A" w:rsidP="00C23C5A">
      <w:r>
        <w:lastRenderedPageBreak/>
        <w:t>Finančno zavarovanje za resnost ponudbe je unovčljivo:</w:t>
      </w:r>
    </w:p>
    <w:p w14:paraId="298AB2B4" w14:textId="754DF913" w:rsidR="00C23C5A" w:rsidRPr="00396E86" w:rsidRDefault="00C23C5A" w:rsidP="005B5435">
      <w:pPr>
        <w:pStyle w:val="Odstavekseznama"/>
        <w:numPr>
          <w:ilvl w:val="0"/>
          <w:numId w:val="78"/>
        </w:numPr>
        <w:rPr>
          <w:lang w:val="sl-SI"/>
        </w:rPr>
      </w:pPr>
      <w:r w:rsidRPr="00396E86">
        <w:rPr>
          <w:lang w:val="sl-SI"/>
        </w:rPr>
        <w:t>če ponudnik umakne ponudbo med njeno veljavnostjo;</w:t>
      </w:r>
    </w:p>
    <w:p w14:paraId="71F86FFF" w14:textId="56F71B31" w:rsidR="00396E86" w:rsidRPr="00592861" w:rsidRDefault="00C23C5A" w:rsidP="005B5435">
      <w:pPr>
        <w:pStyle w:val="Odstavekseznama"/>
        <w:numPr>
          <w:ilvl w:val="0"/>
          <w:numId w:val="78"/>
        </w:numPr>
        <w:rPr>
          <w:lang w:val="sl-SI"/>
        </w:rPr>
      </w:pPr>
      <w:r w:rsidRPr="00396E86">
        <w:rPr>
          <w:lang w:val="sl-SI"/>
        </w:rPr>
        <w:t>če ponudnik, ki ga je naročnik med veljavnostjo ponudbe obvestil o sprejetju njegove</w:t>
      </w:r>
      <w:r w:rsidR="00396E86" w:rsidRPr="00396E86">
        <w:rPr>
          <w:lang w:val="sl-SI"/>
        </w:rPr>
        <w:t xml:space="preserve"> </w:t>
      </w:r>
      <w:r w:rsidRPr="00396E86">
        <w:rPr>
          <w:lang w:val="sl-SI"/>
        </w:rPr>
        <w:t>ponudbe:</w:t>
      </w:r>
    </w:p>
    <w:p w14:paraId="61020431" w14:textId="0391118F" w:rsidR="00C23C5A" w:rsidRPr="00396E86" w:rsidRDefault="00C23C5A" w:rsidP="005B5435">
      <w:pPr>
        <w:pStyle w:val="Odstavekseznama"/>
        <w:numPr>
          <w:ilvl w:val="0"/>
          <w:numId w:val="79"/>
        </w:numPr>
        <w:rPr>
          <w:lang w:val="sl-SI"/>
        </w:rPr>
      </w:pPr>
      <w:r w:rsidRPr="00396E86">
        <w:rPr>
          <w:lang w:val="sl-SI"/>
        </w:rPr>
        <w:t>ni podpisal pogodbe ali ni posredoval podatkov o lastništvu, zahtevanih v šestem</w:t>
      </w:r>
      <w:r w:rsidR="00396E86" w:rsidRPr="00396E86">
        <w:rPr>
          <w:lang w:val="sl-SI"/>
        </w:rPr>
        <w:t xml:space="preserve"> </w:t>
      </w:r>
      <w:r w:rsidRPr="00396E86">
        <w:rPr>
          <w:lang w:val="sl-SI"/>
        </w:rPr>
        <w:t>odstavku 14. člena Zakona o integriteti in preprečevanju korupcije, v osmih</w:t>
      </w:r>
      <w:r w:rsidR="00396E86">
        <w:rPr>
          <w:lang w:val="sl-SI"/>
        </w:rPr>
        <w:t xml:space="preserve"> </w:t>
      </w:r>
      <w:r w:rsidRPr="00396E86">
        <w:rPr>
          <w:lang w:val="sl-SI"/>
        </w:rPr>
        <w:t>dneh od prejema pogodbe ali</w:t>
      </w:r>
    </w:p>
    <w:p w14:paraId="289B82B4" w14:textId="1CDA30E5" w:rsidR="009460D3" w:rsidRPr="00396E86" w:rsidRDefault="00C23C5A" w:rsidP="005B5435">
      <w:pPr>
        <w:pStyle w:val="Odstavekseznama"/>
        <w:numPr>
          <w:ilvl w:val="0"/>
          <w:numId w:val="79"/>
        </w:numPr>
        <w:rPr>
          <w:lang w:val="sl-SI"/>
        </w:rPr>
      </w:pPr>
      <w:r w:rsidRPr="00396E86">
        <w:rPr>
          <w:lang w:val="sl-SI"/>
        </w:rPr>
        <w:t>ne predloži finančnega zavarovanja</w:t>
      </w:r>
      <w:r w:rsidR="00396E86" w:rsidRPr="00396E86">
        <w:rPr>
          <w:lang w:val="sl-SI"/>
        </w:rPr>
        <w:t xml:space="preserve"> za dobro izvedbo pogodbenih obveznosti v predpisanem roku in zahtevani višini.</w:t>
      </w:r>
    </w:p>
    <w:p w14:paraId="6492B746" w14:textId="77777777" w:rsidR="00C23C5A" w:rsidRPr="00D2267A" w:rsidRDefault="00C23C5A" w:rsidP="00D37134"/>
    <w:p w14:paraId="70F2024A" w14:textId="12A15B74" w:rsidR="009F7460" w:rsidRPr="00D2267A" w:rsidRDefault="00A15B3B" w:rsidP="00A15B3B">
      <w:pPr>
        <w:rPr>
          <w:rFonts w:eastAsia="Arial Unicode MS"/>
          <w:b/>
        </w:rPr>
      </w:pPr>
      <w:r>
        <w:rPr>
          <w:rFonts w:eastAsia="Arial Unicode MS"/>
          <w:b/>
        </w:rPr>
        <w:t xml:space="preserve">9.2.2 </w:t>
      </w:r>
      <w:r w:rsidR="009F7460" w:rsidRPr="00D2267A">
        <w:rPr>
          <w:rFonts w:eastAsia="Arial Unicode MS"/>
          <w:b/>
        </w:rPr>
        <w:t>Zavarovanje za dobro izvedbo pogodbenih obveznosti</w:t>
      </w:r>
    </w:p>
    <w:p w14:paraId="0F4EB4FE" w14:textId="77777777" w:rsidR="00687036" w:rsidRDefault="00687036" w:rsidP="00D37134"/>
    <w:p w14:paraId="59821B29" w14:textId="58935694" w:rsidR="0029094C" w:rsidRDefault="00AC6EBE" w:rsidP="00D37134">
      <w:r>
        <w:t xml:space="preserve">Izbrani ponudnik je dolžan najkasneje v 15 (petnajstih) dneh od </w:t>
      </w:r>
      <w:r w:rsidR="00F72035">
        <w:t xml:space="preserve">sklenitve </w:t>
      </w:r>
      <w:r>
        <w:t>pogodbe, kot pogoj za veljavnost pogodbe izročiti naročniku z</w:t>
      </w:r>
      <w:r w:rsidR="009F7460" w:rsidRPr="00D2267A">
        <w:t>avarovanje za dobro izvedbo pogodbenih obveznosti</w:t>
      </w:r>
      <w:r w:rsidR="0029094C">
        <w:t xml:space="preserve"> v višini </w:t>
      </w:r>
      <w:r w:rsidR="00292D95">
        <w:t>5</w:t>
      </w:r>
      <w:r w:rsidR="009F7460" w:rsidRPr="00D2267A">
        <w:t xml:space="preserve"> % (pet odstotkov) od skupne vrednosti </w:t>
      </w:r>
      <w:r w:rsidR="0029094C">
        <w:t>pogodbe za celotno obdobje trajanja naročila z DDV, z veljavnostjo 30 dni dlje od poteka roka izvedbe vseh pogodbenih obveznosti</w:t>
      </w:r>
      <w:r w:rsidR="00753161">
        <w:t>.</w:t>
      </w:r>
    </w:p>
    <w:p w14:paraId="6F58D825" w14:textId="77777777" w:rsidR="0029094C" w:rsidRDefault="0029094C" w:rsidP="0029094C">
      <w:pPr>
        <w:spacing w:line="276" w:lineRule="auto"/>
      </w:pPr>
    </w:p>
    <w:p w14:paraId="3E6904FE" w14:textId="77777777" w:rsidR="0029094C" w:rsidRPr="0029094C" w:rsidRDefault="0029094C" w:rsidP="0029094C">
      <w:r w:rsidRPr="0029094C">
        <w:t xml:space="preserve">Če se rok za izvedbo pogodbenih obveznosti podaljša, ima naročnik pravico, da zahteva ustrezno podaljšanje veljavnosti finančnega zavarovanja. </w:t>
      </w:r>
    </w:p>
    <w:p w14:paraId="5DF1605C" w14:textId="77777777" w:rsidR="0029094C" w:rsidRPr="0029094C" w:rsidRDefault="0029094C" w:rsidP="0029094C"/>
    <w:p w14:paraId="467B3075" w14:textId="7A583574" w:rsidR="00081976" w:rsidRDefault="00081976" w:rsidP="00081976">
      <w:pPr>
        <w:rPr>
          <w:rFonts w:eastAsia="Arial Unicode MS"/>
        </w:rPr>
      </w:pPr>
      <w:r>
        <w:rPr>
          <w:rFonts w:eastAsia="Arial Unicode MS"/>
        </w:rPr>
        <w:t>Naročnik bo unovčil zavarovanje:</w:t>
      </w:r>
    </w:p>
    <w:p w14:paraId="131A11A6" w14:textId="77777777" w:rsidR="00081976" w:rsidRDefault="00081976" w:rsidP="00081976">
      <w:pPr>
        <w:rPr>
          <w:rFonts w:eastAsia="Arial Unicode MS"/>
        </w:rPr>
      </w:pPr>
    </w:p>
    <w:p w14:paraId="10DF08A7" w14:textId="6D4D9D74" w:rsidR="00081976" w:rsidRPr="00292D95" w:rsidRDefault="00081976" w:rsidP="00081976">
      <w:pPr>
        <w:pStyle w:val="Odstavekseznama"/>
        <w:numPr>
          <w:ilvl w:val="0"/>
          <w:numId w:val="89"/>
        </w:numPr>
        <w:rPr>
          <w:lang w:val="sl-SI"/>
        </w:rPr>
      </w:pPr>
      <w:r w:rsidRPr="00292D95">
        <w:rPr>
          <w:rFonts w:eastAsia="Arial Unicode MS"/>
          <w:lang w:val="sl-SI"/>
        </w:rPr>
        <w:t>Če dobavitelj opreme ne dobavi, ne dobavi pravočasno ali pravilno ali dobavi opremo z napakami, ki jih na poziv naročnika ali uporabnika ne odpravi v roku 3 dni.</w:t>
      </w:r>
    </w:p>
    <w:p w14:paraId="7FB6435C" w14:textId="77777777" w:rsidR="009F7460" w:rsidRPr="0029094C" w:rsidRDefault="009F7460" w:rsidP="0029094C"/>
    <w:p w14:paraId="0E432041" w14:textId="77777777" w:rsidR="00D839B3" w:rsidRPr="0029094C" w:rsidRDefault="00D839B3" w:rsidP="0029094C">
      <w:pPr>
        <w:pStyle w:val="Glava"/>
        <w:numPr>
          <w:ilvl w:val="12"/>
          <w:numId w:val="0"/>
        </w:numPr>
        <w:spacing w:line="260" w:lineRule="exact"/>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14:paraId="7894B4CD" w14:textId="559E6785" w:rsidR="009F7460" w:rsidRPr="00081976" w:rsidRDefault="00D839B3" w:rsidP="00081976">
      <w:pPr>
        <w:pStyle w:val="Glava"/>
        <w:numPr>
          <w:ilvl w:val="12"/>
          <w:numId w:val="0"/>
        </w:numPr>
        <w:spacing w:line="260" w:lineRule="exact"/>
        <w:rPr>
          <w:szCs w:val="20"/>
          <w:lang w:val="sl-SI"/>
        </w:rPr>
      </w:pPr>
      <w:r w:rsidRPr="0029094C">
        <w:rPr>
          <w:szCs w:val="20"/>
          <w:lang w:val="sl-SI"/>
        </w:rPr>
        <w:t xml:space="preserve"> </w:t>
      </w:r>
    </w:p>
    <w:p w14:paraId="7BE90E5C" w14:textId="77777777" w:rsidR="00C06993" w:rsidRDefault="00C06993" w:rsidP="00C06993">
      <w:pPr>
        <w:tabs>
          <w:tab w:val="left" w:pos="817"/>
        </w:tabs>
      </w:pPr>
      <w:bookmarkStart w:id="273" w:name="_Hlk208225041"/>
      <w:r w:rsidRPr="000274C0">
        <w:t>S predložitvijo obrazca ESPD se šteje, da ponudnik potrjuje vsebino vzorca zavarovanja za dobro izvedbo pogodbenih obveznosti.</w:t>
      </w:r>
    </w:p>
    <w:bookmarkEnd w:id="273"/>
    <w:p w14:paraId="36D8E339" w14:textId="77777777" w:rsidR="009460D3" w:rsidRDefault="009460D3" w:rsidP="00D37134"/>
    <w:p w14:paraId="3991C8AA" w14:textId="59197836" w:rsidR="009F7460" w:rsidRPr="00D2267A" w:rsidRDefault="00A15B3B" w:rsidP="00A15B3B">
      <w:pPr>
        <w:rPr>
          <w:rFonts w:eastAsia="Arial Unicode MS"/>
          <w:b/>
        </w:rPr>
      </w:pPr>
      <w:r>
        <w:rPr>
          <w:rFonts w:eastAsia="Arial Unicode MS"/>
          <w:b/>
        </w:rPr>
        <w:t xml:space="preserve">9.2.3 </w:t>
      </w:r>
      <w:r w:rsidR="009F7460" w:rsidRPr="00A9508C">
        <w:rPr>
          <w:rFonts w:eastAsia="Arial Unicode MS"/>
          <w:b/>
        </w:rPr>
        <w:t>Zavarovanje</w:t>
      </w:r>
      <w:r w:rsidR="009F7460" w:rsidRPr="00D2267A">
        <w:rPr>
          <w:rFonts w:eastAsia="Arial Unicode MS"/>
          <w:b/>
        </w:rPr>
        <w:t xml:space="preserve"> za odpravo napak v garancijskem roku</w:t>
      </w:r>
    </w:p>
    <w:p w14:paraId="28CBFC20" w14:textId="77777777" w:rsidR="009F7460" w:rsidRPr="00D2267A" w:rsidRDefault="009F7460" w:rsidP="00D37134"/>
    <w:p w14:paraId="1C863435" w14:textId="4694E29E" w:rsidR="00081976" w:rsidRDefault="00081976" w:rsidP="00081976">
      <w:r>
        <w:t xml:space="preserve">Dobavitelj mora najkasneje v roku 15 dni po primopredaji </w:t>
      </w:r>
      <w:r w:rsidR="00F72035">
        <w:t xml:space="preserve">dobavljenega aparata </w:t>
      </w:r>
      <w:r>
        <w:t xml:space="preserve">uporabniku izročiti finančno zavarovanje za odpravo napak v garancijskem roku v višini 5 % od vrednosti </w:t>
      </w:r>
      <w:proofErr w:type="spellStart"/>
      <w:r w:rsidR="00F72035">
        <w:t>mamografa</w:t>
      </w:r>
      <w:proofErr w:type="spellEnd"/>
      <w:r w:rsidR="00292D95">
        <w:t xml:space="preserve">, demontaže in šolanja </w:t>
      </w:r>
      <w:r w:rsidR="00596EE3">
        <w:t xml:space="preserve">uporabnika </w:t>
      </w:r>
      <w:r w:rsidR="00292D95">
        <w:t xml:space="preserve">v EUR </w:t>
      </w:r>
      <w:r>
        <w:t>z DDV, ki ga lahko uporabnik unovči, če dobavitelj ne bo izvrševal garancijskih obveznosti v rokih in na način, kot je opredeljeno v vzorcu pogodbe.</w:t>
      </w:r>
    </w:p>
    <w:p w14:paraId="638D901C" w14:textId="77777777" w:rsidR="00081976" w:rsidRDefault="00081976" w:rsidP="00081976"/>
    <w:p w14:paraId="48DE62DE" w14:textId="77777777" w:rsidR="00081976" w:rsidRDefault="00081976" w:rsidP="00081976">
      <w:r>
        <w:t>Veljavnost finančnega zavarovanja za odpravo napak v garancijskem roku mora biti vsaj še 30 dni po izteku garancijskega roka.</w:t>
      </w:r>
    </w:p>
    <w:p w14:paraId="1683B4F8" w14:textId="77777777" w:rsidR="00081976" w:rsidRDefault="00081976" w:rsidP="00081976"/>
    <w:p w14:paraId="55C24B29" w14:textId="77777777" w:rsidR="00081976" w:rsidRDefault="00081976" w:rsidP="00081976">
      <w:r>
        <w:t>V kolikor se garancijski rok podaljša, mora dobavitelj za enak čas podaljšati tudi rok trajanja zavarovanja za odpravo napak v garancijskem roku.</w:t>
      </w:r>
    </w:p>
    <w:p w14:paraId="19CA3F29" w14:textId="77777777" w:rsidR="00081976" w:rsidRDefault="00081976" w:rsidP="00081976"/>
    <w:p w14:paraId="495ACDCB" w14:textId="7EE5C482" w:rsidR="00081976" w:rsidRDefault="00081976" w:rsidP="00081976">
      <w: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5B17B48B" w14:textId="377619FB" w:rsidR="00081976" w:rsidRDefault="00081976" w:rsidP="00D37134"/>
    <w:p w14:paraId="47F94420" w14:textId="77777777" w:rsidR="00081976" w:rsidRDefault="00081976" w:rsidP="00081976">
      <w:r w:rsidRPr="000274C0">
        <w:t xml:space="preserve">S predložitvijo obrazca ESPD se šteje, da ponudnik potrjuje vsebino vzorca zavarovanja za </w:t>
      </w:r>
      <w:r>
        <w:t>odpravo napak v garancijski dobi</w:t>
      </w:r>
      <w:r w:rsidRPr="000274C0">
        <w:t>.</w:t>
      </w:r>
    </w:p>
    <w:p w14:paraId="3CF5E108" w14:textId="093D0C10" w:rsidR="009F7460" w:rsidRPr="00393C19" w:rsidRDefault="00A15B3B" w:rsidP="00A15B3B">
      <w:pPr>
        <w:rPr>
          <w:rFonts w:eastAsia="Arial Unicode MS"/>
          <w:b/>
          <w:color w:val="000000" w:themeColor="text1"/>
        </w:rPr>
      </w:pPr>
      <w:r>
        <w:rPr>
          <w:rFonts w:eastAsia="Arial Unicode MS"/>
          <w:b/>
          <w:color w:val="000000" w:themeColor="text1"/>
        </w:rPr>
        <w:lastRenderedPageBreak/>
        <w:t xml:space="preserve">9.2.4 </w:t>
      </w:r>
      <w:r w:rsidR="00250E83" w:rsidRPr="00393C19">
        <w:rPr>
          <w:rFonts w:eastAsia="Arial Unicode MS"/>
          <w:b/>
          <w:color w:val="000000" w:themeColor="text1"/>
        </w:rPr>
        <w:t>Navodila za izpolnjevanje predračuna</w:t>
      </w:r>
    </w:p>
    <w:p w14:paraId="619CCDF9" w14:textId="77777777" w:rsidR="00C04C4F" w:rsidRDefault="00C04C4F" w:rsidP="005174F0">
      <w:pPr>
        <w:rPr>
          <w:color w:val="000000" w:themeColor="text1"/>
        </w:rPr>
      </w:pPr>
    </w:p>
    <w:p w14:paraId="0AA935D5" w14:textId="4E609EE0" w:rsidR="00116B7A" w:rsidRDefault="00292D95" w:rsidP="00C04C4F">
      <w:pPr>
        <w:rPr>
          <w:color w:val="000000" w:themeColor="text1"/>
        </w:rPr>
      </w:pPr>
      <w:r>
        <w:rPr>
          <w:color w:val="000000" w:themeColor="text1"/>
        </w:rPr>
        <w:t xml:space="preserve">Navodila za izpolnjevanje predračuna so podrobneje opredeljena v dokumentu »Predračun s tehnično specifikacijo in merili« v zavihku »Navodila«. </w:t>
      </w:r>
    </w:p>
    <w:p w14:paraId="5D6B93F9" w14:textId="77777777" w:rsidR="00292D95" w:rsidRPr="007A35DC" w:rsidRDefault="00292D95" w:rsidP="00C04C4F">
      <w:pPr>
        <w:rPr>
          <w:color w:val="000000" w:themeColor="text1"/>
        </w:rPr>
      </w:pPr>
    </w:p>
    <w:p w14:paraId="1AC160D9" w14:textId="70F45BA9" w:rsidR="00C04C4F" w:rsidRPr="007A35DC" w:rsidRDefault="00C04C4F" w:rsidP="00C04C4F">
      <w:pPr>
        <w:rPr>
          <w:color w:val="000000" w:themeColor="text1"/>
        </w:rPr>
      </w:pPr>
      <w:r w:rsidRPr="007A35DC">
        <w:rPr>
          <w:color w:val="000000" w:themeColor="text1"/>
        </w:rPr>
        <w:t>Zavihek Izpolnjevanje meril za aparat vsebuje nabor meril, ki jih bo naročnik glede na dosežene točke upošteval pri izračunu in izbiri najugodnejšega ponudnika. Dodatna navodila za izpolnjevanje dotičnega zavihka se naha</w:t>
      </w:r>
      <w:r w:rsidR="00116B7A" w:rsidRPr="007A35DC">
        <w:rPr>
          <w:color w:val="000000" w:themeColor="text1"/>
        </w:rPr>
        <w:t>ja</w:t>
      </w:r>
      <w:r w:rsidRPr="007A35DC">
        <w:rPr>
          <w:color w:val="000000" w:themeColor="text1"/>
        </w:rPr>
        <w:t>jo pod tabelo meril.</w:t>
      </w:r>
    </w:p>
    <w:p w14:paraId="696D581B" w14:textId="22D9EB70" w:rsidR="00393C19" w:rsidRPr="007A35DC" w:rsidRDefault="00393C19" w:rsidP="00C04C4F">
      <w:pPr>
        <w:rPr>
          <w:color w:val="000000" w:themeColor="text1"/>
        </w:rPr>
      </w:pPr>
    </w:p>
    <w:p w14:paraId="6AFD3E17" w14:textId="54619B9D" w:rsidR="00393C19" w:rsidRPr="007A35DC" w:rsidRDefault="00393C19" w:rsidP="00393C19">
      <w:pPr>
        <w:rPr>
          <w:color w:val="000000" w:themeColor="text1"/>
        </w:rPr>
      </w:pPr>
      <w:r w:rsidRPr="007A35DC">
        <w:rPr>
          <w:color w:val="000000" w:themeColor="text1"/>
        </w:rPr>
        <w:t>Ponudbene cene so fiksne in nespremenljive ves čas trajanja pogodbe.</w:t>
      </w:r>
    </w:p>
    <w:p w14:paraId="1043E528" w14:textId="77777777" w:rsidR="00393C19" w:rsidRPr="007A35DC" w:rsidRDefault="00393C19" w:rsidP="00393C19">
      <w:pPr>
        <w:rPr>
          <w:color w:val="000000" w:themeColor="text1"/>
        </w:rPr>
      </w:pPr>
    </w:p>
    <w:p w14:paraId="1D29E32F" w14:textId="76282677" w:rsidR="00393C19" w:rsidRPr="007A35DC" w:rsidRDefault="00393C19" w:rsidP="00C04C4F">
      <w:pPr>
        <w:rPr>
          <w:color w:val="000000" w:themeColor="text1"/>
        </w:rPr>
      </w:pPr>
      <w:r w:rsidRPr="007A35DC">
        <w:rPr>
          <w:color w:val="000000" w:themeColor="text1"/>
        </w:rPr>
        <w:t>Naročnik ni zavezan sprejeti nobene od ponudb, ki jih je prejel. V primeru odstopa naročnika od oddaje javnega naročila ne bodo povrnjeni ponudniku nobeni stroški v zvezi z izdelavo ponudb.</w:t>
      </w:r>
    </w:p>
    <w:p w14:paraId="3EFD1D1D" w14:textId="77777777" w:rsidR="00116B7A" w:rsidRPr="007A35DC" w:rsidRDefault="00116B7A" w:rsidP="00D37134">
      <w:pPr>
        <w:rPr>
          <w:color w:val="000000" w:themeColor="text1"/>
        </w:rPr>
      </w:pPr>
    </w:p>
    <w:p w14:paraId="60BFF299" w14:textId="0A84EFF0" w:rsidR="00F62A4B" w:rsidRDefault="00A15B3B" w:rsidP="00A15B3B">
      <w:pPr>
        <w:rPr>
          <w:rFonts w:eastAsia="Arial Unicode MS"/>
          <w:b/>
        </w:rPr>
      </w:pPr>
      <w:bookmarkStart w:id="274" w:name="_Toc449336604"/>
      <w:r>
        <w:rPr>
          <w:rFonts w:eastAsia="Arial Unicode MS"/>
          <w:b/>
        </w:rPr>
        <w:t xml:space="preserve">9.2.5 </w:t>
      </w:r>
      <w:r w:rsidR="00F62A4B" w:rsidRPr="00D2267A">
        <w:rPr>
          <w:rFonts w:eastAsia="Arial Unicode MS"/>
          <w:b/>
        </w:rPr>
        <w:t>Soglasje podizvajalca za neposredna plačila</w:t>
      </w:r>
      <w:bookmarkEnd w:id="274"/>
    </w:p>
    <w:p w14:paraId="3ECACE32" w14:textId="77777777" w:rsidR="00F62A4B" w:rsidRPr="00D2267A" w:rsidRDefault="00F62A4B" w:rsidP="00D37134"/>
    <w:p w14:paraId="05551C40" w14:textId="77777777" w:rsidR="00F62A4B" w:rsidRDefault="00F62A4B" w:rsidP="00D37134">
      <w:r w:rsidRPr="00D2267A">
        <w:t xml:space="preserve">Neposredna plačila podizvajalcu so obvezna v primeru, ko podizvajalec zahteva neposredno plačilo in je v ponudbi priložena zahteva podizvajalca za neposredno plačilo. </w:t>
      </w:r>
    </w:p>
    <w:p w14:paraId="65F4A990" w14:textId="77777777" w:rsidR="000274C0" w:rsidRDefault="000274C0" w:rsidP="00D37134"/>
    <w:p w14:paraId="7619E20F" w14:textId="144849A0" w:rsidR="00F62A4B" w:rsidRPr="00D2267A" w:rsidRDefault="00A15B3B" w:rsidP="00A15B3B">
      <w:pPr>
        <w:rPr>
          <w:b/>
        </w:rPr>
      </w:pPr>
      <w:bookmarkStart w:id="275" w:name="_Toc511221557"/>
      <w:bookmarkStart w:id="276" w:name="_Toc511386726"/>
      <w:bookmarkStart w:id="277" w:name="_Toc517786181"/>
      <w:bookmarkStart w:id="278" w:name="_Toc527470316"/>
      <w:bookmarkStart w:id="279" w:name="_Toc2582803"/>
      <w:bookmarkStart w:id="280" w:name="_Toc5607713"/>
      <w:bookmarkStart w:id="281" w:name="_Toc9251537"/>
      <w:bookmarkStart w:id="282" w:name="_Toc9251730"/>
      <w:bookmarkStart w:id="283" w:name="_Toc9940703"/>
      <w:bookmarkStart w:id="284" w:name="_Toc11664115"/>
      <w:r>
        <w:rPr>
          <w:b/>
        </w:rPr>
        <w:t xml:space="preserve">9.2.6 </w:t>
      </w:r>
      <w:r w:rsidR="00F62A4B" w:rsidRPr="00D2267A">
        <w:rPr>
          <w:b/>
        </w:rPr>
        <w:t>Priprava ponudbe</w:t>
      </w:r>
      <w:bookmarkEnd w:id="275"/>
      <w:bookmarkEnd w:id="276"/>
      <w:bookmarkEnd w:id="277"/>
      <w:bookmarkEnd w:id="278"/>
      <w:bookmarkEnd w:id="279"/>
      <w:bookmarkEnd w:id="280"/>
      <w:bookmarkEnd w:id="281"/>
      <w:bookmarkEnd w:id="282"/>
      <w:bookmarkEnd w:id="283"/>
      <w:bookmarkEnd w:id="284"/>
    </w:p>
    <w:p w14:paraId="5A02571A" w14:textId="77777777" w:rsidR="00A9508C" w:rsidRDefault="00A9508C" w:rsidP="00A9508C">
      <w:pPr>
        <w:rPr>
          <w:b/>
        </w:rPr>
      </w:pPr>
    </w:p>
    <w:p w14:paraId="26D471D0" w14:textId="37BEEC49" w:rsidR="00905563" w:rsidRPr="00D2267A" w:rsidRDefault="00A15B3B" w:rsidP="00A15B3B">
      <w:pPr>
        <w:rPr>
          <w:rFonts w:eastAsia="Arial Unicode MS"/>
          <w:b/>
        </w:rPr>
      </w:pPr>
      <w:r>
        <w:rPr>
          <w:b/>
        </w:rPr>
        <w:t xml:space="preserve">9.2.6.1 </w:t>
      </w:r>
      <w:r w:rsidR="00F62A4B" w:rsidRPr="00A9508C">
        <w:rPr>
          <w:b/>
        </w:rPr>
        <w:t>Skupna</w:t>
      </w:r>
      <w:r w:rsidR="00F62A4B" w:rsidRPr="00D2267A">
        <w:rPr>
          <w:rFonts w:eastAsia="Arial Unicode MS"/>
          <w:b/>
        </w:rPr>
        <w:t xml:space="preserve"> ponudba</w:t>
      </w:r>
    </w:p>
    <w:p w14:paraId="3F1F0B95" w14:textId="77777777" w:rsidR="00DB3D15" w:rsidRPr="00D2267A" w:rsidRDefault="00DB3D15" w:rsidP="00D37134"/>
    <w:p w14:paraId="250C36DC" w14:textId="5322BC10" w:rsidR="00DB3D15" w:rsidRPr="00D2267A" w:rsidRDefault="00DB3D15" w:rsidP="00D37134">
      <w:r w:rsidRPr="00D2267A">
        <w:t xml:space="preserve">V primeru, da skupina ponudnikov predloži skupno ponudbo, mora vsak ponudnik </w:t>
      </w:r>
      <w:r w:rsidR="00C06993">
        <w:t xml:space="preserve">dokazati neobstoj razlogov za izključitev iz točke </w:t>
      </w:r>
      <w:r w:rsidR="00292D95">
        <w:t>7</w:t>
      </w:r>
      <w:r w:rsidR="00C06993">
        <w:t xml:space="preserve">.1. </w:t>
      </w:r>
      <w:r w:rsidR="000274C0">
        <w:t xml:space="preserve">in izpolnjevanje pogojev iz točk </w:t>
      </w:r>
      <w:r w:rsidR="00292D95">
        <w:t>7</w:t>
      </w:r>
      <w:r w:rsidR="000274C0">
        <w:t>.</w:t>
      </w:r>
      <w:r w:rsidR="00292D95">
        <w:t>2</w:t>
      </w:r>
      <w:r w:rsidR="000274C0">
        <w:t xml:space="preserve">. in </w:t>
      </w:r>
      <w:r w:rsidR="00292D95">
        <w:t>7</w:t>
      </w:r>
      <w:r w:rsidR="000274C0">
        <w:t xml:space="preserve">.3. </w:t>
      </w:r>
      <w:r w:rsidR="00C06993">
        <w:t>teh navodil sam</w:t>
      </w:r>
      <w:r w:rsidR="009C1280">
        <w:t>.</w:t>
      </w:r>
    </w:p>
    <w:p w14:paraId="60A166B1" w14:textId="77777777" w:rsidR="00DB3D15" w:rsidRPr="00D2267A" w:rsidRDefault="00DB3D15" w:rsidP="00D37134"/>
    <w:p w14:paraId="2AED8D29" w14:textId="77777777" w:rsidR="007030BE"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7F23652" w14:textId="77777777" w:rsidR="00DB3D15" w:rsidRPr="00D2267A" w:rsidRDefault="00DB3D15" w:rsidP="00D37134"/>
    <w:p w14:paraId="221AE0BA" w14:textId="77777777" w:rsidR="00DB3D15" w:rsidRPr="00D2267A" w:rsidRDefault="00DB3D15" w:rsidP="00D37134">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14:paraId="7C2BF9A3" w14:textId="77777777" w:rsidR="00DB3D15" w:rsidRPr="00D2267A" w:rsidRDefault="00DB3D15" w:rsidP="00D37134"/>
    <w:p w14:paraId="3E14D9A7" w14:textId="77777777" w:rsidR="008E45A7" w:rsidRPr="00F609B3" w:rsidRDefault="008E45A7" w:rsidP="00F609B3">
      <w:bookmarkStart w:id="285" w:name="_Toc302649294"/>
      <w:r w:rsidRPr="00F609B3">
        <w:t xml:space="preserve">Skupina mora priložiti pravni akt (pogodbo) o </w:t>
      </w:r>
      <w:r w:rsidR="00F609B3" w:rsidRPr="00F609B3">
        <w:t>skupnem naročanju</w:t>
      </w:r>
      <w:r w:rsidRPr="00F609B3">
        <w:t>, iz katerega bo nedvoumno razvidno naslednje:</w:t>
      </w:r>
    </w:p>
    <w:p w14:paraId="40EEA3D3"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imenovanje nosilca posla pri izvedbi javnega naročila,</w:t>
      </w:r>
    </w:p>
    <w:p w14:paraId="1E0FAC6C"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pooblastilo nosilcu posla in odgovorni osebi za podpis ponudbe ter podpis pogodbe,</w:t>
      </w:r>
    </w:p>
    <w:p w14:paraId="5A566BBF"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obseg posla (natančna navedba vrste in obsega del), ki ga bo opravil posamezni ponudnik in njihove odgovornosti,</w:t>
      </w:r>
    </w:p>
    <w:p w14:paraId="40706749"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izjava, da so vsi ponudniki seznanjeni s plačilnimi pogoji iz te dokumentacije in</w:t>
      </w:r>
    </w:p>
    <w:p w14:paraId="69BBC86F" w14:textId="59D9A2BB" w:rsidR="00F609B3" w:rsidRDefault="00F609B3" w:rsidP="000E722D">
      <w:pPr>
        <w:pStyle w:val="Odstavekseznama"/>
        <w:numPr>
          <w:ilvl w:val="0"/>
          <w:numId w:val="15"/>
        </w:numPr>
        <w:spacing w:line="260" w:lineRule="exact"/>
        <w:rPr>
          <w:lang w:val="sl-SI" w:eastAsia="zh-CN"/>
        </w:rPr>
      </w:pPr>
      <w:r w:rsidRPr="00F609B3">
        <w:rPr>
          <w:lang w:val="sl-SI" w:eastAsia="zh-CN"/>
        </w:rPr>
        <w:t>neomejena solidarna odgovornost vseh ponudnikov v skupni ponudbi.</w:t>
      </w:r>
    </w:p>
    <w:p w14:paraId="0D44CDC8" w14:textId="77777777" w:rsidR="00396E86" w:rsidRPr="00396E86" w:rsidRDefault="00396E86" w:rsidP="00396E86">
      <w:pPr>
        <w:rPr>
          <w:lang w:eastAsia="zh-CN"/>
        </w:rPr>
      </w:pPr>
    </w:p>
    <w:p w14:paraId="3814C538" w14:textId="66251824" w:rsidR="00A67CA6" w:rsidRPr="00D2267A" w:rsidRDefault="008737C2" w:rsidP="008737C2">
      <w:pPr>
        <w:rPr>
          <w:rFonts w:eastAsia="Arial Unicode MS"/>
          <w:b/>
        </w:rPr>
      </w:pPr>
      <w:r>
        <w:rPr>
          <w:rFonts w:eastAsia="Arial Unicode MS"/>
          <w:b/>
        </w:rPr>
        <w:t xml:space="preserve">9.2.6.2 </w:t>
      </w:r>
      <w:r w:rsidR="00A67CA6" w:rsidRPr="00D2267A">
        <w:rPr>
          <w:rFonts w:eastAsia="Arial Unicode MS"/>
          <w:b/>
        </w:rPr>
        <w:t>Ponudba s podizvajalci</w:t>
      </w:r>
    </w:p>
    <w:p w14:paraId="0FDEC2E6" w14:textId="77777777" w:rsidR="00905563" w:rsidRPr="00D2267A" w:rsidRDefault="00905563" w:rsidP="00D37134"/>
    <w:p w14:paraId="6FE7A4F4" w14:textId="77777777" w:rsidR="00330E7D" w:rsidRDefault="00A67CA6" w:rsidP="00D37134">
      <w:r w:rsidRPr="00330E7D">
        <w:t>V primeru, da bo ponudnik pri izvedbi naročila sodeloval s podizvajalci, mora v ESPD navesti vse podizvajalce ter vsak del javnega naročila</w:t>
      </w:r>
      <w:r w:rsidR="002F29A9" w:rsidRPr="00330E7D">
        <w:t xml:space="preserve"> </w:t>
      </w:r>
      <w:r w:rsidR="002F29A9" w:rsidRPr="00330E7D">
        <w:rPr>
          <w:b/>
          <w:bCs/>
        </w:rPr>
        <w:t>(</w:t>
      </w:r>
      <w:r w:rsidR="006D7AB5" w:rsidRPr="002422B8">
        <w:rPr>
          <w:b/>
          <w:bCs/>
          <w:u w:val="single"/>
        </w:rPr>
        <w:t>delež</w:t>
      </w:r>
      <w:r w:rsidR="002F29A9" w:rsidRPr="00330E7D">
        <w:rPr>
          <w:b/>
          <w:bCs/>
        </w:rPr>
        <w:t>)</w:t>
      </w:r>
      <w:r w:rsidRPr="00330E7D">
        <w:t xml:space="preserve">, ki ga namerava oddati v </w:t>
      </w:r>
      <w:proofErr w:type="spellStart"/>
      <w:r w:rsidRPr="00330E7D">
        <w:t>podizvajanje</w:t>
      </w:r>
      <w:proofErr w:type="spellEnd"/>
      <w:r w:rsidRPr="00330E7D">
        <w:t>, kontaktne podatke in zakonite zastopnike predlaganih podizvajalcev.</w:t>
      </w:r>
      <w:r w:rsidRPr="00D2267A">
        <w:t xml:space="preserve"> </w:t>
      </w:r>
    </w:p>
    <w:p w14:paraId="24B015B6" w14:textId="77777777" w:rsidR="00330E7D" w:rsidRDefault="00330E7D" w:rsidP="00D37134"/>
    <w:p w14:paraId="20BDEC4C" w14:textId="094DCAE8" w:rsidR="00044C03" w:rsidRDefault="00A67CA6" w:rsidP="00D37134">
      <w:r w:rsidRPr="00D2267A">
        <w:lastRenderedPageBreak/>
        <w:t>Ponudnik mora v ponudbi predložiti tudi izpolnjene obrazce ESPD za</w:t>
      </w:r>
      <w:r w:rsidR="009C1280">
        <w:t xml:space="preserve"> </w:t>
      </w:r>
      <w:r w:rsidRPr="00D2267A">
        <w:t>vsakega podizvajalca, s katerim bo sodeloval pri naročil</w:t>
      </w:r>
      <w:r w:rsidR="006D7AB5">
        <w:t xml:space="preserve">u. Podizvajalec mora </w:t>
      </w:r>
      <w:r w:rsidR="006D7AB5" w:rsidRPr="009C1280">
        <w:rPr>
          <w:color w:val="000000" w:themeColor="text1"/>
        </w:rPr>
        <w:t xml:space="preserve">v </w:t>
      </w:r>
      <w:r w:rsidR="00F1484A" w:rsidRPr="009C1280">
        <w:rPr>
          <w:color w:val="000000" w:themeColor="text1"/>
        </w:rPr>
        <w:t xml:space="preserve">obrazec št. 2 </w:t>
      </w:r>
      <w:r w:rsidR="006D7AB5" w:rsidRPr="009C1280">
        <w:rPr>
          <w:color w:val="000000" w:themeColor="text1"/>
        </w:rPr>
        <w:t xml:space="preserve"> jasno navesti del</w:t>
      </w:r>
      <w:r w:rsidR="00F1484A" w:rsidRPr="009C1280">
        <w:rPr>
          <w:color w:val="000000" w:themeColor="text1"/>
        </w:rPr>
        <w:t xml:space="preserve"> </w:t>
      </w:r>
      <w:r w:rsidR="00F1484A">
        <w:t>predmeta javnega naročila in sicer</w:t>
      </w:r>
      <w:r w:rsidR="006D7AB5">
        <w:t xml:space="preserve"> vrednost in vrsto del, ki jih bo izvedel s sklicem na postavke popisa, ki jih prevzema v </w:t>
      </w:r>
      <w:proofErr w:type="spellStart"/>
      <w:r w:rsidR="006D7AB5">
        <w:t>podizvajanje</w:t>
      </w:r>
      <w:proofErr w:type="spellEnd"/>
      <w:r w:rsidR="006D7AB5">
        <w:t>.</w:t>
      </w:r>
    </w:p>
    <w:p w14:paraId="3EAACD78" w14:textId="329F34EB" w:rsidR="006763D4" w:rsidRDefault="006D7AB5" w:rsidP="00D37134">
      <w:r>
        <w:t xml:space="preserve"> </w:t>
      </w:r>
    </w:p>
    <w:p w14:paraId="7C7DD4BF" w14:textId="7422E64D" w:rsidR="00A67CA6" w:rsidRPr="00D2267A" w:rsidRDefault="00A67CA6" w:rsidP="00D37134">
      <w:r w:rsidRPr="00D2267A">
        <w:t>V kolikor bodo pri podizvajalcu obstajali r</w:t>
      </w:r>
      <w:r w:rsidR="00532B5F">
        <w:t xml:space="preserve">azlogi za izključitev iz </w:t>
      </w:r>
      <w:r w:rsidR="00532B5F" w:rsidRPr="005519BC">
        <w:t xml:space="preserve">točke </w:t>
      </w:r>
      <w:r w:rsidR="00292D95">
        <w:t>7</w:t>
      </w:r>
      <w:r w:rsidRPr="005519BC">
        <w:t>.1. teh</w:t>
      </w:r>
      <w:r w:rsidRPr="00D2267A">
        <w:t xml:space="preserve"> navodil, bo naročnik podizvajalca zavrnil. </w:t>
      </w:r>
      <w:r w:rsidR="009D3BF7">
        <w:t>Podizvajalec mora biti registriran za izvajanje dejavnosti, ki je predmet njegovega dela naročila</w:t>
      </w:r>
      <w:r w:rsidR="00691132">
        <w:t xml:space="preserve">, ki ga prevzema v </w:t>
      </w:r>
      <w:proofErr w:type="spellStart"/>
      <w:r w:rsidR="00691132">
        <w:t>podizvajanje</w:t>
      </w:r>
      <w:proofErr w:type="spellEnd"/>
      <w:r w:rsidR="00691132">
        <w:t xml:space="preserve"> iz točke </w:t>
      </w:r>
      <w:r w:rsidR="00292D95">
        <w:t>7</w:t>
      </w:r>
      <w:r w:rsidR="00691132">
        <w:t>.2</w:t>
      </w:r>
      <w:r w:rsidR="003B3C06">
        <w:t>.</w:t>
      </w:r>
      <w:r w:rsidR="00691132">
        <w:t xml:space="preserve"> teh navodil. </w:t>
      </w:r>
    </w:p>
    <w:p w14:paraId="0257AAB6" w14:textId="77777777" w:rsidR="00A67CA6" w:rsidRPr="00D2267A" w:rsidRDefault="00A67CA6" w:rsidP="00D37134"/>
    <w:p w14:paraId="783CBD63" w14:textId="77777777"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D2267A" w:rsidRDefault="00A66771" w:rsidP="00D37134"/>
    <w:p w14:paraId="590513AC" w14:textId="77777777"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14:paraId="32D0829B" w14:textId="77777777" w:rsidR="00A67CA6" w:rsidRPr="00D2267A" w:rsidRDefault="00A67CA6" w:rsidP="00D37134"/>
    <w:p w14:paraId="042F34FA" w14:textId="77777777" w:rsidR="00E51A13" w:rsidRPr="00D2267A" w:rsidRDefault="002F29A9" w:rsidP="00D37134">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D2267A" w:rsidRDefault="00E51A13" w:rsidP="005A4F36">
      <w:pPr>
        <w:numPr>
          <w:ilvl w:val="0"/>
          <w:numId w:val="6"/>
        </w:numPr>
      </w:pPr>
      <w:r w:rsidRPr="00D2267A">
        <w:t>glavni izvajalec v pogodbi pooblastiti naročnika, da na podlagi potrjenega računa oziroma situacije s strani glavnega izvajalca neposredno plačuje podizvajalcu,</w:t>
      </w:r>
    </w:p>
    <w:p w14:paraId="5B99FB72" w14:textId="77777777" w:rsidR="00E51A13" w:rsidRPr="004F4CF1" w:rsidRDefault="00E51A13" w:rsidP="005A4F36">
      <w:pPr>
        <w:numPr>
          <w:ilvl w:val="0"/>
          <w:numId w:val="6"/>
        </w:numPr>
      </w:pPr>
      <w:r w:rsidRPr="004F4CF1">
        <w:t>podizvajalec predložiti soglasje</w:t>
      </w:r>
      <w:r w:rsidR="004F4CF1" w:rsidRPr="004F4CF1">
        <w:t xml:space="preserve"> / izjavo</w:t>
      </w:r>
      <w:r w:rsidRPr="004F4CF1">
        <w:t xml:space="preserve">, na podlagi katerega naročnik namesto ponudnika poravna podizvajalčevo terjatev do </w:t>
      </w:r>
      <w:r w:rsidRPr="00871C03">
        <w:rPr>
          <w:color w:val="000000" w:themeColor="text1"/>
        </w:rPr>
        <w:t>ponudnika (</w:t>
      </w:r>
      <w:r w:rsidR="002F29A9" w:rsidRPr="00871C03">
        <w:rPr>
          <w:color w:val="000000" w:themeColor="text1"/>
        </w:rPr>
        <w:t xml:space="preserve">obrazec št. </w:t>
      </w:r>
      <w:r w:rsidRPr="00871C03">
        <w:rPr>
          <w:color w:val="000000" w:themeColor="text1"/>
        </w:rPr>
        <w:t>2),</w:t>
      </w:r>
    </w:p>
    <w:p w14:paraId="4809B9BD" w14:textId="086DE5AD" w:rsidR="00E51A13" w:rsidRDefault="00E51A13" w:rsidP="00D37134">
      <w:pPr>
        <w:numPr>
          <w:ilvl w:val="0"/>
          <w:numId w:val="6"/>
        </w:numPr>
      </w:pPr>
      <w:r w:rsidRPr="00D2267A">
        <w:t>glavni izvajalec svojemu računu ali situaciji priložiti račun ali situacijo podizvajalca, ki ga je predhodno potrdil.</w:t>
      </w:r>
    </w:p>
    <w:p w14:paraId="7B10C495" w14:textId="77777777" w:rsidR="009C1280" w:rsidRPr="00D2267A" w:rsidRDefault="009C1280" w:rsidP="009C1280"/>
    <w:p w14:paraId="3827659F" w14:textId="77777777" w:rsidR="00347EB4" w:rsidRPr="00D2267A" w:rsidRDefault="00E51A13" w:rsidP="005722C2">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A72560F" w14:textId="77777777" w:rsidR="005722C2" w:rsidRPr="00D2267A" w:rsidRDefault="005722C2" w:rsidP="005722C2"/>
    <w:p w14:paraId="6F5C5A5C" w14:textId="77777777" w:rsidR="0090779F" w:rsidRDefault="00347EB4" w:rsidP="00D37134">
      <w:r w:rsidRPr="00D2267A">
        <w:t>Izbrani ponudnik v razmerju do naročnika v celoti odgovarja za izvedbo naročila.</w:t>
      </w:r>
    </w:p>
    <w:p w14:paraId="45035E41" w14:textId="77777777" w:rsidR="00BE549C" w:rsidRPr="00D2267A" w:rsidRDefault="00BE549C" w:rsidP="00D37134"/>
    <w:p w14:paraId="2D43AD92" w14:textId="76E4A1A0" w:rsidR="0090779F" w:rsidRPr="0090779F" w:rsidRDefault="008737C2" w:rsidP="008737C2">
      <w:pPr>
        <w:rPr>
          <w:rFonts w:eastAsia="Arial Unicode MS"/>
          <w:b/>
        </w:rPr>
      </w:pPr>
      <w:r>
        <w:rPr>
          <w:rFonts w:eastAsia="Arial Unicode MS"/>
          <w:b/>
        </w:rPr>
        <w:t xml:space="preserve">9.2.6.3 </w:t>
      </w:r>
      <w:r w:rsidR="00A67CA6" w:rsidRPr="00DD2840">
        <w:rPr>
          <w:rFonts w:eastAsia="Arial Unicode MS"/>
          <w:b/>
        </w:rPr>
        <w:t>Variantne ponudbe</w:t>
      </w:r>
    </w:p>
    <w:p w14:paraId="1866783B" w14:textId="77777777" w:rsidR="00A67CA6" w:rsidRPr="00D2267A" w:rsidRDefault="00A67CA6" w:rsidP="00D37134">
      <w:bookmarkStart w:id="286" w:name="_Toc401208420"/>
      <w:bookmarkStart w:id="287" w:name="_Toc401234753"/>
      <w:bookmarkStart w:id="288" w:name="_Toc402938150"/>
      <w:bookmarkStart w:id="289" w:name="_Toc402956106"/>
      <w:bookmarkStart w:id="290" w:name="_Toc405979773"/>
      <w:bookmarkStart w:id="291" w:name="_Toc406653992"/>
      <w:bookmarkStart w:id="292" w:name="_Toc446451032"/>
    </w:p>
    <w:p w14:paraId="2E1F4022" w14:textId="77777777" w:rsidR="00A67CA6" w:rsidRPr="00D2267A" w:rsidRDefault="00A67CA6" w:rsidP="00D37134">
      <w:r w:rsidRPr="00D2267A">
        <w:t>Variantne ponudbe niso dopuščene.</w:t>
      </w:r>
      <w:bookmarkEnd w:id="286"/>
      <w:bookmarkEnd w:id="287"/>
      <w:bookmarkEnd w:id="288"/>
      <w:bookmarkEnd w:id="289"/>
      <w:bookmarkEnd w:id="290"/>
      <w:bookmarkEnd w:id="291"/>
      <w:bookmarkEnd w:id="292"/>
    </w:p>
    <w:p w14:paraId="7FEC23E0" w14:textId="77777777" w:rsidR="00345384" w:rsidRPr="00D2267A" w:rsidRDefault="00345384" w:rsidP="00D37134"/>
    <w:p w14:paraId="21294C2D" w14:textId="40322372" w:rsidR="00A67CA6" w:rsidRPr="00D2267A" w:rsidRDefault="008737C2" w:rsidP="008737C2">
      <w:pPr>
        <w:rPr>
          <w:rFonts w:eastAsia="Arial Unicode MS"/>
          <w:b/>
        </w:rPr>
      </w:pPr>
      <w:r>
        <w:rPr>
          <w:rFonts w:eastAsia="Arial Unicode MS"/>
          <w:b/>
        </w:rPr>
        <w:t xml:space="preserve">9.2.6.4 </w:t>
      </w:r>
      <w:r w:rsidR="00A67CA6" w:rsidRPr="00D2267A">
        <w:rPr>
          <w:rFonts w:eastAsia="Arial Unicode MS"/>
          <w:b/>
        </w:rPr>
        <w:t>Jezik ponudbe</w:t>
      </w:r>
    </w:p>
    <w:p w14:paraId="485C214E" w14:textId="77777777" w:rsidR="00A67CA6" w:rsidRPr="00D2267A" w:rsidRDefault="00A67CA6" w:rsidP="00D37134"/>
    <w:p w14:paraId="117687B4" w14:textId="5D68D3C3" w:rsidR="00A67CA6" w:rsidRPr="00D2267A" w:rsidRDefault="00A67CA6" w:rsidP="00D37134">
      <w:r w:rsidRPr="00D2267A">
        <w:t>Postopek javnega naročanja poteka v slovenskem jeziku. Ponudba, ki jo pripravi ponudnik ter vsa korespondenca in vsi dokumenti, ki se nanašajo na to ponudbo, morajo biti v slovenskem jeziku</w:t>
      </w:r>
      <w:r w:rsidR="004B5DA5">
        <w:t>, razen tehnična dokumentacija ponujenega aparata, ki je lahko v angleščini</w:t>
      </w:r>
      <w:r w:rsidRPr="00D2267A">
        <w:t xml:space="preserve">. </w:t>
      </w:r>
    </w:p>
    <w:p w14:paraId="0B40BA1E" w14:textId="77777777" w:rsidR="00A67CA6" w:rsidRPr="00D2267A" w:rsidRDefault="00A67CA6" w:rsidP="00D37134"/>
    <w:p w14:paraId="4D30CD71" w14:textId="3B2B1513" w:rsidR="00A67CA6" w:rsidRDefault="00A67CA6" w:rsidP="00D37134">
      <w:r w:rsidRPr="00D2267A">
        <w:t>Izjema so dokazila uradnih institucij, ki jih predloži gospodarski subjekt s sedežem v tuji državi</w:t>
      </w:r>
      <w:r w:rsidR="00A26051">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D45456" w14:textId="77777777" w:rsidR="004B54DA" w:rsidRPr="00D2267A" w:rsidRDefault="004B54DA" w:rsidP="00D37134"/>
    <w:p w14:paraId="644638E6" w14:textId="77777777" w:rsidR="006053CA" w:rsidRDefault="006053CA" w:rsidP="00D37134"/>
    <w:p w14:paraId="7501A904" w14:textId="2D62098D" w:rsidR="00DB36A4" w:rsidRDefault="008737C2" w:rsidP="008737C2">
      <w:pPr>
        <w:rPr>
          <w:rFonts w:eastAsia="Arial Unicode MS"/>
          <w:b/>
        </w:rPr>
      </w:pPr>
      <w:r>
        <w:rPr>
          <w:rFonts w:eastAsia="Arial Unicode MS"/>
          <w:b/>
        </w:rPr>
        <w:lastRenderedPageBreak/>
        <w:t xml:space="preserve">9.2.6.5 </w:t>
      </w:r>
      <w:r w:rsidR="00DB36A4" w:rsidRPr="00D2267A">
        <w:rPr>
          <w:rFonts w:eastAsia="Arial Unicode MS"/>
          <w:b/>
        </w:rPr>
        <w:t>Veljavnost ponudbe</w:t>
      </w:r>
    </w:p>
    <w:p w14:paraId="25153486" w14:textId="77777777" w:rsidR="00DD1B4A" w:rsidRPr="00D2267A" w:rsidRDefault="00DD1B4A" w:rsidP="008737C2">
      <w:pPr>
        <w:rPr>
          <w:rFonts w:eastAsia="Arial Unicode MS"/>
          <w:b/>
        </w:rPr>
      </w:pPr>
    </w:p>
    <w:p w14:paraId="493EF52E" w14:textId="03E8E3D3" w:rsidR="004E7A5A" w:rsidRDefault="00DB36A4" w:rsidP="00D37134">
      <w:r w:rsidRPr="00D2267A">
        <w:t xml:space="preserve">Ponudba mora veljati </w:t>
      </w:r>
      <w:r w:rsidR="004B5DA5" w:rsidRPr="00292D95">
        <w:rPr>
          <w:b/>
          <w:bCs/>
          <w:color w:val="000000" w:themeColor="text1"/>
        </w:rPr>
        <w:t>do 31. 12. 2025</w:t>
      </w:r>
      <w:r w:rsidRPr="00D2267A">
        <w:t>.</w:t>
      </w:r>
      <w:r w:rsidRPr="00D2267A">
        <w:rPr>
          <w:color w:val="C00000"/>
        </w:rPr>
        <w:t xml:space="preserve"> </w:t>
      </w:r>
      <w:r w:rsidRPr="00D2267A">
        <w:t>V izjemnih okoliščinah bo naročnik lahko zahteval, da ponudniki podaljšajo čas veljavnosti ponudb za določeno dodatno obdobje.</w:t>
      </w:r>
    </w:p>
    <w:p w14:paraId="6B4B7E40" w14:textId="77777777" w:rsidR="0032398F" w:rsidRPr="00D2267A" w:rsidRDefault="0032398F" w:rsidP="00D37134"/>
    <w:p w14:paraId="0F50B9DC" w14:textId="182066B0" w:rsidR="00DB36A4" w:rsidRPr="00D2267A" w:rsidRDefault="008737C2" w:rsidP="008737C2">
      <w:pPr>
        <w:rPr>
          <w:rFonts w:eastAsia="Arial Unicode MS"/>
          <w:b/>
        </w:rPr>
      </w:pPr>
      <w:r>
        <w:rPr>
          <w:rFonts w:eastAsia="Arial Unicode MS"/>
          <w:b/>
        </w:rPr>
        <w:t xml:space="preserve">9.2.6.6 </w:t>
      </w:r>
      <w:r w:rsidR="00DB36A4" w:rsidRPr="00D2267A">
        <w:rPr>
          <w:rFonts w:eastAsia="Arial Unicode MS"/>
          <w:b/>
        </w:rPr>
        <w:t>Stroški ponudbe</w:t>
      </w:r>
    </w:p>
    <w:p w14:paraId="26F6DFBA" w14:textId="77777777" w:rsidR="00DB36A4" w:rsidRPr="00D2267A" w:rsidRDefault="00DB36A4" w:rsidP="00D37134"/>
    <w:p w14:paraId="472BD25B" w14:textId="782EE373" w:rsidR="0032398F" w:rsidRDefault="00DB36A4" w:rsidP="00D37134">
      <w:r w:rsidRPr="00D2267A">
        <w:t>Vse stroške povezane s pripravo in predložitvijo ponudbe nosi ponudnik.</w:t>
      </w:r>
    </w:p>
    <w:p w14:paraId="71BDDCA0" w14:textId="77777777" w:rsidR="009C1280" w:rsidRDefault="009C1280" w:rsidP="00D37134"/>
    <w:p w14:paraId="16B27BC5" w14:textId="77777777" w:rsidR="0029094C" w:rsidRPr="00E07099" w:rsidRDefault="00D82517" w:rsidP="00596EE3">
      <w:pPr>
        <w:pStyle w:val="Naslovprvi"/>
      </w:pPr>
      <w:bookmarkStart w:id="293" w:name="_Toc188010994"/>
      <w:bookmarkStart w:id="294" w:name="_Toc208235552"/>
      <w:r w:rsidRPr="00E07099">
        <w:t>VAROVANJE OSEBNIH PODATKOV</w:t>
      </w:r>
      <w:bookmarkEnd w:id="293"/>
      <w:bookmarkEnd w:id="294"/>
      <w:r w:rsidRPr="00E07099">
        <w:t xml:space="preserve"> </w:t>
      </w:r>
    </w:p>
    <w:p w14:paraId="5842F9A6" w14:textId="77777777" w:rsidR="00D82517" w:rsidRDefault="00D82517" w:rsidP="00D82517">
      <w:pPr>
        <w:rPr>
          <w:b/>
        </w:rPr>
      </w:pPr>
    </w:p>
    <w:p w14:paraId="1C704147" w14:textId="55E5425F" w:rsidR="00D82517" w:rsidRDefault="00D82517" w:rsidP="00D82517">
      <w:r w:rsidRPr="00D82517">
        <w:t>Varovanje osebnih podatkov, ki jih ponudniki posredujejo</w:t>
      </w:r>
      <w:r>
        <w:t xml:space="preserve"> naročniku, bo zagotovljeno v skladu z </w:t>
      </w:r>
      <w:r w:rsidR="00223D74">
        <w:t xml:space="preserve">veljavno zakonodajo, ki ureja </w:t>
      </w:r>
      <w:r>
        <w:t xml:space="preserve">varovanje osebnih podatkov, vključno </w:t>
      </w:r>
      <w:r w:rsidR="00223D74">
        <w:t>z Uredbo (EU) 2016/679 evropskega parlamenta in sveta z dne 27. aprila 2016 o varstvu posameznikov pri obdelavi osebnih podatkov in o prostem pretoki takih podatkov (Splošna uredba GDPR) in Zakonom o varstvu osebnih podatkov (Uradni list RS, št.</w:t>
      </w:r>
      <w:r w:rsidR="004B5DA5" w:rsidRPr="004B5DA5">
        <w:t xml:space="preserve"> </w:t>
      </w:r>
      <w:hyperlink r:id="rId15" w:tgtFrame="_blank" w:tooltip="Zakon o varstvu osebnih podatkov (ZVOP-2)" w:history="1">
        <w:r w:rsidR="004B5DA5" w:rsidRPr="004B5DA5">
          <w:rPr>
            <w:rStyle w:val="Hiperpovezava"/>
          </w:rPr>
          <w:t>163/22</w:t>
        </w:r>
      </w:hyperlink>
      <w:r w:rsidR="004B5DA5" w:rsidRPr="004B5DA5">
        <w:t> in </w:t>
      </w:r>
      <w:hyperlink r:id="rId16" w:tgtFrame="_blank" w:tooltip="Zakon o informacijski varnosti (ZInfV-1)" w:history="1">
        <w:r w:rsidR="004B5DA5" w:rsidRPr="004B5DA5">
          <w:rPr>
            <w:rStyle w:val="Hiperpovezava"/>
          </w:rPr>
          <w:t>40/25</w:t>
        </w:r>
      </w:hyperlink>
      <w:r w:rsidR="004B5DA5" w:rsidRPr="004B5DA5">
        <w:t> – ZInfV-1</w:t>
      </w:r>
      <w:r w:rsidR="00223D74">
        <w:t>).</w:t>
      </w:r>
    </w:p>
    <w:p w14:paraId="198510D2" w14:textId="77777777" w:rsidR="00223D74" w:rsidRDefault="00223D74" w:rsidP="00D82517"/>
    <w:p w14:paraId="20E2FB78" w14:textId="77777777" w:rsidR="00223D74" w:rsidRDefault="00223D74" w:rsidP="00D82517">
      <w:r>
        <w:t>Namen obdelave osebnih podatkov, ki jih ponudniki posredujejo naročniku, je izvedba postopka javnega naročanja, vodenje podatkov, evidenc, analiz in drugih zbirk za naročnika in n</w:t>
      </w:r>
      <w:r w:rsidR="007030BE">
        <w:t>a</w:t>
      </w:r>
      <w: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77777777" w:rsidR="007030BE" w:rsidRDefault="007030BE" w:rsidP="00D82517"/>
    <w:p w14:paraId="2E0E4634" w14:textId="77777777" w:rsidR="008B05B9" w:rsidRPr="00D2267A" w:rsidRDefault="00E07099" w:rsidP="0018163B">
      <w:pPr>
        <w:pStyle w:val="Naslovprvi"/>
      </w:pPr>
      <w:r>
        <w:t xml:space="preserve"> </w:t>
      </w:r>
      <w:bookmarkStart w:id="295" w:name="_Toc188010995"/>
      <w:bookmarkStart w:id="296" w:name="_Toc208235553"/>
      <w:r w:rsidR="005C0814" w:rsidRPr="00D2267A">
        <w:t>OBVESTILO O ODLOČITVI O ODDAJI NAROČILA</w:t>
      </w:r>
      <w:bookmarkEnd w:id="295"/>
      <w:bookmarkEnd w:id="296"/>
    </w:p>
    <w:p w14:paraId="74A8059D" w14:textId="77777777" w:rsidR="005C0814" w:rsidRPr="00B22617" w:rsidRDefault="005C0814" w:rsidP="00D37134"/>
    <w:p w14:paraId="4201EDE8" w14:textId="64945C7A" w:rsidR="004E7A5A" w:rsidRDefault="005C0814" w:rsidP="00D37134">
      <w:r w:rsidRPr="00D2267A">
        <w:t>Naročnik bo ponudnike obvestil o odločitvi o oddaji naročila na način predpisan v ZJN-3</w:t>
      </w:r>
      <w:r w:rsidR="004B5DA5">
        <w:t xml:space="preserve"> (objava na portalu javnih naročil)</w:t>
      </w:r>
      <w:r w:rsidRPr="00D2267A">
        <w:t>.</w:t>
      </w:r>
    </w:p>
    <w:p w14:paraId="23DB27C0" w14:textId="77777777" w:rsidR="00056C35" w:rsidRDefault="00056C35" w:rsidP="00D37134"/>
    <w:p w14:paraId="5F10BDB6" w14:textId="77777777" w:rsidR="005C0814" w:rsidRPr="00D2267A" w:rsidRDefault="00E07099" w:rsidP="0018163B">
      <w:pPr>
        <w:pStyle w:val="Naslovprvi"/>
      </w:pPr>
      <w:r>
        <w:t xml:space="preserve"> </w:t>
      </w:r>
      <w:bookmarkStart w:id="297" w:name="_Toc188010996"/>
      <w:bookmarkStart w:id="298" w:name="_Toc208235554"/>
      <w:r w:rsidR="005C0814" w:rsidRPr="00D2267A">
        <w:t>ODSTOP OD IZVEDBE JAVNEGA NAROČILA</w:t>
      </w:r>
      <w:bookmarkEnd w:id="297"/>
      <w:bookmarkEnd w:id="298"/>
    </w:p>
    <w:p w14:paraId="204AE68E" w14:textId="77777777" w:rsidR="00B22617" w:rsidRDefault="00B22617" w:rsidP="00D37134">
      <w:bookmarkStart w:id="299" w:name="_Toc68433769"/>
      <w:bookmarkStart w:id="300" w:name="_Toc107977769"/>
      <w:bookmarkStart w:id="301" w:name="_Toc108236753"/>
      <w:bookmarkStart w:id="302" w:name="_Toc108237997"/>
      <w:bookmarkStart w:id="303" w:name="_Toc108238287"/>
      <w:bookmarkStart w:id="304" w:name="_Toc108517286"/>
      <w:bookmarkStart w:id="305" w:name="_Toc108580964"/>
      <w:bookmarkStart w:id="306" w:name="_Toc298417132"/>
      <w:bookmarkEnd w:id="123"/>
      <w:bookmarkEnd w:id="124"/>
      <w:bookmarkEnd w:id="125"/>
      <w:bookmarkEnd w:id="126"/>
      <w:bookmarkEnd w:id="127"/>
      <w:bookmarkEnd w:id="128"/>
      <w:bookmarkEnd w:id="129"/>
      <w:bookmarkEnd w:id="130"/>
      <w:bookmarkEnd w:id="131"/>
      <w:bookmarkEnd w:id="285"/>
    </w:p>
    <w:p w14:paraId="757A9B5D" w14:textId="6EF5E900" w:rsidR="00611508" w:rsidRDefault="005C0814" w:rsidP="00D37134">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6AF88EF2" w14:textId="77777777" w:rsidR="00596EE3" w:rsidRDefault="00596EE3" w:rsidP="00D37134"/>
    <w:p w14:paraId="1951507B" w14:textId="77777777" w:rsidR="005C0814" w:rsidRPr="00D2267A" w:rsidRDefault="00E07099" w:rsidP="0018163B">
      <w:pPr>
        <w:pStyle w:val="Naslovprvi"/>
      </w:pPr>
      <w:r>
        <w:t xml:space="preserve"> </w:t>
      </w:r>
      <w:bookmarkStart w:id="307" w:name="_Toc188010997"/>
      <w:bookmarkStart w:id="308" w:name="_Toc208235555"/>
      <w:r w:rsidR="005C0814" w:rsidRPr="00D2267A">
        <w:t>PRAVNO VARSTVO</w:t>
      </w:r>
      <w:bookmarkEnd w:id="307"/>
      <w:bookmarkEnd w:id="308"/>
    </w:p>
    <w:p w14:paraId="5F894078" w14:textId="77777777" w:rsidR="005C0814" w:rsidRPr="00D2267A" w:rsidRDefault="005C0814" w:rsidP="00D37134"/>
    <w:p w14:paraId="75DFF687" w14:textId="77777777" w:rsidR="004B5DA5" w:rsidRDefault="004B5DA5" w:rsidP="004B5DA5">
      <w:r>
        <w:t xml:space="preserve">Pravno varstvo v postopkih javnih naročil ureja Zakon o pravnem varstvu v postopkih javnega naročanja (Uradni list RS, št. 43/11 s </w:t>
      </w:r>
      <w:proofErr w:type="spellStart"/>
      <w:r>
        <w:t>spr</w:t>
      </w:r>
      <w:proofErr w:type="spellEnd"/>
      <w:r>
        <w:t xml:space="preserve">.; v nadaljnjem besedilu: ZPVPJN). </w:t>
      </w:r>
    </w:p>
    <w:p w14:paraId="2C0184CB" w14:textId="77777777" w:rsidR="004B5DA5" w:rsidRDefault="004B5DA5" w:rsidP="004B5DA5"/>
    <w:p w14:paraId="51501B03" w14:textId="77777777" w:rsidR="004B5DA5" w:rsidRDefault="004B5DA5" w:rsidP="004B5DA5">
      <w:r>
        <w:t xml:space="preserve">Zahtevek za revizijo lahko vloži vsaka oseba, ki ima ali je imela interes za dodelitev javnega naročila in ji je ali bi ji lahko z domnevno kršitvijo nastala škoda, ter zagovornik javnega interesa. </w:t>
      </w:r>
    </w:p>
    <w:p w14:paraId="092935EF" w14:textId="77777777" w:rsidR="004B5DA5" w:rsidRDefault="004B5DA5" w:rsidP="004B5DA5"/>
    <w:p w14:paraId="0D06BE43" w14:textId="77777777" w:rsidR="004B5DA5" w:rsidRDefault="004B5DA5" w:rsidP="004B5DA5">
      <w:r>
        <w:t xml:space="preserve">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w:t>
      </w:r>
      <w:r>
        <w:lastRenderedPageBreak/>
        <w:t>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6BDB8CD" w14:textId="77777777" w:rsidR="004B5DA5" w:rsidRDefault="004B5DA5" w:rsidP="004B5DA5"/>
    <w:p w14:paraId="47676D9C" w14:textId="77777777" w:rsidR="004B5DA5" w:rsidRDefault="004B5DA5" w:rsidP="004B5DA5">
      <w:r>
        <w:t xml:space="preserve">Zahtevek za revizijo mora biti obrazložen in vsebovati vse obvezne sestavine iz 15. člena ZPVPJN, vloži pa se ga preko portala </w:t>
      </w:r>
      <w:proofErr w:type="spellStart"/>
      <w:r>
        <w:t>eRevizija</w:t>
      </w:r>
      <w:proofErr w:type="spellEnd"/>
      <w:r>
        <w:t xml:space="preserve"> – ustrezna povezava je vzpostavljena na portalu javnih naročil v dosjeju predmetnega javnega naročila.</w:t>
      </w:r>
    </w:p>
    <w:p w14:paraId="65E4CB0B" w14:textId="77777777" w:rsidR="004B5DA5" w:rsidRDefault="004B5DA5" w:rsidP="004B5DA5"/>
    <w:p w14:paraId="02E1920D" w14:textId="154E48E1" w:rsidR="0036750F" w:rsidRDefault="004B5DA5" w:rsidP="004B5DA5">
      <w: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taksa za </w:t>
      </w:r>
      <w:proofErr w:type="spellStart"/>
      <w:r>
        <w:t>predrevizijski</w:t>
      </w:r>
      <w:proofErr w:type="spellEnd"/>
      <w:r>
        <w:t xml:space="preserve"> postopek.</w:t>
      </w:r>
    </w:p>
    <w:p w14:paraId="4EDCB046" w14:textId="77777777" w:rsidR="004B5DA5" w:rsidRPr="00D2267A" w:rsidRDefault="004B5DA5" w:rsidP="004B5DA5"/>
    <w:p w14:paraId="361EA734" w14:textId="77777777" w:rsidR="005C0814" w:rsidRPr="00D2267A" w:rsidRDefault="00E07099" w:rsidP="0018163B">
      <w:pPr>
        <w:pStyle w:val="Naslovprvi"/>
      </w:pPr>
      <w:r>
        <w:t xml:space="preserve"> </w:t>
      </w:r>
      <w:bookmarkStart w:id="309" w:name="_Toc188010998"/>
      <w:bookmarkStart w:id="310" w:name="_Toc208235556"/>
      <w:r w:rsidR="005C0814" w:rsidRPr="00D2267A">
        <w:t>POGODBA</w:t>
      </w:r>
      <w:bookmarkEnd w:id="309"/>
      <w:bookmarkEnd w:id="310"/>
    </w:p>
    <w:p w14:paraId="51E653EC" w14:textId="254A7C41" w:rsidR="00C71B36" w:rsidRPr="00753161" w:rsidRDefault="00464424" w:rsidP="00753161">
      <w:pPr>
        <w:tabs>
          <w:tab w:val="left" w:pos="6854"/>
        </w:tabs>
      </w:pPr>
      <w:r>
        <w:tab/>
      </w:r>
    </w:p>
    <w:p w14:paraId="0C2E5BCE" w14:textId="601EC04E" w:rsidR="005C0814" w:rsidRPr="00D2267A" w:rsidRDefault="00C71B36" w:rsidP="00C71B36">
      <w:r w:rsidRPr="00D2267A">
        <w:rPr>
          <w:rFonts w:eastAsia="Calibri"/>
          <w:lang w:eastAsia="en-US"/>
        </w:rPr>
        <w:t xml:space="preserve">V skladu s šestim odstavkom 14. člena Zakona o integriteti in preprečevanju korupcije </w:t>
      </w:r>
      <w:r w:rsidR="00292D95">
        <w:rPr>
          <w:rStyle w:val="Pripombasklic"/>
        </w:rPr>
        <w:t>j</w:t>
      </w:r>
      <w:r w:rsidR="005C0814" w:rsidRPr="00D2267A">
        <w:t>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D2267A" w:rsidRDefault="005C0814" w:rsidP="00D37134"/>
    <w:p w14:paraId="63496925" w14:textId="1BC5E7C1" w:rsidR="00D974A5" w:rsidRDefault="005C0814" w:rsidP="00D37134">
      <w:r w:rsidRPr="00D2267A">
        <w:t xml:space="preserve">Naročnik bo pred podpisom pogodbe preveril, ali obstajajo razlogi iz 35. člena </w:t>
      </w:r>
      <w:proofErr w:type="spellStart"/>
      <w:r w:rsidRPr="00D2267A">
        <w:t>ZIntPK</w:t>
      </w:r>
      <w:proofErr w:type="spellEnd"/>
      <w:r w:rsidRPr="00D2267A">
        <w:t xml:space="preserve"> o prepovedi poslovanja, zaradi katerih naročnik ne sme poslovati z izbranim ponudnikom, ali s prijavljenim podizvajalcem, če je vrednost del, ki jih bo podizvajalec izvedel v tem naročilu višja od 10.000 EUR brez DDV.</w:t>
      </w:r>
    </w:p>
    <w:p w14:paraId="125893E2" w14:textId="77777777" w:rsidR="009C1280" w:rsidRPr="00D2267A" w:rsidRDefault="009C1280" w:rsidP="00D37134"/>
    <w:p w14:paraId="5122C40E" w14:textId="5076D581" w:rsidR="00BE4D78" w:rsidRDefault="005C0814" w:rsidP="00D37134">
      <w:r w:rsidRPr="00D2267A">
        <w:t xml:space="preserve">Izbrani ponudnik mora podpisati in vrniti naročniku pogodbo v roku </w:t>
      </w:r>
      <w:r w:rsidR="00592861">
        <w:t>8 (osmih)</w:t>
      </w:r>
      <w:r w:rsidRPr="00D2267A">
        <w:t xml:space="preserve"> dni po prejemu s strani naročnika podpisane pogodbe.</w:t>
      </w:r>
      <w:r w:rsidR="00866EC9">
        <w:t xml:space="preserve"> </w:t>
      </w:r>
      <w:r w:rsidRPr="00D2267A">
        <w:t>Pogodba se bo pred podpisom vsebinsko prilagodila glede na to, ali bo izbrani ponudnik predložil skupno ponudbo, prijavil sodelovanje podizvajalcev in podobno.</w:t>
      </w:r>
    </w:p>
    <w:p w14:paraId="57BCBD1F" w14:textId="77777777" w:rsidR="006E006E" w:rsidRDefault="006E006E"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06"/>
      </w:tblGrid>
      <w:tr w:rsidR="000B7375" w14:paraId="5F0FD38E" w14:textId="77777777" w:rsidTr="000B7375">
        <w:tc>
          <w:tcPr>
            <w:tcW w:w="2972" w:type="dxa"/>
          </w:tcPr>
          <w:p w14:paraId="6382003F" w14:textId="77777777" w:rsidR="000B7375" w:rsidRDefault="000B7375" w:rsidP="00D37134"/>
        </w:tc>
        <w:tc>
          <w:tcPr>
            <w:tcW w:w="5806" w:type="dxa"/>
          </w:tcPr>
          <w:p w14:paraId="0E664188" w14:textId="77777777" w:rsidR="00866EC9" w:rsidRDefault="00866EC9" w:rsidP="008234A3"/>
          <w:p w14:paraId="0D505D16" w14:textId="28122025" w:rsidR="000B7375" w:rsidRDefault="002F7423" w:rsidP="002F7423">
            <w:pPr>
              <w:jc w:val="right"/>
            </w:pPr>
            <w:r>
              <w:t>Roman L. Ratkai, direktor</w:t>
            </w:r>
            <w:r w:rsidR="00E54D25">
              <w:t xml:space="preserve"> SB MS</w:t>
            </w:r>
          </w:p>
        </w:tc>
      </w:tr>
      <w:bookmarkEnd w:id="299"/>
      <w:bookmarkEnd w:id="300"/>
      <w:bookmarkEnd w:id="301"/>
      <w:bookmarkEnd w:id="302"/>
      <w:bookmarkEnd w:id="303"/>
      <w:bookmarkEnd w:id="304"/>
      <w:bookmarkEnd w:id="305"/>
      <w:bookmarkEnd w:id="306"/>
      <w:bookmarkEnd w:id="2"/>
    </w:tbl>
    <w:p w14:paraId="51B5F93B" w14:textId="77777777" w:rsidR="006E006E" w:rsidRDefault="006E006E" w:rsidP="007A35DC">
      <w:pPr>
        <w:pStyle w:val="Naslovprvi"/>
        <w:numPr>
          <w:ilvl w:val="0"/>
          <w:numId w:val="0"/>
        </w:numPr>
      </w:pPr>
    </w:p>
    <w:p w14:paraId="4F52E254" w14:textId="77777777" w:rsidR="004B54DA" w:rsidRDefault="004B54DA">
      <w:pPr>
        <w:spacing w:line="240" w:lineRule="auto"/>
        <w:jc w:val="left"/>
        <w:rPr>
          <w:b/>
          <w:bCs/>
          <w:color w:val="000000"/>
        </w:rPr>
      </w:pPr>
      <w:r>
        <w:br w:type="page"/>
      </w:r>
    </w:p>
    <w:p w14:paraId="5B591760" w14:textId="32B470A9" w:rsidR="00117425" w:rsidRDefault="007A6A56" w:rsidP="007A35DC">
      <w:pPr>
        <w:pStyle w:val="Naslovprvi"/>
        <w:numPr>
          <w:ilvl w:val="0"/>
          <w:numId w:val="0"/>
        </w:numPr>
      </w:pPr>
      <w:bookmarkStart w:id="311" w:name="_Toc208229184"/>
      <w:bookmarkStart w:id="312" w:name="_Toc208235557"/>
      <w:r>
        <w:lastRenderedPageBreak/>
        <w:t>SEZNAM OBRAZCEV</w:t>
      </w:r>
      <w:r w:rsidR="00117425">
        <w:t>:</w:t>
      </w:r>
      <w:bookmarkEnd w:id="311"/>
      <w:bookmarkEnd w:id="312"/>
    </w:p>
    <w:p w14:paraId="6C43AADC" w14:textId="77777777" w:rsidR="006E006E" w:rsidRDefault="006E006E" w:rsidP="007A35DC">
      <w:pPr>
        <w:pStyle w:val="Naslovprvi"/>
        <w:numPr>
          <w:ilvl w:val="0"/>
          <w:numId w:val="0"/>
        </w:numPr>
      </w:pPr>
    </w:p>
    <w:p w14:paraId="1B94CD03" w14:textId="14538709" w:rsidR="00117425" w:rsidRPr="00431FD2" w:rsidRDefault="00117425" w:rsidP="00431FD2">
      <w:pPr>
        <w:pStyle w:val="Odstavekseznama"/>
        <w:numPr>
          <w:ilvl w:val="0"/>
          <w:numId w:val="15"/>
        </w:numPr>
        <w:spacing w:line="240" w:lineRule="auto"/>
        <w:rPr>
          <w:lang w:val="sl-SI"/>
        </w:rPr>
      </w:pPr>
      <w:r w:rsidRPr="00431FD2">
        <w:rPr>
          <w:lang w:val="sl-SI"/>
        </w:rPr>
        <w:t>OBRAZEC ŠT.1 ESPD;</w:t>
      </w:r>
    </w:p>
    <w:p w14:paraId="26503F71" w14:textId="77777777" w:rsidR="00117425" w:rsidRPr="00431FD2" w:rsidRDefault="00117425" w:rsidP="00431FD2">
      <w:pPr>
        <w:spacing w:line="240" w:lineRule="auto"/>
      </w:pPr>
    </w:p>
    <w:p w14:paraId="34A4E554" w14:textId="77389F28" w:rsidR="00117425" w:rsidRPr="00431FD2" w:rsidRDefault="00117425" w:rsidP="00431FD2">
      <w:pPr>
        <w:pStyle w:val="Odstavekseznama"/>
        <w:numPr>
          <w:ilvl w:val="0"/>
          <w:numId w:val="15"/>
        </w:numPr>
        <w:spacing w:line="240" w:lineRule="auto"/>
        <w:rPr>
          <w:lang w:val="sl-SI"/>
        </w:rPr>
      </w:pPr>
      <w:r w:rsidRPr="00431FD2">
        <w:rPr>
          <w:lang w:val="sl-SI"/>
        </w:rPr>
        <w:t xml:space="preserve">OBRAZEC ŠT. 2: SOGLASJE / IZJAVA PODIZVAJALCA O NEPOSREDNEM PLAČILU </w:t>
      </w:r>
    </w:p>
    <w:p w14:paraId="4FB9CC27" w14:textId="77777777" w:rsidR="00117425" w:rsidRPr="00F27B01" w:rsidRDefault="00117425" w:rsidP="00F27B01"/>
    <w:p w14:paraId="1B18ABE6" w14:textId="79046F69" w:rsidR="00117425" w:rsidRPr="00431FD2" w:rsidRDefault="00117425" w:rsidP="00431FD2">
      <w:pPr>
        <w:pStyle w:val="Odstavekseznama"/>
        <w:numPr>
          <w:ilvl w:val="0"/>
          <w:numId w:val="15"/>
        </w:numPr>
        <w:spacing w:line="240" w:lineRule="auto"/>
        <w:rPr>
          <w:lang w:val="sl-SI"/>
        </w:rPr>
      </w:pPr>
      <w:r w:rsidRPr="00431FD2">
        <w:rPr>
          <w:lang w:val="sl-SI"/>
        </w:rPr>
        <w:t xml:space="preserve">OBRAZEC ŠT. </w:t>
      </w:r>
      <w:r w:rsidR="00F27B01">
        <w:rPr>
          <w:lang w:val="sl-SI"/>
        </w:rPr>
        <w:t>3</w:t>
      </w:r>
      <w:r w:rsidRPr="00431FD2">
        <w:rPr>
          <w:lang w:val="sl-SI"/>
        </w:rPr>
        <w:t xml:space="preserve">: POTRDILO O DOBRO OPRAVLJENEM DELU PONUDNIKA </w:t>
      </w:r>
    </w:p>
    <w:p w14:paraId="158BD90F" w14:textId="77777777" w:rsidR="00431FD2" w:rsidRPr="00431FD2" w:rsidRDefault="00431FD2" w:rsidP="00431FD2">
      <w:pPr>
        <w:pStyle w:val="Odstavekseznama"/>
        <w:rPr>
          <w:lang w:val="sl-SI"/>
        </w:rPr>
      </w:pPr>
    </w:p>
    <w:p w14:paraId="19B37B3F" w14:textId="5287AA99"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4</w:t>
      </w:r>
      <w:r w:rsidRPr="00431FD2">
        <w:rPr>
          <w:lang w:val="sl-SI"/>
        </w:rPr>
        <w:t>: VZOREC FINANČNEGA ZAVAROVANJA ZA RESNOST PONUDBE PO EPGP-758;</w:t>
      </w:r>
    </w:p>
    <w:p w14:paraId="5CC095D2" w14:textId="77777777" w:rsidR="00431FD2" w:rsidRPr="00431FD2" w:rsidRDefault="00431FD2" w:rsidP="00431FD2">
      <w:pPr>
        <w:pStyle w:val="Odstavekseznama"/>
        <w:rPr>
          <w:lang w:val="sl-SI"/>
        </w:rPr>
      </w:pPr>
    </w:p>
    <w:p w14:paraId="1341C21D" w14:textId="3BF70FA5" w:rsidR="00431FD2" w:rsidRPr="00431FD2" w:rsidRDefault="00431FD2" w:rsidP="00431FD2">
      <w:pPr>
        <w:pStyle w:val="Odstavekseznama"/>
        <w:numPr>
          <w:ilvl w:val="0"/>
          <w:numId w:val="15"/>
        </w:numPr>
        <w:spacing w:line="240" w:lineRule="auto"/>
        <w:rPr>
          <w:lang w:val="sl-SI"/>
        </w:rPr>
      </w:pPr>
      <w:r w:rsidRPr="00431FD2">
        <w:rPr>
          <w:lang w:val="sl-SI"/>
        </w:rPr>
        <w:t>OBRAZEC ŠT.</w:t>
      </w:r>
      <w:r w:rsidR="00F27B01">
        <w:rPr>
          <w:lang w:val="sl-SI"/>
        </w:rPr>
        <w:t xml:space="preserve"> 5</w:t>
      </w:r>
      <w:r w:rsidRPr="00431FD2">
        <w:rPr>
          <w:lang w:val="sl-SI"/>
        </w:rPr>
        <w:t>: VZOREC FINANČNEGA ZAVAROVANJA ZA DOBRO IZVEDBO POGODBENIH OBVEZNOSTI PO EPGP-758;</w:t>
      </w:r>
    </w:p>
    <w:p w14:paraId="443E4D5F" w14:textId="77777777" w:rsidR="00431FD2" w:rsidRPr="00431FD2" w:rsidRDefault="00431FD2" w:rsidP="00431FD2">
      <w:pPr>
        <w:pStyle w:val="Odstavekseznama"/>
        <w:rPr>
          <w:lang w:val="sl-SI"/>
        </w:rPr>
      </w:pPr>
    </w:p>
    <w:p w14:paraId="6E260943" w14:textId="5C1600FE"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6</w:t>
      </w:r>
      <w:r w:rsidRPr="00431FD2">
        <w:rPr>
          <w:lang w:val="sl-SI"/>
        </w:rPr>
        <w:t>: VZOREC FINANČNEGA ZAVAROVANJA ZA ODPRAVO NAPAK V GARANCIJSKEM ROKU PO EPGP-758;</w:t>
      </w:r>
    </w:p>
    <w:p w14:paraId="6B097704" w14:textId="77777777" w:rsidR="00431FD2" w:rsidRPr="00431FD2" w:rsidRDefault="00431FD2" w:rsidP="00431FD2">
      <w:pPr>
        <w:pStyle w:val="Odstavekseznama"/>
        <w:rPr>
          <w:lang w:val="sl-SI"/>
        </w:rPr>
      </w:pPr>
    </w:p>
    <w:p w14:paraId="70E06181" w14:textId="2FE91FCB"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7</w:t>
      </w:r>
      <w:r w:rsidRPr="00431FD2">
        <w:rPr>
          <w:lang w:val="sl-SI"/>
        </w:rPr>
        <w:t xml:space="preserve">: OSNUTEK POGODBE </w:t>
      </w:r>
      <w:r w:rsidR="00871C03">
        <w:rPr>
          <w:lang w:val="sl-SI"/>
        </w:rPr>
        <w:t>– NAKUP IN MONTAŽA MEDICINSKE OPREME</w:t>
      </w:r>
      <w:r w:rsidRPr="00431FD2">
        <w:rPr>
          <w:lang w:val="sl-SI"/>
        </w:rPr>
        <w:t>;</w:t>
      </w:r>
    </w:p>
    <w:p w14:paraId="765F6BB6" w14:textId="77777777" w:rsidR="00431FD2" w:rsidRPr="00431FD2" w:rsidRDefault="00431FD2" w:rsidP="00431FD2">
      <w:pPr>
        <w:pStyle w:val="Odstavekseznama"/>
        <w:rPr>
          <w:lang w:val="sl-SI"/>
        </w:rPr>
      </w:pPr>
    </w:p>
    <w:p w14:paraId="42C75DA1" w14:textId="0EF06B56" w:rsidR="00431FD2" w:rsidRPr="00431FD2" w:rsidRDefault="00431FD2" w:rsidP="00431FD2">
      <w:pPr>
        <w:pStyle w:val="Odstavekseznama"/>
        <w:numPr>
          <w:ilvl w:val="0"/>
          <w:numId w:val="15"/>
        </w:numPr>
        <w:spacing w:line="240" w:lineRule="auto"/>
        <w:rPr>
          <w:lang w:val="sl-SI"/>
        </w:rPr>
      </w:pPr>
      <w:r w:rsidRPr="00431FD2">
        <w:rPr>
          <w:lang w:val="sl-SI"/>
        </w:rPr>
        <w:t>OBRAZEC ŠT.</w:t>
      </w:r>
      <w:r w:rsidR="00F27B01">
        <w:rPr>
          <w:lang w:val="sl-SI"/>
        </w:rPr>
        <w:t xml:space="preserve"> 8</w:t>
      </w:r>
      <w:r w:rsidRPr="00431FD2">
        <w:rPr>
          <w:lang w:val="sl-SI"/>
        </w:rPr>
        <w:t xml:space="preserve">: OSNUTEK VZDRŽEVALNE </w:t>
      </w:r>
      <w:r w:rsidR="00F27B01">
        <w:rPr>
          <w:lang w:val="sl-SI"/>
        </w:rPr>
        <w:t>POGODBE</w:t>
      </w:r>
      <w:r w:rsidR="00871C03">
        <w:rPr>
          <w:lang w:val="sl-SI"/>
        </w:rPr>
        <w:t xml:space="preserve"> ZA MEDICINSKO OPREM</w:t>
      </w:r>
      <w:r w:rsidR="006E006E">
        <w:rPr>
          <w:lang w:val="sl-SI"/>
        </w:rPr>
        <w:t>O</w:t>
      </w:r>
      <w:r w:rsidR="00F27B01">
        <w:rPr>
          <w:lang w:val="sl-SI"/>
        </w:rPr>
        <w:t>;</w:t>
      </w:r>
    </w:p>
    <w:p w14:paraId="16A6F104" w14:textId="77777777" w:rsidR="00431FD2" w:rsidRPr="00F27B01" w:rsidRDefault="00431FD2" w:rsidP="00F27B01"/>
    <w:p w14:paraId="4BFF27CE" w14:textId="649BECDB" w:rsid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9</w:t>
      </w:r>
      <w:r w:rsidRPr="00431FD2">
        <w:rPr>
          <w:lang w:val="sl-SI"/>
        </w:rPr>
        <w:t>: IZJAVA glede izpolnjevanja pogojev po Uredbi Sveta (EU) 2022/576 z dne 8. aprila 2022 o spremembi Uredbe (EU) št. 833/2014 o omejevalnih ukrepih zaradi delovanja Rusije, ki povzroča destabilizacijo razmer v Ukrajini</w:t>
      </w:r>
      <w:r w:rsidR="007A35DC">
        <w:rPr>
          <w:lang w:val="sl-SI"/>
        </w:rPr>
        <w:t>;</w:t>
      </w:r>
    </w:p>
    <w:p w14:paraId="732D752C" w14:textId="77777777" w:rsidR="00E64665" w:rsidRPr="00E64665" w:rsidRDefault="00E64665" w:rsidP="00E64665">
      <w:pPr>
        <w:pStyle w:val="Odstavekseznama"/>
        <w:rPr>
          <w:lang w:val="sl-SI"/>
        </w:rPr>
      </w:pPr>
    </w:p>
    <w:p w14:paraId="4CDA70FD" w14:textId="142AAFB0" w:rsidR="00E64665" w:rsidRDefault="00E64665" w:rsidP="00431FD2">
      <w:pPr>
        <w:pStyle w:val="Odstavekseznama"/>
        <w:numPr>
          <w:ilvl w:val="0"/>
          <w:numId w:val="15"/>
        </w:numPr>
        <w:spacing w:line="240" w:lineRule="auto"/>
        <w:rPr>
          <w:lang w:val="sl-SI"/>
        </w:rPr>
      </w:pPr>
      <w:r>
        <w:rPr>
          <w:lang w:val="sl-SI"/>
        </w:rPr>
        <w:t>OBRAZEC ŠT. 10: PONUDBA</w:t>
      </w:r>
    </w:p>
    <w:p w14:paraId="2F87F672" w14:textId="77777777" w:rsidR="008A1B4B" w:rsidRPr="008A1B4B" w:rsidRDefault="008A1B4B" w:rsidP="008A1B4B">
      <w:pPr>
        <w:pStyle w:val="Odstavekseznama"/>
        <w:rPr>
          <w:lang w:val="sl-SI"/>
        </w:rPr>
      </w:pPr>
    </w:p>
    <w:p w14:paraId="07E4B99C" w14:textId="76D26575" w:rsidR="00E64665" w:rsidRDefault="008A1B4B" w:rsidP="007A35DC">
      <w:pPr>
        <w:pStyle w:val="Odstavekseznama"/>
        <w:numPr>
          <w:ilvl w:val="0"/>
          <w:numId w:val="15"/>
        </w:numPr>
        <w:spacing w:line="240" w:lineRule="auto"/>
        <w:rPr>
          <w:lang w:val="sl-SI"/>
        </w:rPr>
        <w:sectPr w:rsidR="00E64665" w:rsidSect="004B54DA">
          <w:headerReference w:type="even" r:id="rId17"/>
          <w:headerReference w:type="default" r:id="rId18"/>
          <w:footerReference w:type="even" r:id="rId19"/>
          <w:footerReference w:type="default" r:id="rId20"/>
          <w:headerReference w:type="first" r:id="rId21"/>
          <w:pgSz w:w="11906" w:h="16838"/>
          <w:pgMar w:top="426" w:right="1700" w:bottom="1134" w:left="1418" w:header="709" w:footer="454" w:gutter="0"/>
          <w:cols w:space="708"/>
          <w:titlePg/>
          <w:docGrid w:linePitch="360"/>
        </w:sectPr>
      </w:pPr>
      <w:r>
        <w:rPr>
          <w:lang w:val="sl-SI"/>
        </w:rPr>
        <w:t>Predračun s tehnično specifikacijo</w:t>
      </w:r>
      <w:r w:rsidR="007A35DC">
        <w:rPr>
          <w:lang w:val="sl-SI"/>
        </w:rPr>
        <w:t xml:space="preserve"> in merili</w:t>
      </w:r>
      <w:r w:rsidR="009C1280">
        <w:rPr>
          <w:lang w:val="sl-SI"/>
        </w:rPr>
        <w:t xml:space="preserve"> v </w:t>
      </w:r>
      <w:proofErr w:type="spellStart"/>
      <w:r w:rsidR="009C1280">
        <w:rPr>
          <w:lang w:val="sl-SI"/>
        </w:rPr>
        <w:t>excel</w:t>
      </w:r>
      <w:proofErr w:type="spellEnd"/>
      <w:r w:rsidR="009C1280">
        <w:rPr>
          <w:lang w:val="sl-SI"/>
        </w:rPr>
        <w:t xml:space="preserve"> ob</w:t>
      </w:r>
      <w:r w:rsidR="007A35DC">
        <w:rPr>
          <w:lang w:val="sl-SI"/>
        </w:rPr>
        <w:t>liki</w:t>
      </w:r>
    </w:p>
    <w:p w14:paraId="40637FD2" w14:textId="6CB13A3C" w:rsidR="00ED4307" w:rsidRPr="00E64665" w:rsidRDefault="00ED4307" w:rsidP="00E64665">
      <w:pPr>
        <w:spacing w:line="240" w:lineRule="auto"/>
      </w:pPr>
    </w:p>
    <w:p w14:paraId="082218F7" w14:textId="01938DD4" w:rsidR="000E6133" w:rsidRDefault="00DF034A" w:rsidP="003B3E87">
      <w:pPr>
        <w:jc w:val="right"/>
      </w:pPr>
      <w:r>
        <w:t>OBRAZEC ŠT. 2</w:t>
      </w:r>
    </w:p>
    <w:p w14:paraId="51F78D1D" w14:textId="20ED6E39" w:rsidR="003B3E87" w:rsidRDefault="003B3E87" w:rsidP="003B3E87">
      <w:pPr>
        <w:jc w:val="right"/>
      </w:pPr>
    </w:p>
    <w:p w14:paraId="173DC1BC" w14:textId="77777777" w:rsidR="003B3E87" w:rsidRDefault="003B3E87" w:rsidP="003B3E87">
      <w:pPr>
        <w:jc w:val="center"/>
        <w:rPr>
          <w:b/>
          <w:sz w:val="24"/>
        </w:rPr>
      </w:pPr>
    </w:p>
    <w:p w14:paraId="4FAA4EA2" w14:textId="2E130138" w:rsidR="003B3E87" w:rsidRPr="003B3E87" w:rsidRDefault="003B3E87" w:rsidP="007A6A56">
      <w:pPr>
        <w:pStyle w:val="Naslovprvi"/>
        <w:numPr>
          <w:ilvl w:val="0"/>
          <w:numId w:val="0"/>
        </w:numPr>
        <w:ind w:left="360"/>
        <w:jc w:val="center"/>
      </w:pPr>
      <w:bookmarkStart w:id="313" w:name="_Toc208229185"/>
      <w:bookmarkStart w:id="314" w:name="_Toc208235494"/>
      <w:bookmarkStart w:id="315" w:name="_Toc208235558"/>
      <w:r w:rsidRPr="003B3E87">
        <w:t>SOGLASJE / IZJAVA PODIZVAJALCA O NEPOSREDNEM PLAČILU</w:t>
      </w:r>
      <w:bookmarkEnd w:id="313"/>
      <w:bookmarkEnd w:id="314"/>
      <w:bookmarkEnd w:id="315"/>
      <w:r w:rsidRPr="003B3E87">
        <w:t xml:space="preserve"> </w:t>
      </w:r>
    </w:p>
    <w:p w14:paraId="1F245DE7" w14:textId="00E8FAC9" w:rsidR="000E6133" w:rsidRPr="00D2267A" w:rsidRDefault="000E6133" w:rsidP="000E6133"/>
    <w:p w14:paraId="51332ACB" w14:textId="77777777" w:rsidR="000E6133" w:rsidRPr="00831692" w:rsidRDefault="000E6133" w:rsidP="00831692"/>
    <w:tbl>
      <w:tblPr>
        <w:tblW w:w="0" w:type="auto"/>
        <w:tblLook w:val="04A0" w:firstRow="1" w:lastRow="0" w:firstColumn="1" w:lastColumn="0" w:noHBand="0" w:noVBand="1"/>
      </w:tblPr>
      <w:tblGrid>
        <w:gridCol w:w="3073"/>
        <w:gridCol w:w="5715"/>
      </w:tblGrid>
      <w:tr w:rsidR="00ED1634" w:rsidRPr="00831692" w14:paraId="65B11741" w14:textId="77777777" w:rsidTr="00304D54">
        <w:tc>
          <w:tcPr>
            <w:tcW w:w="3227" w:type="dxa"/>
            <w:shd w:val="clear" w:color="auto" w:fill="auto"/>
          </w:tcPr>
          <w:p w14:paraId="32FD8E11" w14:textId="77777777" w:rsidR="00ED1634" w:rsidRPr="00831692" w:rsidRDefault="00ED1634" w:rsidP="00831692">
            <w:r w:rsidRPr="00831692">
              <w:t>Naziv podizvajalca:</w:t>
            </w:r>
          </w:p>
        </w:tc>
        <w:tc>
          <w:tcPr>
            <w:tcW w:w="6267" w:type="dxa"/>
            <w:tcBorders>
              <w:bottom w:val="single" w:sz="4" w:space="0" w:color="auto"/>
            </w:tcBorders>
            <w:shd w:val="clear" w:color="auto" w:fill="auto"/>
          </w:tcPr>
          <w:p w14:paraId="443FFBF1" w14:textId="77777777" w:rsidR="00ED1634" w:rsidRPr="00831692" w:rsidRDefault="00ED1634" w:rsidP="00831692"/>
        </w:tc>
      </w:tr>
      <w:tr w:rsidR="00ED1634" w:rsidRPr="00831692" w14:paraId="0FFCF1CE" w14:textId="77777777" w:rsidTr="00304D54">
        <w:tc>
          <w:tcPr>
            <w:tcW w:w="3227" w:type="dxa"/>
            <w:shd w:val="clear" w:color="auto" w:fill="auto"/>
          </w:tcPr>
          <w:p w14:paraId="55D5F61F" w14:textId="77777777" w:rsidR="00ED1634" w:rsidRPr="00831692" w:rsidRDefault="00ED1634" w:rsidP="00831692"/>
          <w:p w14:paraId="0C4FF77B" w14:textId="77777777" w:rsidR="00ED1634" w:rsidRPr="00831692" w:rsidRDefault="00ED1634" w:rsidP="00831692">
            <w:r w:rsidRPr="00831692">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831692" w:rsidRDefault="00ED1634" w:rsidP="00831692"/>
        </w:tc>
      </w:tr>
      <w:tr w:rsidR="00DD2840" w:rsidRPr="00831692" w14:paraId="199B465C" w14:textId="77777777" w:rsidTr="00304D54">
        <w:tc>
          <w:tcPr>
            <w:tcW w:w="3227" w:type="dxa"/>
            <w:shd w:val="clear" w:color="auto" w:fill="auto"/>
          </w:tcPr>
          <w:p w14:paraId="75D5248E" w14:textId="77777777" w:rsidR="00DD2840" w:rsidRPr="00831692" w:rsidRDefault="00DD2840" w:rsidP="00831692"/>
          <w:p w14:paraId="0CE848AF" w14:textId="77777777" w:rsidR="00DD2840" w:rsidRPr="00831692" w:rsidRDefault="00DD2840" w:rsidP="00831692">
            <w:r w:rsidRPr="00831692">
              <w:t>Vrsta del podizvajalca</w:t>
            </w:r>
            <w:r w:rsidR="006D7AB5">
              <w:rPr>
                <w:rStyle w:val="Sprotnaopomba-sklic"/>
              </w:rPr>
              <w:footnoteReference w:id="2"/>
            </w:r>
            <w:r w:rsidRPr="00831692">
              <w:t>:</w:t>
            </w:r>
          </w:p>
        </w:tc>
        <w:tc>
          <w:tcPr>
            <w:tcW w:w="6267" w:type="dxa"/>
            <w:tcBorders>
              <w:top w:val="single" w:sz="4" w:space="0" w:color="auto"/>
              <w:bottom w:val="single" w:sz="4" w:space="0" w:color="auto"/>
            </w:tcBorders>
            <w:shd w:val="clear" w:color="auto" w:fill="auto"/>
          </w:tcPr>
          <w:p w14:paraId="46392708" w14:textId="77777777" w:rsidR="00DD2840" w:rsidRPr="00831692" w:rsidRDefault="00DD2840" w:rsidP="00831692"/>
        </w:tc>
      </w:tr>
      <w:tr w:rsidR="00DD2840" w:rsidRPr="00831692" w14:paraId="17B5CB97" w14:textId="77777777" w:rsidTr="00304D54">
        <w:tc>
          <w:tcPr>
            <w:tcW w:w="3227" w:type="dxa"/>
            <w:shd w:val="clear" w:color="auto" w:fill="auto"/>
          </w:tcPr>
          <w:p w14:paraId="74E6F2D6" w14:textId="77777777" w:rsidR="00DD2840" w:rsidRPr="00831692" w:rsidRDefault="00DD2840" w:rsidP="00831692"/>
          <w:p w14:paraId="5AFEFD84" w14:textId="77777777" w:rsidR="00116365" w:rsidRDefault="00DD2840" w:rsidP="00831692">
            <w:r w:rsidRPr="00831692">
              <w:t>Vrednost del podizvajalca</w:t>
            </w:r>
            <w:r w:rsidR="00116365">
              <w:t xml:space="preserve"> </w:t>
            </w:r>
          </w:p>
          <w:p w14:paraId="0350A1E0" w14:textId="77777777" w:rsidR="00DD2840" w:rsidRPr="00831692" w:rsidRDefault="00116365" w:rsidP="00831692">
            <w:r>
              <w:t xml:space="preserve">( + </w:t>
            </w:r>
            <w:r w:rsidRPr="00116365">
              <w:rPr>
                <w:b/>
                <w:bCs/>
              </w:rPr>
              <w:t xml:space="preserve">delež </w:t>
            </w:r>
            <w:r w:rsidR="00837AD6">
              <w:rPr>
                <w:b/>
                <w:bCs/>
              </w:rPr>
              <w:t xml:space="preserve">(%) </w:t>
            </w:r>
            <w:proofErr w:type="spellStart"/>
            <w:r w:rsidRPr="00116365">
              <w:rPr>
                <w:b/>
                <w:bCs/>
              </w:rPr>
              <w:t>podizvajanja</w:t>
            </w:r>
            <w:proofErr w:type="spellEnd"/>
            <w:r>
              <w:t>)</w:t>
            </w:r>
            <w:r w:rsidR="00DD2840" w:rsidRPr="00831692">
              <w:t>:</w:t>
            </w:r>
          </w:p>
        </w:tc>
        <w:tc>
          <w:tcPr>
            <w:tcW w:w="6267" w:type="dxa"/>
            <w:tcBorders>
              <w:top w:val="single" w:sz="4" w:space="0" w:color="auto"/>
              <w:bottom w:val="single" w:sz="4" w:space="0" w:color="auto"/>
            </w:tcBorders>
            <w:shd w:val="clear" w:color="auto" w:fill="auto"/>
          </w:tcPr>
          <w:p w14:paraId="475EB796" w14:textId="77777777" w:rsidR="00DD2840" w:rsidRPr="00831692" w:rsidRDefault="00DD2840" w:rsidP="00831692"/>
        </w:tc>
      </w:tr>
    </w:tbl>
    <w:p w14:paraId="153D50E5" w14:textId="770300C5" w:rsidR="00753161" w:rsidRPr="00831692" w:rsidRDefault="00753161" w:rsidP="00831692"/>
    <w:p w14:paraId="00C2E161" w14:textId="77777777" w:rsidR="00831692" w:rsidRPr="00831692" w:rsidRDefault="00831692" w:rsidP="00831692"/>
    <w:p w14:paraId="4F4D028E" w14:textId="77777777" w:rsidR="000802F8" w:rsidRDefault="000802F8" w:rsidP="00831692">
      <w:r w:rsidRPr="00831692">
        <w:t xml:space="preserve">Podpisana pooblaščena oseba podizvajalca izjavlja, da </w:t>
      </w:r>
    </w:p>
    <w:p w14:paraId="5867E3E4" w14:textId="77777777" w:rsidR="00831692" w:rsidRPr="00831692" w:rsidRDefault="00831692" w:rsidP="00831692"/>
    <w:p w14:paraId="249E931F" w14:textId="77777777" w:rsidR="000802F8" w:rsidRPr="00831692" w:rsidRDefault="000802F8" w:rsidP="00831692">
      <w:pPr>
        <w:jc w:val="center"/>
      </w:pPr>
      <w:r w:rsidRPr="00831692">
        <w:rPr>
          <w:b/>
        </w:rPr>
        <w:t>ZAHTEVA / NE ZAHTEVA</w:t>
      </w:r>
    </w:p>
    <w:p w14:paraId="727ED850" w14:textId="77777777" w:rsidR="00831692" w:rsidRDefault="00831692" w:rsidP="00831692"/>
    <w:p w14:paraId="073D5CEB" w14:textId="77777777" w:rsidR="000802F8" w:rsidRPr="00831692" w:rsidRDefault="000802F8" w:rsidP="00831692">
      <w:r w:rsidRPr="00831692">
        <w:t>neposredna plačila (primerno obkrožiti</w:t>
      </w:r>
      <w:r w:rsidRPr="00831692">
        <w:rPr>
          <w:vertAlign w:val="superscript"/>
        </w:rPr>
        <w:footnoteReference w:id="3"/>
      </w:r>
      <w:r w:rsidRPr="00831692">
        <w:t xml:space="preserve">). </w:t>
      </w:r>
    </w:p>
    <w:p w14:paraId="58224D8E" w14:textId="77777777" w:rsidR="000802F8" w:rsidRPr="00831692" w:rsidRDefault="000802F8" w:rsidP="00831692"/>
    <w:p w14:paraId="3706248B" w14:textId="77777777" w:rsidR="00ED1634" w:rsidRPr="00831692" w:rsidRDefault="00ED1634" w:rsidP="00831692"/>
    <w:p w14:paraId="01B4A7D1" w14:textId="31367632" w:rsidR="00ED1634" w:rsidRPr="00831692" w:rsidRDefault="00ED1634" w:rsidP="00831692">
      <w:r w:rsidRPr="00831692">
        <w:t>S podpisom te izjave pod kazensko in materialno odgovorno</w:t>
      </w:r>
      <w:r w:rsidR="002F29A9" w:rsidRPr="00831692">
        <w:t xml:space="preserve">stjo zahtevamo, da bo naročnik </w:t>
      </w:r>
      <w:r w:rsidR="00F27B01" w:rsidRPr="00F27B01">
        <w:t>Urad Republike Slovenije za nadzor, kakovost in investicije v zdravstvu, Ulica Ambrožiča Novljana 7, 1000 Ljubljana</w:t>
      </w:r>
      <w:r w:rsidR="00D243F3">
        <w:t xml:space="preserve"> in/ali Splošna bolnišnica Murska Sobota, Ulica dr. Vrbnjaka 6, 9000 Murska Sobota</w:t>
      </w:r>
      <w:r w:rsidR="00F27B01" w:rsidRPr="00F27B01">
        <w:t xml:space="preserve"> </w:t>
      </w:r>
      <w:r w:rsidRPr="00831692">
        <w:t xml:space="preserve">za javno naročilo, katerega predmet je </w:t>
      </w:r>
      <w:r w:rsidR="00D01A2F">
        <w:rPr>
          <w:b/>
        </w:rPr>
        <w:t>»</w:t>
      </w:r>
      <w:r w:rsidR="00F27B01">
        <w:rPr>
          <w:b/>
          <w:bCs/>
        </w:rPr>
        <w:t xml:space="preserve">Nakup in montaža </w:t>
      </w:r>
      <w:proofErr w:type="spellStart"/>
      <w:r w:rsidR="00F27B01">
        <w:rPr>
          <w:b/>
          <w:bCs/>
        </w:rPr>
        <w:t>mamografskega</w:t>
      </w:r>
      <w:proofErr w:type="spellEnd"/>
      <w:r w:rsidR="00F27B01">
        <w:rPr>
          <w:b/>
          <w:bCs/>
        </w:rPr>
        <w:t xml:space="preserve"> aparata z vzdrževanjem</w:t>
      </w:r>
      <w:r w:rsidR="00D01A2F">
        <w:rPr>
          <w:b/>
          <w:bCs/>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14:paraId="0A969CB3" w14:textId="77777777" w:rsidR="005F23F8" w:rsidRPr="00831692" w:rsidRDefault="005F23F8" w:rsidP="00831692"/>
    <w:p w14:paraId="1DDFDC92" w14:textId="54E2DC1E" w:rsidR="005F23F8" w:rsidRDefault="005F23F8" w:rsidP="00D37134"/>
    <w:p w14:paraId="1E2349AF" w14:textId="77777777" w:rsidR="0096655E" w:rsidRPr="00D2267A" w:rsidRDefault="0096655E" w:rsidP="00D37134"/>
    <w:tbl>
      <w:tblPr>
        <w:tblW w:w="0" w:type="auto"/>
        <w:tblLayout w:type="fixed"/>
        <w:tblLook w:val="0000" w:firstRow="0" w:lastRow="0" w:firstColumn="0" w:lastColumn="0" w:noHBand="0" w:noVBand="0"/>
      </w:tblPr>
      <w:tblGrid>
        <w:gridCol w:w="4361"/>
        <w:gridCol w:w="4361"/>
      </w:tblGrid>
      <w:tr w:rsidR="005F23F8" w:rsidRPr="00D2267A" w14:paraId="0BE116F8" w14:textId="77777777" w:rsidTr="005F23F8">
        <w:trPr>
          <w:cantSplit/>
        </w:trPr>
        <w:tc>
          <w:tcPr>
            <w:tcW w:w="4361" w:type="dxa"/>
          </w:tcPr>
          <w:p w14:paraId="301D9CFD" w14:textId="77777777" w:rsidR="005F23F8" w:rsidRPr="00D2267A" w:rsidRDefault="005F23F8" w:rsidP="00D37134"/>
        </w:tc>
        <w:tc>
          <w:tcPr>
            <w:tcW w:w="4361" w:type="dxa"/>
          </w:tcPr>
          <w:p w14:paraId="7B1C687A" w14:textId="77777777" w:rsidR="005F23F8" w:rsidRPr="00D2267A" w:rsidRDefault="00266F93" w:rsidP="00D243F3">
            <w:pPr>
              <w:jc w:val="left"/>
            </w:pPr>
            <w:r>
              <w:t>P</w:t>
            </w:r>
            <w:r w:rsidR="005F23F8" w:rsidRPr="00D2267A">
              <w:t xml:space="preserve">odpis </w:t>
            </w:r>
            <w:r>
              <w:t>zastopnika/</w:t>
            </w:r>
            <w:r w:rsidR="0004406F">
              <w:t>pooblaščene osebe</w:t>
            </w:r>
            <w:r w:rsidR="00045CD4" w:rsidRPr="00D2267A">
              <w:t xml:space="preserve"> podizvajalca</w:t>
            </w:r>
            <w:r w:rsidR="005F23F8" w:rsidRPr="00D2267A">
              <w:t>:</w:t>
            </w:r>
          </w:p>
        </w:tc>
      </w:tr>
      <w:tr w:rsidR="005F23F8" w:rsidRPr="00D2267A" w14:paraId="01CD6009" w14:textId="77777777" w:rsidTr="005F23F8">
        <w:trPr>
          <w:cantSplit/>
        </w:trPr>
        <w:tc>
          <w:tcPr>
            <w:tcW w:w="4361" w:type="dxa"/>
          </w:tcPr>
          <w:p w14:paraId="553AEB4E" w14:textId="77777777" w:rsidR="005F23F8" w:rsidRPr="00D2267A" w:rsidRDefault="005F23F8" w:rsidP="00D37134"/>
        </w:tc>
        <w:tc>
          <w:tcPr>
            <w:tcW w:w="4361" w:type="dxa"/>
          </w:tcPr>
          <w:p w14:paraId="5061E68D" w14:textId="77777777" w:rsidR="005F23F8" w:rsidRPr="00D2267A" w:rsidRDefault="005F23F8" w:rsidP="00D37134"/>
          <w:p w14:paraId="56D6998B" w14:textId="77777777" w:rsidR="005F23F8" w:rsidRPr="00D2267A" w:rsidRDefault="005F23F8" w:rsidP="00D37134">
            <w:r w:rsidRPr="00D2267A">
              <w:t>_________________________________</w:t>
            </w:r>
          </w:p>
        </w:tc>
      </w:tr>
    </w:tbl>
    <w:p w14:paraId="3EE9FA62" w14:textId="77777777" w:rsidR="005F23F8" w:rsidRPr="00D2267A" w:rsidRDefault="005F23F8" w:rsidP="00D37134"/>
    <w:p w14:paraId="31375586" w14:textId="2DB4D6BA" w:rsidR="005F23F8" w:rsidRDefault="005F23F8" w:rsidP="00D37134"/>
    <w:p w14:paraId="0D9E5C70" w14:textId="28302D95" w:rsidR="00E64665" w:rsidRDefault="00E64665" w:rsidP="00D37134"/>
    <w:p w14:paraId="5B5186E4" w14:textId="61B0C9E5" w:rsidR="00E64665" w:rsidRDefault="00E64665" w:rsidP="00D37134"/>
    <w:p w14:paraId="563E33B3" w14:textId="2B524E3E" w:rsidR="00E64665" w:rsidRDefault="00E64665" w:rsidP="00D37134"/>
    <w:p w14:paraId="3705AF55" w14:textId="77777777" w:rsidR="00E64665" w:rsidRDefault="00E64665" w:rsidP="00D37134">
      <w:pPr>
        <w:sectPr w:rsidR="00E64665" w:rsidSect="004B54DA">
          <w:pgSz w:w="11906" w:h="16838"/>
          <w:pgMar w:top="426" w:right="1700" w:bottom="1134" w:left="1418" w:header="709" w:footer="454" w:gutter="0"/>
          <w:cols w:space="708"/>
          <w:titlePg/>
          <w:docGrid w:linePitch="360"/>
        </w:sectPr>
      </w:pPr>
    </w:p>
    <w:p w14:paraId="0F906FCD" w14:textId="1910DD47" w:rsidR="00E64665" w:rsidRDefault="00E64665" w:rsidP="00D37134"/>
    <w:p w14:paraId="65982E50" w14:textId="62654EC8" w:rsidR="000C6A71" w:rsidRPr="000C6A71" w:rsidRDefault="000C6A71" w:rsidP="008A389D">
      <w:pPr>
        <w:jc w:val="right"/>
        <w:rPr>
          <w:b/>
        </w:rPr>
      </w:pPr>
      <w:bookmarkStart w:id="316" w:name="_Toc372281747"/>
      <w:bookmarkStart w:id="317" w:name="_Toc401208434"/>
      <w:r w:rsidRPr="000C6A71">
        <w:t xml:space="preserve">OBRAZEC ŠT. </w:t>
      </w:r>
      <w:r w:rsidR="00F27B01">
        <w:t>3</w:t>
      </w:r>
    </w:p>
    <w:p w14:paraId="644958D8" w14:textId="77777777" w:rsidR="00442FA3" w:rsidRDefault="00442FA3" w:rsidP="000C6A71">
      <w:pPr>
        <w:pStyle w:val="Naslovprvi"/>
        <w:numPr>
          <w:ilvl w:val="0"/>
          <w:numId w:val="0"/>
        </w:numPr>
        <w:ind w:left="360"/>
        <w:jc w:val="center"/>
      </w:pPr>
    </w:p>
    <w:p w14:paraId="50F287E4" w14:textId="638C4BDC" w:rsidR="000C6A71" w:rsidRDefault="000C6A71" w:rsidP="000C6A71">
      <w:pPr>
        <w:pStyle w:val="Naslovprvi"/>
        <w:numPr>
          <w:ilvl w:val="0"/>
          <w:numId w:val="0"/>
        </w:numPr>
        <w:ind w:left="360"/>
        <w:jc w:val="center"/>
      </w:pPr>
      <w:bookmarkStart w:id="318" w:name="_Toc208229186"/>
      <w:bookmarkStart w:id="319" w:name="_Toc208235495"/>
      <w:bookmarkStart w:id="320" w:name="_Toc208235559"/>
      <w:r w:rsidRPr="003B3E87">
        <w:t>POTRDILO O DOBRO OPRAVLJENEM DELU PONUDNIKA</w:t>
      </w:r>
      <w:bookmarkEnd w:id="318"/>
      <w:bookmarkEnd w:id="319"/>
      <w:bookmarkEnd w:id="320"/>
      <w:r w:rsidRPr="003B3E87">
        <w:t xml:space="preserve"> </w:t>
      </w:r>
    </w:p>
    <w:p w14:paraId="4C8C50E6" w14:textId="77777777" w:rsidR="000C6A71" w:rsidRDefault="000C6A71" w:rsidP="00DA48C4"/>
    <w:p w14:paraId="29434A3F" w14:textId="77777777" w:rsidR="000C6A71" w:rsidRDefault="000C6A71" w:rsidP="000C6A71"/>
    <w:p w14:paraId="34FFBD24" w14:textId="64C41578" w:rsidR="000C6A71" w:rsidRDefault="000C6A71" w:rsidP="000C6A71">
      <w:r>
        <w:t xml:space="preserve">Referenčni naročnik (investitor):  </w:t>
      </w:r>
    </w:p>
    <w:p w14:paraId="5207E778" w14:textId="77777777" w:rsidR="000C6A71" w:rsidRDefault="000C6A71" w:rsidP="000C6A71"/>
    <w:p w14:paraId="1447B4D2" w14:textId="77777777" w:rsidR="000C6A71" w:rsidRDefault="000C6A71" w:rsidP="000C6A71">
      <w:r>
        <w:t xml:space="preserve">...................................................................................................................................., </w:t>
      </w:r>
    </w:p>
    <w:p w14:paraId="1DF0A80B" w14:textId="77777777" w:rsidR="000C6A71" w:rsidRDefault="000C6A71" w:rsidP="000C6A71"/>
    <w:p w14:paraId="346B79F9" w14:textId="5E1C3A87" w:rsidR="000C6A71" w:rsidRDefault="000C6A71" w:rsidP="000C6A71">
      <w:r>
        <w:t xml:space="preserve">Dobave in montaže </w:t>
      </w:r>
      <w:proofErr w:type="spellStart"/>
      <w:r w:rsidR="00984BCA">
        <w:t>mamografa</w:t>
      </w:r>
      <w:proofErr w:type="spellEnd"/>
      <w:r>
        <w:t xml:space="preserve"> proizvajalca: </w:t>
      </w:r>
    </w:p>
    <w:p w14:paraId="1A332658" w14:textId="77777777" w:rsidR="000C6A71" w:rsidRDefault="000C6A71" w:rsidP="000C6A71"/>
    <w:p w14:paraId="3752AC20" w14:textId="30EE1DCA" w:rsidR="000C6A71" w:rsidRDefault="000C6A71" w:rsidP="00F27B01">
      <w:r>
        <w:t>............................................................., model .......................................................</w:t>
      </w:r>
    </w:p>
    <w:p w14:paraId="5B49AB25" w14:textId="2D8F6603" w:rsidR="000C6A71" w:rsidRDefault="000C6A71" w:rsidP="000C6A71"/>
    <w:p w14:paraId="34378495" w14:textId="77777777" w:rsidR="000C6A71" w:rsidRDefault="000C6A71" w:rsidP="000C6A71"/>
    <w:p w14:paraId="50E60F4F" w14:textId="2DCF2EB0" w:rsidR="000C6A71" w:rsidRDefault="000C6A71" w:rsidP="000C6A71">
      <w:r>
        <w:t>Potrjujemo, da je dobavitelj</w:t>
      </w:r>
    </w:p>
    <w:p w14:paraId="24E638F8" w14:textId="77777777" w:rsidR="000C6A71" w:rsidRDefault="000C6A71" w:rsidP="000C6A71"/>
    <w:p w14:paraId="2F2451D2" w14:textId="25D6FAA7" w:rsidR="000C6A71" w:rsidRDefault="000C6A71" w:rsidP="000C6A71">
      <w:r>
        <w:t>………………………………………………………………………………………………..</w:t>
      </w:r>
    </w:p>
    <w:p w14:paraId="1F63A2F5" w14:textId="77777777" w:rsidR="000C6A71" w:rsidRDefault="000C6A71" w:rsidP="000C6A71"/>
    <w:p w14:paraId="0DAD13CD" w14:textId="090CDEA8" w:rsidR="000C6A71" w:rsidRDefault="000C6A71" w:rsidP="000C6A71">
      <w:r>
        <w:t xml:space="preserve">Izvedel dobavo in montažo </w:t>
      </w:r>
      <w:proofErr w:type="spellStart"/>
      <w:r w:rsidR="0025796B">
        <w:t>mamografa</w:t>
      </w:r>
      <w:proofErr w:type="spellEnd"/>
      <w:r>
        <w:t xml:space="preserve"> dne ………………………………… (datum končanja del, </w:t>
      </w:r>
      <w:proofErr w:type="spellStart"/>
      <w:r>
        <w:t>t.j</w:t>
      </w:r>
      <w:proofErr w:type="spellEnd"/>
      <w:r>
        <w:t xml:space="preserve">. </w:t>
      </w:r>
    </w:p>
    <w:p w14:paraId="1E78F24B" w14:textId="77777777" w:rsidR="000C6A71" w:rsidRDefault="000C6A71" w:rsidP="000C6A71"/>
    <w:p w14:paraId="19864865" w14:textId="1171D21A" w:rsidR="000C6A71" w:rsidRDefault="000C6A71" w:rsidP="00EB532D">
      <w:pPr>
        <w:spacing w:line="480" w:lineRule="auto"/>
      </w:pPr>
      <w:r>
        <w:t xml:space="preserve">datum uspešno izvedene primopredaje) </w:t>
      </w:r>
      <w:r w:rsidR="00EB532D">
        <w:t>ter ga ustrezno vzdržuje na podlagi sklenjene pogodbe št. ………………. z dne ……………………….</w:t>
      </w:r>
    </w:p>
    <w:p w14:paraId="602E91DB" w14:textId="77777777" w:rsidR="004037A0" w:rsidRDefault="004037A0" w:rsidP="000C6A71"/>
    <w:p w14:paraId="4F940F06" w14:textId="42B2CB50" w:rsidR="000C6A71" w:rsidRDefault="000C6A71" w:rsidP="000C6A71">
      <w:r>
        <w:t xml:space="preserve">Delo je bilo opravljeno pravočasno, strokovno, kvalitetno in v skladu z določili pogodbe. </w:t>
      </w:r>
    </w:p>
    <w:p w14:paraId="7E114C31" w14:textId="77777777" w:rsidR="000C6A71" w:rsidRDefault="000C6A71" w:rsidP="000C6A71"/>
    <w:p w14:paraId="51573093" w14:textId="77777777" w:rsidR="00E06944" w:rsidRDefault="00E06944" w:rsidP="000C6A71"/>
    <w:p w14:paraId="78A4ED08" w14:textId="5695F14E" w:rsidR="000C6A71" w:rsidRDefault="000C6A71" w:rsidP="000C6A71">
      <w:r>
        <w:t xml:space="preserve">Odgovorna oseba naročnika, pri katerem se lahko dobijo dodatne informacije: </w:t>
      </w:r>
    </w:p>
    <w:p w14:paraId="6A264836" w14:textId="77777777" w:rsidR="000C6A71" w:rsidRDefault="000C6A71" w:rsidP="000C6A71"/>
    <w:p w14:paraId="59AD26A4" w14:textId="77777777" w:rsidR="000C6A71" w:rsidRDefault="000C6A71" w:rsidP="000C6A71">
      <w:r>
        <w:t>..................................................................,</w:t>
      </w:r>
    </w:p>
    <w:p w14:paraId="62B0586A" w14:textId="77777777" w:rsidR="000C6A71" w:rsidRDefault="000C6A71" w:rsidP="000C6A71"/>
    <w:p w14:paraId="223CB77F" w14:textId="7850AE64" w:rsidR="000C6A71" w:rsidRDefault="000C6A71" w:rsidP="000C6A71">
      <w:r>
        <w:t>tel.</w:t>
      </w:r>
      <w:r w:rsidR="006F4537">
        <w:t xml:space="preserve"> št. </w:t>
      </w:r>
      <w:r>
        <w:t xml:space="preserve"> ...................................., </w:t>
      </w:r>
      <w:r w:rsidR="006F4537">
        <w:t>e</w:t>
      </w:r>
      <w:r>
        <w:t>-naslov………………</w:t>
      </w:r>
      <w:r w:rsidR="006F4537">
        <w:t>………………………………..</w:t>
      </w:r>
    </w:p>
    <w:p w14:paraId="0E584693" w14:textId="77777777" w:rsidR="000C6A71" w:rsidRDefault="000C6A71" w:rsidP="000C6A71"/>
    <w:p w14:paraId="6B983B29" w14:textId="77777777" w:rsidR="000C6A71" w:rsidRDefault="000C6A71" w:rsidP="000C6A71"/>
    <w:p w14:paraId="31AD7B6A" w14:textId="4A3F2B56" w:rsidR="000C6A71" w:rsidRDefault="000C6A71" w:rsidP="00DA48C4"/>
    <w:tbl>
      <w:tblPr>
        <w:tblW w:w="0" w:type="auto"/>
        <w:tblLayout w:type="fixed"/>
        <w:tblLook w:val="0000" w:firstRow="0" w:lastRow="0" w:firstColumn="0" w:lastColumn="0" w:noHBand="0" w:noVBand="0"/>
      </w:tblPr>
      <w:tblGrid>
        <w:gridCol w:w="4361"/>
        <w:gridCol w:w="4361"/>
      </w:tblGrid>
      <w:tr w:rsidR="006F4537" w:rsidRPr="006F4537" w14:paraId="37A5949A" w14:textId="77777777" w:rsidTr="008A389D">
        <w:trPr>
          <w:cantSplit/>
        </w:trPr>
        <w:tc>
          <w:tcPr>
            <w:tcW w:w="4361" w:type="dxa"/>
          </w:tcPr>
          <w:p w14:paraId="685E11D0" w14:textId="77777777" w:rsidR="006F4537" w:rsidRPr="006F4537" w:rsidRDefault="006F4537" w:rsidP="006F4537">
            <w:pPr>
              <w:rPr>
                <w:lang w:eastAsia="en-US"/>
              </w:rPr>
            </w:pPr>
            <w:r w:rsidRPr="006F4537">
              <w:rPr>
                <w:lang w:eastAsia="en-US"/>
              </w:rPr>
              <w:t>Kraj in datum:</w:t>
            </w:r>
          </w:p>
        </w:tc>
        <w:tc>
          <w:tcPr>
            <w:tcW w:w="4361" w:type="dxa"/>
          </w:tcPr>
          <w:p w14:paraId="7BDE5371" w14:textId="77777777" w:rsidR="006F4537" w:rsidRPr="006F4537" w:rsidRDefault="006F4537" w:rsidP="006F4537">
            <w:pPr>
              <w:rPr>
                <w:lang w:eastAsia="en-US"/>
              </w:rPr>
            </w:pPr>
            <w:r w:rsidRPr="006F4537">
              <w:rPr>
                <w:lang w:eastAsia="en-US"/>
              </w:rPr>
              <w:t>Žig in ime, priimek ter naziv odgovorne osebe potrjevalca reference:</w:t>
            </w:r>
          </w:p>
          <w:p w14:paraId="1B34120F" w14:textId="77777777" w:rsidR="006F4537" w:rsidRPr="006F4537" w:rsidRDefault="006F4537" w:rsidP="006F4537">
            <w:pPr>
              <w:rPr>
                <w:lang w:eastAsia="en-US"/>
              </w:rPr>
            </w:pPr>
          </w:p>
        </w:tc>
      </w:tr>
      <w:tr w:rsidR="006F4537" w:rsidRPr="006F4537" w14:paraId="5B8BD44D" w14:textId="77777777" w:rsidTr="008A389D">
        <w:trPr>
          <w:cantSplit/>
        </w:trPr>
        <w:tc>
          <w:tcPr>
            <w:tcW w:w="4361" w:type="dxa"/>
          </w:tcPr>
          <w:p w14:paraId="6642B8E7" w14:textId="40325CFC" w:rsidR="006F4537" w:rsidRPr="006F4537" w:rsidRDefault="006F4537" w:rsidP="006F4537">
            <w:pPr>
              <w:rPr>
                <w:lang w:val="it-IT" w:eastAsia="en-US"/>
              </w:rPr>
            </w:pPr>
            <w:r w:rsidRPr="006F4537">
              <w:rPr>
                <w:lang w:val="it-IT" w:eastAsia="en-US"/>
              </w:rPr>
              <w:t>__________________________</w:t>
            </w:r>
          </w:p>
        </w:tc>
        <w:tc>
          <w:tcPr>
            <w:tcW w:w="4361" w:type="dxa"/>
          </w:tcPr>
          <w:p w14:paraId="28BC5168" w14:textId="77777777" w:rsidR="006F4537" w:rsidRPr="006F4537" w:rsidRDefault="006F4537" w:rsidP="006F4537">
            <w:pPr>
              <w:rPr>
                <w:lang w:val="en-US" w:eastAsia="en-US"/>
              </w:rPr>
            </w:pPr>
            <w:r w:rsidRPr="006F4537">
              <w:rPr>
                <w:lang w:val="en-US" w:eastAsia="en-US"/>
              </w:rPr>
              <w:t>_________________________________</w:t>
            </w:r>
          </w:p>
        </w:tc>
      </w:tr>
      <w:tr w:rsidR="006F4537" w:rsidRPr="006F4537" w14:paraId="0EEA038D" w14:textId="77777777" w:rsidTr="008A389D">
        <w:trPr>
          <w:cantSplit/>
        </w:trPr>
        <w:tc>
          <w:tcPr>
            <w:tcW w:w="4361" w:type="dxa"/>
          </w:tcPr>
          <w:p w14:paraId="1E5C7FCB" w14:textId="77777777" w:rsidR="006F4537" w:rsidRPr="006F4537" w:rsidRDefault="006F4537" w:rsidP="006F4537">
            <w:pPr>
              <w:rPr>
                <w:lang w:val="en-US" w:eastAsia="en-US"/>
              </w:rPr>
            </w:pPr>
          </w:p>
        </w:tc>
        <w:tc>
          <w:tcPr>
            <w:tcW w:w="4361" w:type="dxa"/>
          </w:tcPr>
          <w:p w14:paraId="5D9F3ED9" w14:textId="77777777" w:rsidR="006F4537" w:rsidRPr="006F4537" w:rsidRDefault="006F4537" w:rsidP="006F4537">
            <w:pPr>
              <w:rPr>
                <w:lang w:val="en-US" w:eastAsia="en-US"/>
              </w:rPr>
            </w:pPr>
          </w:p>
          <w:p w14:paraId="413AFC33" w14:textId="77777777" w:rsidR="006F4537" w:rsidRPr="006F4537" w:rsidRDefault="006F4537" w:rsidP="006F4537">
            <w:pPr>
              <w:rPr>
                <w:lang w:val="en-US" w:eastAsia="en-US"/>
              </w:rPr>
            </w:pPr>
            <w:r w:rsidRPr="006F4537">
              <w:rPr>
                <w:lang w:val="en-US" w:eastAsia="en-US"/>
              </w:rPr>
              <w:t>_________________________________</w:t>
            </w:r>
          </w:p>
        </w:tc>
      </w:tr>
    </w:tbl>
    <w:p w14:paraId="4296F597" w14:textId="77777777" w:rsidR="006F4537" w:rsidRPr="006F4537" w:rsidRDefault="006F4537" w:rsidP="006F4537">
      <w:pPr>
        <w:rPr>
          <w:i/>
          <w:iCs/>
          <w:sz w:val="16"/>
          <w:szCs w:val="16"/>
          <w:lang w:eastAsia="en-US"/>
        </w:rPr>
      </w:pP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t xml:space="preserve">               </w:t>
      </w:r>
      <w:r w:rsidRPr="006F4537">
        <w:rPr>
          <w:i/>
          <w:iCs/>
          <w:sz w:val="16"/>
          <w:szCs w:val="16"/>
          <w:lang w:eastAsia="en-US"/>
        </w:rPr>
        <w:t>(podpis)</w:t>
      </w:r>
    </w:p>
    <w:p w14:paraId="746E6991" w14:textId="61E3E31A" w:rsidR="006F4537" w:rsidRDefault="006F4537" w:rsidP="00DA48C4"/>
    <w:p w14:paraId="7E8C4172" w14:textId="71A7758D" w:rsidR="006F4537" w:rsidRDefault="006F4537" w:rsidP="00DA48C4"/>
    <w:p w14:paraId="0C88BB00" w14:textId="77777777" w:rsidR="00E64665" w:rsidRDefault="00E64665" w:rsidP="00DA48C4">
      <w:pPr>
        <w:sectPr w:rsidR="00E64665" w:rsidSect="004B54DA">
          <w:pgSz w:w="11906" w:h="16838"/>
          <w:pgMar w:top="426" w:right="1700" w:bottom="1134" w:left="1418" w:header="709" w:footer="454" w:gutter="0"/>
          <w:cols w:space="708"/>
          <w:titlePg/>
          <w:docGrid w:linePitch="360"/>
        </w:sectPr>
      </w:pPr>
    </w:p>
    <w:p w14:paraId="46A8E791" w14:textId="24FB5681" w:rsidR="005F7FD8" w:rsidRDefault="005F7FD8" w:rsidP="005F7FD8">
      <w:pPr>
        <w:spacing w:line="240" w:lineRule="auto"/>
        <w:jc w:val="right"/>
      </w:pPr>
      <w:r w:rsidRPr="00E735FA">
        <w:lastRenderedPageBreak/>
        <w:t xml:space="preserve">OBRAZEC ŠT. </w:t>
      </w:r>
      <w:r w:rsidR="00842565">
        <w:t>4</w:t>
      </w:r>
    </w:p>
    <w:p w14:paraId="0BA12033" w14:textId="77777777" w:rsidR="00396E86" w:rsidRDefault="00396E86" w:rsidP="005F7FD8">
      <w:pPr>
        <w:rPr>
          <w:b/>
        </w:rPr>
      </w:pPr>
    </w:p>
    <w:p w14:paraId="7D4433A0" w14:textId="425D2D56" w:rsidR="006F4537" w:rsidRPr="003A396C" w:rsidRDefault="003A396C" w:rsidP="00760C35">
      <w:pPr>
        <w:pStyle w:val="Naslovprvi"/>
        <w:numPr>
          <w:ilvl w:val="0"/>
          <w:numId w:val="0"/>
        </w:numPr>
        <w:ind w:left="360" w:hanging="360"/>
        <w:jc w:val="center"/>
      </w:pPr>
      <w:bookmarkStart w:id="321" w:name="_Toc208229187"/>
      <w:bookmarkStart w:id="322" w:name="_Toc208235496"/>
      <w:bookmarkStart w:id="323" w:name="_Toc208235560"/>
      <w:r w:rsidRPr="003A396C">
        <w:t>VZOREC FINANČNEGA ZAVAROVANJA ZA RESNOST PONUDBE PO EPGP-758</w:t>
      </w:r>
      <w:bookmarkEnd w:id="321"/>
      <w:bookmarkEnd w:id="322"/>
      <w:bookmarkEnd w:id="323"/>
    </w:p>
    <w:p w14:paraId="3CCA5EAF" w14:textId="3A9F3B23" w:rsidR="003A396C" w:rsidRDefault="003A396C" w:rsidP="003A396C">
      <w:pPr>
        <w:jc w:val="center"/>
      </w:pPr>
    </w:p>
    <w:p w14:paraId="58E5D0A5"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i/>
          <w:sz w:val="16"/>
          <w:szCs w:val="16"/>
        </w:rPr>
        <w:t xml:space="preserve">Glava s podatki o garantu (banki) ali SWIFT ključ  </w:t>
      </w:r>
    </w:p>
    <w:p w14:paraId="038241C1"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6"/>
          <w:szCs w:val="16"/>
        </w:rPr>
      </w:pPr>
    </w:p>
    <w:p w14:paraId="37214D9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sz w:val="16"/>
          <w:szCs w:val="16"/>
        </w:rPr>
        <w:t xml:space="preserve">Za:       </w:t>
      </w:r>
      <w:r w:rsidRPr="003A396C">
        <w:rPr>
          <w:i/>
          <w:sz w:val="16"/>
          <w:szCs w:val="16"/>
        </w:rPr>
        <w:fldChar w:fldCharType="begin">
          <w:ffData>
            <w:name w:val="Besedilo2"/>
            <w:enabled/>
            <w:calcOnExit w:val="0"/>
            <w:textInput/>
          </w:ffData>
        </w:fldChar>
      </w:r>
      <w:r w:rsidRPr="003A396C">
        <w:rPr>
          <w:i/>
          <w:sz w:val="16"/>
          <w:szCs w:val="16"/>
        </w:rPr>
        <w:instrText xml:space="preserve"> FORMTEXT </w:instrText>
      </w:r>
      <w:r w:rsidRPr="003A396C">
        <w:rPr>
          <w:i/>
          <w:sz w:val="16"/>
          <w:szCs w:val="16"/>
        </w:rPr>
      </w:r>
      <w:r w:rsidRPr="003A396C">
        <w:rPr>
          <w:i/>
          <w:sz w:val="16"/>
          <w:szCs w:val="16"/>
        </w:rPr>
        <w:fldChar w:fldCharType="separate"/>
      </w:r>
      <w:r w:rsidRPr="003A396C">
        <w:rPr>
          <w:i/>
          <w:noProof/>
          <w:sz w:val="16"/>
          <w:szCs w:val="16"/>
        </w:rPr>
        <w:t> </w:t>
      </w:r>
      <w:r w:rsidRPr="003A396C">
        <w:rPr>
          <w:i/>
          <w:noProof/>
          <w:sz w:val="16"/>
          <w:szCs w:val="16"/>
        </w:rPr>
        <w:t> </w:t>
      </w:r>
      <w:r w:rsidRPr="003A396C">
        <w:rPr>
          <w:i/>
          <w:noProof/>
          <w:sz w:val="16"/>
          <w:szCs w:val="16"/>
        </w:rPr>
        <w:t> </w:t>
      </w:r>
      <w:r w:rsidRPr="003A396C">
        <w:rPr>
          <w:i/>
          <w:noProof/>
          <w:sz w:val="16"/>
          <w:szCs w:val="16"/>
        </w:rPr>
        <w:t> </w:t>
      </w:r>
      <w:r w:rsidRPr="003A396C">
        <w:rPr>
          <w:i/>
          <w:noProof/>
          <w:sz w:val="16"/>
          <w:szCs w:val="16"/>
        </w:rPr>
        <w:t> </w:t>
      </w:r>
      <w:r w:rsidRPr="003A396C">
        <w:rPr>
          <w:i/>
          <w:sz w:val="16"/>
          <w:szCs w:val="16"/>
        </w:rPr>
        <w:fldChar w:fldCharType="end"/>
      </w:r>
      <w:r w:rsidRPr="003A396C">
        <w:rPr>
          <w:i/>
          <w:sz w:val="16"/>
          <w:szCs w:val="16"/>
        </w:rPr>
        <w:t xml:space="preserve">  (vpiše se upravičenca tj. naročnika javnega naročila)</w:t>
      </w:r>
    </w:p>
    <w:p w14:paraId="13AAC12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sz w:val="16"/>
          <w:szCs w:val="16"/>
        </w:rPr>
        <w:t xml:space="preserve">Datum: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datum izdaje)</w:t>
      </w:r>
    </w:p>
    <w:p w14:paraId="18C17F9E"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52498094"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VRSTA GARANCIJE:</w:t>
      </w:r>
      <w:r w:rsidRPr="003A396C">
        <w:rPr>
          <w:sz w:val="16"/>
          <w:szCs w:val="16"/>
        </w:rPr>
        <w:t xml:space="preserve"> Garancija za resnost ponudbe  </w:t>
      </w:r>
    </w:p>
    <w:p w14:paraId="68D67FB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07EF4490"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ŠTEVILKA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številka garancije)</w:t>
      </w:r>
    </w:p>
    <w:p w14:paraId="0126060F"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2AC31457"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GARANT:</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in naslov banke v kraju izdaje)</w:t>
      </w:r>
    </w:p>
    <w:p w14:paraId="18F00B80"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4BF5EDD3"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NAROČNIK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in naslov naročnika garancije, tj. v postopku javnega naročanja ponudnika, ki oddaja ponudbo)</w:t>
      </w:r>
    </w:p>
    <w:p w14:paraId="34B1A250"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1DACB360" w14:textId="55FE4E52"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UPRAVIČENEC:</w:t>
      </w:r>
      <w:r w:rsidRPr="003A396C">
        <w:rPr>
          <w:sz w:val="16"/>
          <w:szCs w:val="16"/>
        </w:rPr>
        <w:t xml:space="preserve"> </w:t>
      </w:r>
      <w:r w:rsidR="00D243F3">
        <w:rPr>
          <w:sz w:val="16"/>
          <w:szCs w:val="16"/>
        </w:rPr>
        <w:t>Splošna bolnišnica Murska Sobota, Ulica dr. Vrbnjaka 6, 9000 Murska Sobota</w:t>
      </w:r>
    </w:p>
    <w:p w14:paraId="056A3B53"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3FC7ECD" w14:textId="7B402D03" w:rsid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b/>
          <w:sz w:val="16"/>
          <w:szCs w:val="16"/>
        </w:rPr>
        <w:t xml:space="preserve">OSNOVNI POSEL: </w:t>
      </w:r>
      <w:r w:rsidRPr="003A396C">
        <w:rPr>
          <w:sz w:val="16"/>
          <w:szCs w:val="16"/>
        </w:rPr>
        <w:t xml:space="preserve">Obveznost naročnika zavarovanja/garancije iz njegove ponudbe, predložene v postopku javnega naročila </w:t>
      </w:r>
      <w:r w:rsidRPr="003A396C">
        <w:rPr>
          <w:i/>
          <w:sz w:val="16"/>
          <w:szCs w:val="16"/>
        </w:rPr>
        <w:t>z oznako</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 xml:space="preserve">(vpiše se oznaka javnega naročila), z dne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 xml:space="preserve">(vpiše se datum objave javnega naročila ali povabila k oddaji ponudbe oz. prijave), katerega predmet 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naslov ali predmet javnega naročila).</w:t>
      </w:r>
    </w:p>
    <w:p w14:paraId="680BB86F"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p>
    <w:p w14:paraId="68996F76"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ZNESEK IN VALUTA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najvišji znesek s številko in besedo in valuto)</w:t>
      </w:r>
    </w:p>
    <w:p w14:paraId="6155FEC5"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3B1BC3E7"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LISTINE, KI JIH JE POLEG IZJAVE TREBA PRILOŽITI ZAHTEVI ZA PLAČILO IN SE IZRECNO ZAHTEVAJO V SPODNJEM BESEDILU: </w:t>
      </w:r>
      <w:r w:rsidRPr="003A396C">
        <w:rPr>
          <w:i/>
          <w:sz w:val="16"/>
          <w:szCs w:val="16"/>
        </w:rPr>
        <w:t>nobena</w:t>
      </w:r>
    </w:p>
    <w:p w14:paraId="333743D2"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A318D07"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JEZIK V ZAHTEVANIH LISTINAH:</w:t>
      </w:r>
      <w:r w:rsidRPr="003A396C">
        <w:rPr>
          <w:sz w:val="16"/>
          <w:szCs w:val="16"/>
        </w:rPr>
        <w:t xml:space="preserve"> slovenski</w:t>
      </w:r>
    </w:p>
    <w:p w14:paraId="09FC392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2C2997C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OBLIKA PREDLOŽITVE:</w:t>
      </w:r>
      <w:r w:rsidRPr="003A396C">
        <w:rPr>
          <w:sz w:val="16"/>
          <w:szCs w:val="16"/>
        </w:rPr>
        <w:t xml:space="preserve"> v papirni obliki s priporočeno pošto ali katerokoli obliko hitre pošte ali v elektronski obliki po SWIFT sistemu na naslov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(navede se SWIFT naslova garanta)</w:t>
      </w:r>
    </w:p>
    <w:p w14:paraId="52B0D535"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4F02E44"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KRAJ PREDLOŽITVE:</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D2BC2A3"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42D6E28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DATUM VELJAVNOSTI: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datum zapadlosti garancije)</w:t>
      </w:r>
    </w:p>
    <w:p w14:paraId="48BDEE1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39641BB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STRANKA, KI JE DOLŽNA PLAČATI STROŠKE:</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naročnika garancije, tj. v postopku javnega naročanja izbranega ponudnika)</w:t>
      </w:r>
    </w:p>
    <w:p w14:paraId="5088CF4A"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6"/>
          <w:szCs w:val="16"/>
        </w:rPr>
      </w:pPr>
    </w:p>
    <w:p w14:paraId="2B853B7A" w14:textId="77777777" w:rsidR="003A396C" w:rsidRPr="003A396C" w:rsidRDefault="003A396C" w:rsidP="003A396C">
      <w:pPr>
        <w:rPr>
          <w:sz w:val="16"/>
          <w:szCs w:val="16"/>
        </w:rPr>
      </w:pPr>
      <w:r w:rsidRPr="003A396C">
        <w:rPr>
          <w:sz w:val="16"/>
          <w:szCs w:val="16"/>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14778E2" w14:textId="77777777" w:rsidR="003A396C" w:rsidRPr="003A396C" w:rsidRDefault="003A396C" w:rsidP="003A396C">
      <w:pPr>
        <w:rPr>
          <w:sz w:val="16"/>
          <w:szCs w:val="16"/>
        </w:rPr>
      </w:pPr>
    </w:p>
    <w:p w14:paraId="1E7BC238" w14:textId="77777777" w:rsidR="00E64665" w:rsidRDefault="003A396C" w:rsidP="003A396C">
      <w:pPr>
        <w:rPr>
          <w:sz w:val="16"/>
          <w:szCs w:val="16"/>
        </w:rPr>
        <w:sectPr w:rsidR="00E64665" w:rsidSect="004B54DA">
          <w:pgSz w:w="11906" w:h="16838"/>
          <w:pgMar w:top="426" w:right="1700" w:bottom="1134" w:left="1418" w:header="709" w:footer="454" w:gutter="0"/>
          <w:cols w:space="708"/>
          <w:titlePg/>
          <w:docGrid w:linePitch="360"/>
        </w:sectPr>
      </w:pPr>
      <w:r w:rsidRPr="003A396C">
        <w:rPr>
          <w:sz w:val="16"/>
          <w:szCs w:val="16"/>
        </w:rPr>
        <w:t xml:space="preserve">Zavarovanje/garancija se lahko unovči iz naslednjih razlogov, ki morajo biti navedeni v izjavi upravičenca oziroma zahtevi za plačilo: </w:t>
      </w:r>
    </w:p>
    <w:p w14:paraId="1DF54D78" w14:textId="747A9A3B" w:rsidR="003A396C" w:rsidRPr="003A396C" w:rsidRDefault="003A396C" w:rsidP="003A396C">
      <w:pPr>
        <w:rPr>
          <w:sz w:val="16"/>
          <w:szCs w:val="16"/>
        </w:rPr>
      </w:pPr>
    </w:p>
    <w:p w14:paraId="66A9C67D" w14:textId="77777777" w:rsidR="003A396C" w:rsidRPr="003A396C" w:rsidRDefault="003A396C" w:rsidP="005B5435">
      <w:pPr>
        <w:pStyle w:val="Odstavekseznama"/>
        <w:numPr>
          <w:ilvl w:val="0"/>
          <w:numId w:val="77"/>
        </w:numPr>
        <w:spacing w:line="240" w:lineRule="auto"/>
        <w:contextualSpacing/>
        <w:rPr>
          <w:sz w:val="16"/>
          <w:szCs w:val="16"/>
          <w:lang w:val="sl-SI"/>
        </w:rPr>
      </w:pPr>
      <w:r w:rsidRPr="003A396C">
        <w:rPr>
          <w:sz w:val="16"/>
          <w:szCs w:val="16"/>
          <w:lang w:val="sl-SI"/>
        </w:rPr>
        <w:t>naročnik zavarovanja/garancije je umaknil ponudbo po poteku roka za prejem ponudb ali nedopustno spremenil ponudbo v času njene veljavnosti; ali</w:t>
      </w:r>
    </w:p>
    <w:p w14:paraId="6E619F1C" w14:textId="6CB7CB3B" w:rsidR="003A396C" w:rsidRPr="003A396C" w:rsidRDefault="003A396C" w:rsidP="005B5435">
      <w:pPr>
        <w:pStyle w:val="Odstavekseznama"/>
        <w:numPr>
          <w:ilvl w:val="0"/>
          <w:numId w:val="77"/>
        </w:numPr>
        <w:spacing w:line="240" w:lineRule="auto"/>
        <w:contextualSpacing/>
        <w:rPr>
          <w:sz w:val="16"/>
          <w:szCs w:val="16"/>
          <w:lang w:val="sl-SI"/>
        </w:rPr>
      </w:pPr>
      <w:r w:rsidRPr="003A396C">
        <w:rPr>
          <w:sz w:val="16"/>
          <w:szCs w:val="16"/>
          <w:lang w:val="sl-SI"/>
        </w:rPr>
        <w:t xml:space="preserve">izbrani naročnik zavarovanja/garancije na poziv upravičenca ni podpisal pogodbe ali ni posredoval podatkov o lastništvu, zahtevanih v šestem odstavku 14. člena Zakona o integriteti in preprečevanju korupcije (Uradni list RS, št. 69/11 – uradno prečiščeno besedilo, 158/20, 3/22 – </w:t>
      </w:r>
      <w:proofErr w:type="spellStart"/>
      <w:r w:rsidRPr="003A396C">
        <w:rPr>
          <w:sz w:val="16"/>
          <w:szCs w:val="16"/>
          <w:lang w:val="sl-SI"/>
        </w:rPr>
        <w:t>ZDeb</w:t>
      </w:r>
      <w:proofErr w:type="spellEnd"/>
      <w:r w:rsidRPr="003A396C">
        <w:rPr>
          <w:sz w:val="16"/>
          <w:szCs w:val="16"/>
          <w:lang w:val="sl-SI"/>
        </w:rPr>
        <w:t xml:space="preserve"> in 16/23 – </w:t>
      </w:r>
      <w:proofErr w:type="spellStart"/>
      <w:r w:rsidRPr="003A396C">
        <w:rPr>
          <w:sz w:val="16"/>
          <w:szCs w:val="16"/>
          <w:lang w:val="sl-SI"/>
        </w:rPr>
        <w:t>ZZPri</w:t>
      </w:r>
      <w:proofErr w:type="spellEnd"/>
      <w:r w:rsidRPr="003A396C">
        <w:rPr>
          <w:sz w:val="16"/>
          <w:szCs w:val="16"/>
          <w:lang w:val="sl-SI"/>
        </w:rPr>
        <w:t>), v osmih dneh od prejema pogodbe</w:t>
      </w:r>
      <w:r>
        <w:rPr>
          <w:sz w:val="16"/>
          <w:szCs w:val="16"/>
          <w:lang w:val="sl-SI"/>
        </w:rPr>
        <w:t xml:space="preserve"> ali</w:t>
      </w:r>
    </w:p>
    <w:p w14:paraId="5538BC9D" w14:textId="77777777" w:rsidR="003A396C" w:rsidRPr="00D243F3" w:rsidRDefault="003A396C" w:rsidP="005B5435">
      <w:pPr>
        <w:pStyle w:val="Odstavekseznama"/>
        <w:numPr>
          <w:ilvl w:val="0"/>
          <w:numId w:val="77"/>
        </w:numPr>
        <w:spacing w:line="240" w:lineRule="auto"/>
        <w:contextualSpacing/>
        <w:rPr>
          <w:sz w:val="16"/>
          <w:szCs w:val="16"/>
          <w:lang w:val="sl-SI"/>
        </w:rPr>
      </w:pPr>
      <w:r w:rsidRPr="003A396C">
        <w:rPr>
          <w:sz w:val="16"/>
          <w:szCs w:val="16"/>
          <w:lang w:val="sl-SI"/>
        </w:rPr>
        <w:t>izbrani naročnik zavarovanja/garancije ni predložil zavarovanja/garancije za dobro izvedbo pogodbenih obveznosti v skladu s pogoji naročila.</w:t>
      </w:r>
    </w:p>
    <w:p w14:paraId="7CA8C646" w14:textId="77777777" w:rsidR="003A396C" w:rsidRPr="003A396C" w:rsidRDefault="003A396C" w:rsidP="003A396C">
      <w:pPr>
        <w:rPr>
          <w:sz w:val="16"/>
          <w:szCs w:val="16"/>
        </w:rPr>
      </w:pPr>
    </w:p>
    <w:p w14:paraId="71CB5334" w14:textId="77777777" w:rsidR="003A396C" w:rsidRPr="003A396C" w:rsidRDefault="003A396C" w:rsidP="003A396C">
      <w:pPr>
        <w:rPr>
          <w:sz w:val="16"/>
          <w:szCs w:val="16"/>
        </w:rPr>
      </w:pPr>
      <w:r w:rsidRPr="003A396C">
        <w:rPr>
          <w:sz w:val="16"/>
          <w:szCs w:val="16"/>
        </w:rPr>
        <w:t>Katerokoli zahtevo za plačilo po tej garanciji moramo prejeti na datum veljavnosti garancije ali pred njim v zgoraj navedenem kraju predložitve.</w:t>
      </w:r>
    </w:p>
    <w:p w14:paraId="2043E1C3" w14:textId="77777777" w:rsidR="003A396C" w:rsidRPr="003A396C" w:rsidRDefault="003A396C" w:rsidP="003A396C">
      <w:pPr>
        <w:rPr>
          <w:sz w:val="16"/>
          <w:szCs w:val="16"/>
        </w:rPr>
      </w:pPr>
    </w:p>
    <w:p w14:paraId="6738B0A8" w14:textId="77777777" w:rsidR="003A396C" w:rsidRPr="003A396C" w:rsidRDefault="003A396C" w:rsidP="003A396C">
      <w:pPr>
        <w:rPr>
          <w:sz w:val="16"/>
          <w:szCs w:val="16"/>
        </w:rPr>
      </w:pPr>
      <w:r w:rsidRPr="003A396C">
        <w:rPr>
          <w:sz w:val="16"/>
          <w:szCs w:val="16"/>
        </w:rPr>
        <w:t>Morebitne spore v zvezi s tem zavarovanjem rešuje stvarno pristojno sodišče po sedežu upravičenca po slovenskem pravu.</w:t>
      </w:r>
    </w:p>
    <w:p w14:paraId="04DE0D6D" w14:textId="77777777" w:rsidR="003A396C" w:rsidRPr="003A396C" w:rsidRDefault="003A396C" w:rsidP="003A396C">
      <w:pPr>
        <w:rPr>
          <w:sz w:val="16"/>
          <w:szCs w:val="16"/>
        </w:rPr>
      </w:pPr>
    </w:p>
    <w:p w14:paraId="55B5D3C1" w14:textId="77777777" w:rsidR="003A396C" w:rsidRPr="003A396C" w:rsidRDefault="003A396C" w:rsidP="003A396C">
      <w:pPr>
        <w:rPr>
          <w:sz w:val="16"/>
          <w:szCs w:val="16"/>
        </w:rPr>
      </w:pPr>
      <w:r w:rsidRPr="003A396C">
        <w:rPr>
          <w:sz w:val="16"/>
          <w:szCs w:val="16"/>
        </w:rPr>
        <w:t xml:space="preserve">Za to garancijo veljajo Enotna Pravila za Garancije na Poziv (EPGP) revizija iz leta 2010, izdana pri MTZ pod št. 758. </w:t>
      </w:r>
    </w:p>
    <w:p w14:paraId="3B89860E"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6"/>
          <w:szCs w:val="16"/>
        </w:rPr>
      </w:pP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t xml:space="preserve">   </w:t>
      </w:r>
    </w:p>
    <w:p w14:paraId="25E892FD"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6"/>
          <w:szCs w:val="16"/>
        </w:rPr>
      </w:pPr>
    </w:p>
    <w:p w14:paraId="665BCDD2"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sz w:val="16"/>
          <w:szCs w:val="16"/>
        </w:rPr>
      </w:pP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t>garant</w:t>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p>
    <w:p w14:paraId="6AF3F04A" w14:textId="4DA908AA" w:rsidR="003A396C" w:rsidRPr="003A396C" w:rsidRDefault="00C23C5A"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sz w:val="16"/>
          <w:szCs w:val="16"/>
        </w:rPr>
      </w:pPr>
      <w:r>
        <w:rPr>
          <w:sz w:val="16"/>
          <w:szCs w:val="16"/>
        </w:rPr>
        <w:t xml:space="preserve">              </w:t>
      </w:r>
      <w:r w:rsidR="003A396C" w:rsidRPr="003A396C">
        <w:rPr>
          <w:sz w:val="16"/>
          <w:szCs w:val="16"/>
        </w:rPr>
        <w:t>(žig in podpis)</w:t>
      </w:r>
    </w:p>
    <w:p w14:paraId="2B564284" w14:textId="77777777" w:rsidR="003A396C" w:rsidRDefault="003A396C" w:rsidP="003A396C">
      <w:pPr>
        <w:ind w:left="284"/>
        <w:rPr>
          <w:rFonts w:ascii="Century Gothic" w:eastAsiaTheme="minorEastAsia" w:hAnsi="Century Gothic" w:cs="Times New Roman"/>
          <w:sz w:val="18"/>
          <w:szCs w:val="22"/>
        </w:rPr>
      </w:pPr>
    </w:p>
    <w:p w14:paraId="274290B4" w14:textId="77777777" w:rsidR="003A396C" w:rsidRDefault="003A396C" w:rsidP="003A396C">
      <w:pPr>
        <w:rPr>
          <w:rFonts w:ascii="Century Gothic" w:eastAsiaTheme="minorEastAsia" w:hAnsi="Century Gothic"/>
          <w:sz w:val="18"/>
          <w:szCs w:val="22"/>
        </w:rPr>
      </w:pPr>
    </w:p>
    <w:p w14:paraId="09AC8635" w14:textId="77777777" w:rsidR="003A396C" w:rsidRDefault="003A396C" w:rsidP="003A396C">
      <w:pPr>
        <w:jc w:val="left"/>
      </w:pPr>
    </w:p>
    <w:p w14:paraId="34DA50A5" w14:textId="36549552" w:rsidR="006F4537" w:rsidRDefault="006F4537" w:rsidP="00DA48C4"/>
    <w:p w14:paraId="65F13A49" w14:textId="7255F801" w:rsidR="006F4537" w:rsidRDefault="006F4537" w:rsidP="00DA48C4"/>
    <w:p w14:paraId="6718375F" w14:textId="27111ED7" w:rsidR="006F4537" w:rsidRDefault="006F4537" w:rsidP="00DA48C4"/>
    <w:p w14:paraId="56D8E416" w14:textId="59B312DB" w:rsidR="006F4537" w:rsidRDefault="006F4537" w:rsidP="00DA48C4"/>
    <w:p w14:paraId="234541AE" w14:textId="77777777" w:rsidR="00E64665" w:rsidRDefault="00E64665" w:rsidP="00DA48C4">
      <w:pPr>
        <w:sectPr w:rsidR="00E64665" w:rsidSect="004B54DA">
          <w:pgSz w:w="11906" w:h="16838"/>
          <w:pgMar w:top="426" w:right="1700" w:bottom="1134" w:left="1418" w:header="709" w:footer="454" w:gutter="0"/>
          <w:cols w:space="708"/>
          <w:titlePg/>
          <w:docGrid w:linePitch="360"/>
        </w:sectPr>
      </w:pPr>
    </w:p>
    <w:p w14:paraId="69AF1176" w14:textId="383E3317" w:rsidR="00EB5EB0" w:rsidRDefault="003330F3" w:rsidP="003330F3">
      <w:pPr>
        <w:spacing w:line="240" w:lineRule="auto"/>
        <w:jc w:val="right"/>
      </w:pPr>
      <w:bookmarkStart w:id="324" w:name="_Hlk189036895"/>
      <w:r w:rsidRPr="00E735FA">
        <w:lastRenderedPageBreak/>
        <w:t xml:space="preserve">OBRAZEC ŠT. </w:t>
      </w:r>
      <w:r w:rsidR="003F5AB4">
        <w:t>5</w:t>
      </w:r>
    </w:p>
    <w:bookmarkEnd w:id="324"/>
    <w:p w14:paraId="7C3DD446" w14:textId="77777777" w:rsidR="00EB5EB0" w:rsidRDefault="00EB5EB0" w:rsidP="00D37134"/>
    <w:p w14:paraId="4CB29C87" w14:textId="4D0230FB" w:rsidR="000B00C7" w:rsidRDefault="003B3E87" w:rsidP="007A6A56">
      <w:pPr>
        <w:pStyle w:val="Naslovprvi"/>
        <w:numPr>
          <w:ilvl w:val="0"/>
          <w:numId w:val="0"/>
        </w:numPr>
        <w:ind w:left="360"/>
        <w:jc w:val="center"/>
      </w:pPr>
      <w:bookmarkStart w:id="325" w:name="_Toc208229188"/>
      <w:bookmarkStart w:id="326" w:name="_Toc208235497"/>
      <w:bookmarkStart w:id="327" w:name="_Toc208235561"/>
      <w:r w:rsidRPr="003B3E87">
        <w:t>VZOREC FINANČNEGA ZAVAROVANJA ZA DOBRO IZVEDBO POGODBENIH OBVEZNOSTI PO EPGP-758</w:t>
      </w:r>
      <w:bookmarkEnd w:id="325"/>
      <w:bookmarkEnd w:id="326"/>
      <w:bookmarkEnd w:id="327"/>
    </w:p>
    <w:p w14:paraId="681DE9A5" w14:textId="77777777" w:rsidR="003B3E87" w:rsidRPr="003B3E87" w:rsidRDefault="003B3E87" w:rsidP="003B3E87">
      <w:pPr>
        <w:jc w:val="center"/>
        <w:rPr>
          <w:b/>
          <w:bCs/>
          <w:iCs/>
          <w:sz w:val="24"/>
          <w:szCs w:val="24"/>
        </w:rPr>
      </w:pPr>
    </w:p>
    <w:p w14:paraId="107667E5" w14:textId="77777777" w:rsidR="003B3E87" w:rsidRPr="00D2267A" w:rsidRDefault="003B3E87" w:rsidP="00D37134"/>
    <w:p w14:paraId="7B2BC2A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58D86C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14:paraId="4E2BD49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0288B9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24E7B6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(vpiše se vrsta zavarovanja: bančna garancija)</w:t>
      </w:r>
    </w:p>
    <w:p w14:paraId="27E0A91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72B5748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banke v kraju izdaje)</w:t>
      </w:r>
    </w:p>
    <w:p w14:paraId="228F5BC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14:paraId="005279C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55F53232"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w:t>
      </w:r>
      <w:bookmarkStart w:id="328" w:name="_Hlk188012343"/>
      <w:r w:rsidR="003F5AB4" w:rsidRPr="003F5AB4">
        <w:rPr>
          <w:sz w:val="16"/>
          <w:szCs w:val="16"/>
          <w:lang w:eastAsia="en-US"/>
        </w:rPr>
        <w:t>Urad Republike Slovenije za nadzor, kakovost in investicije v zdravstvu, Ulica Ambrožiča Novljana 7, 1000 Ljubljana</w:t>
      </w:r>
      <w:r w:rsidRPr="00DA6ECA">
        <w:rPr>
          <w:sz w:val="16"/>
          <w:szCs w:val="16"/>
          <w:lang w:eastAsia="en-US"/>
        </w:rPr>
        <w:t>.</w:t>
      </w:r>
      <w:bookmarkEnd w:id="328"/>
    </w:p>
    <w:p w14:paraId="5C361F2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14:paraId="49EC1ED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14:paraId="02670C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465826E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14:paraId="55BFDD3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118608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0D791C2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52B2684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14:paraId="215725B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274EA09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2AD0B16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DA6ECA" w:rsidRDefault="00E735FA" w:rsidP="00E735FA">
      <w:pPr>
        <w:spacing w:line="240" w:lineRule="auto"/>
        <w:rPr>
          <w:sz w:val="16"/>
          <w:szCs w:val="16"/>
          <w:lang w:eastAsia="en-US"/>
        </w:rPr>
      </w:pPr>
    </w:p>
    <w:p w14:paraId="4A8EB344" w14:textId="77777777"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5F802074" w14:textId="77777777" w:rsidR="00E735FA" w:rsidRPr="00DA6ECA" w:rsidRDefault="00E735FA" w:rsidP="00E735FA">
      <w:pPr>
        <w:spacing w:line="240" w:lineRule="auto"/>
        <w:rPr>
          <w:sz w:val="16"/>
          <w:szCs w:val="16"/>
          <w:lang w:eastAsia="en-US"/>
        </w:rPr>
      </w:pPr>
    </w:p>
    <w:p w14:paraId="5169D96E"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64C74240" w14:textId="77777777" w:rsidR="00E735FA" w:rsidRPr="00DA6ECA" w:rsidRDefault="00E735FA" w:rsidP="00E735FA">
      <w:pPr>
        <w:spacing w:line="240" w:lineRule="auto"/>
        <w:rPr>
          <w:sz w:val="16"/>
          <w:szCs w:val="16"/>
          <w:lang w:eastAsia="en-US"/>
        </w:rPr>
      </w:pPr>
    </w:p>
    <w:p w14:paraId="4B4583AA"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44D8F89C" w14:textId="77777777" w:rsidR="00E735FA" w:rsidRPr="00DA6ECA" w:rsidRDefault="00E735FA" w:rsidP="00E735FA">
      <w:pPr>
        <w:spacing w:line="240" w:lineRule="auto"/>
        <w:rPr>
          <w:sz w:val="16"/>
          <w:szCs w:val="16"/>
          <w:lang w:eastAsia="en-US"/>
        </w:rPr>
      </w:pPr>
    </w:p>
    <w:p w14:paraId="52C64912" w14:textId="77777777" w:rsidR="00E735FA" w:rsidRPr="00DA6ECA" w:rsidRDefault="00E735FA" w:rsidP="00E735FA">
      <w:pPr>
        <w:spacing w:line="240" w:lineRule="auto"/>
        <w:rPr>
          <w:sz w:val="16"/>
          <w:szCs w:val="16"/>
          <w:lang w:eastAsia="en-US"/>
        </w:rPr>
      </w:pPr>
    </w:p>
    <w:p w14:paraId="4C8545C3" w14:textId="0086E2E1" w:rsidR="006E006E" w:rsidRDefault="00E735FA" w:rsidP="000523A6">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51BA80DE" w14:textId="7AEEA827" w:rsidR="004B54DA" w:rsidRDefault="004B54DA" w:rsidP="000523A6">
      <w:pPr>
        <w:spacing w:line="240" w:lineRule="auto"/>
        <w:rPr>
          <w:sz w:val="16"/>
          <w:szCs w:val="16"/>
          <w:lang w:eastAsia="en-US"/>
        </w:rPr>
      </w:pPr>
    </w:p>
    <w:p w14:paraId="30B5CDDD" w14:textId="49A76E20" w:rsidR="004B54DA" w:rsidRDefault="004B54DA" w:rsidP="000523A6">
      <w:pPr>
        <w:spacing w:line="240" w:lineRule="auto"/>
        <w:rPr>
          <w:sz w:val="16"/>
          <w:szCs w:val="16"/>
          <w:lang w:eastAsia="en-US"/>
        </w:rPr>
      </w:pPr>
    </w:p>
    <w:p w14:paraId="3738AF79" w14:textId="14B07360" w:rsidR="004B54DA" w:rsidRDefault="004B54DA" w:rsidP="000523A6">
      <w:pPr>
        <w:spacing w:line="240" w:lineRule="auto"/>
        <w:rPr>
          <w:sz w:val="16"/>
          <w:szCs w:val="16"/>
          <w:lang w:eastAsia="en-US"/>
        </w:rPr>
      </w:pPr>
    </w:p>
    <w:p w14:paraId="5046E91D" w14:textId="4B69E310" w:rsidR="004B54DA" w:rsidRDefault="004B54DA" w:rsidP="000523A6">
      <w:pPr>
        <w:spacing w:line="240" w:lineRule="auto"/>
        <w:rPr>
          <w:sz w:val="16"/>
          <w:szCs w:val="16"/>
          <w:lang w:eastAsia="en-US"/>
        </w:rPr>
      </w:pPr>
    </w:p>
    <w:p w14:paraId="0F31383F" w14:textId="77777777" w:rsidR="00E64665" w:rsidRDefault="00E735FA" w:rsidP="003B3C06">
      <w:pPr>
        <w:tabs>
          <w:tab w:val="left" w:pos="817"/>
        </w:tabs>
        <w:sectPr w:rsidR="00E64665" w:rsidSect="004B54DA">
          <w:pgSz w:w="11906" w:h="16838"/>
          <w:pgMar w:top="426" w:right="1700" w:bottom="1134" w:left="1418" w:header="709" w:footer="454" w:gutter="0"/>
          <w:cols w:space="708"/>
          <w:titlePg/>
          <w:docGrid w:linePitch="360"/>
        </w:sectPr>
      </w:pPr>
      <w:r w:rsidRPr="00DA6ECA">
        <w:rPr>
          <w:kern w:val="16"/>
          <w:u w:val="single"/>
          <w:lang w:val="pl-PL"/>
        </w:rPr>
        <w:t xml:space="preserve">Opomba: </w:t>
      </w:r>
      <w:r w:rsidR="003B3C06" w:rsidRPr="00837AD6">
        <w:t>S predložitvijo</w:t>
      </w:r>
      <w:r w:rsidR="00BE4D78">
        <w:t xml:space="preserve"> </w:t>
      </w:r>
      <w:r w:rsidR="003B3C06" w:rsidRPr="00837AD6">
        <w:t>obrazca ESPD se šteje, da ponudnik potrjuje vsebino vzorca zavarovanja za dobro izvedbo pogodbenih obveznosti.</w:t>
      </w:r>
    </w:p>
    <w:p w14:paraId="55941DF5" w14:textId="32F57FB6" w:rsidR="006F4537" w:rsidRDefault="006F4537" w:rsidP="003B3C06">
      <w:pPr>
        <w:tabs>
          <w:tab w:val="left" w:pos="817"/>
        </w:tabs>
      </w:pPr>
    </w:p>
    <w:p w14:paraId="10BAACBC" w14:textId="18A65E7E" w:rsidR="00E735FA" w:rsidRPr="00DA6ECA" w:rsidRDefault="003330F3" w:rsidP="003330F3">
      <w:pPr>
        <w:spacing w:line="240" w:lineRule="auto"/>
        <w:jc w:val="right"/>
        <w:rPr>
          <w:kern w:val="16"/>
          <w:u w:val="single"/>
          <w:lang w:val="pl-PL"/>
        </w:rPr>
      </w:pPr>
      <w:r w:rsidRPr="00E735FA">
        <w:t xml:space="preserve">OBRAZEC ŠT. </w:t>
      </w:r>
      <w:r w:rsidR="003F5AB4">
        <w:t>6</w:t>
      </w:r>
    </w:p>
    <w:p w14:paraId="38FFD8A1" w14:textId="77777777" w:rsidR="003B3E87" w:rsidRDefault="003B3E87" w:rsidP="00E735FA">
      <w:pPr>
        <w:widowControl w:val="0"/>
        <w:adjustRightInd w:val="0"/>
        <w:textAlignment w:val="baseline"/>
        <w:rPr>
          <w:b/>
          <w:lang w:eastAsia="en-US"/>
        </w:rPr>
      </w:pPr>
    </w:p>
    <w:p w14:paraId="3F3C3ADA" w14:textId="6E95DF7F" w:rsidR="003B3E87" w:rsidRDefault="003B3E87" w:rsidP="007A6A56">
      <w:pPr>
        <w:pStyle w:val="Naslovprvi"/>
        <w:numPr>
          <w:ilvl w:val="0"/>
          <w:numId w:val="0"/>
        </w:numPr>
        <w:ind w:left="360"/>
        <w:jc w:val="center"/>
      </w:pPr>
      <w:bookmarkStart w:id="329" w:name="_Toc208229189"/>
      <w:bookmarkStart w:id="330" w:name="_Toc208235498"/>
      <w:bookmarkStart w:id="331" w:name="_Toc208235562"/>
      <w:r w:rsidRPr="003B3E87">
        <w:t>VZOREC FINANČNEGA ZAVAROVANJA ZA ODPRAVO NAPAK V GARANCIJSKEM ROKU PO EPGP-758</w:t>
      </w:r>
      <w:bookmarkEnd w:id="329"/>
      <w:bookmarkEnd w:id="330"/>
      <w:bookmarkEnd w:id="331"/>
    </w:p>
    <w:p w14:paraId="06AC074C" w14:textId="77777777" w:rsidR="007A6A56" w:rsidRPr="003B3E87" w:rsidRDefault="007A6A56" w:rsidP="007A6A56">
      <w:pPr>
        <w:pStyle w:val="Naslovprvi"/>
        <w:numPr>
          <w:ilvl w:val="0"/>
          <w:numId w:val="0"/>
        </w:numPr>
        <w:ind w:left="360"/>
        <w:jc w:val="center"/>
      </w:pPr>
    </w:p>
    <w:p w14:paraId="53459A1B" w14:textId="4A266D4F" w:rsidR="00E735FA" w:rsidRPr="00DA6ECA" w:rsidRDefault="00E735FA" w:rsidP="00E735FA">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14:paraId="3035EFB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(banki) ali SWIFT ključ</w:t>
      </w:r>
    </w:p>
    <w:p w14:paraId="5975331D" w14:textId="77777777" w:rsidR="00E735FA" w:rsidRDefault="00E735FA" w:rsidP="00E735FA">
      <w:pPr>
        <w:keepNext/>
        <w:spacing w:line="240" w:lineRule="auto"/>
        <w:rPr>
          <w:i/>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(vpiše se upravičenca tj. naročnika javnega naročila)</w:t>
      </w:r>
    </w:p>
    <w:p w14:paraId="0036B2EF" w14:textId="77777777" w:rsidR="00E735FA" w:rsidRDefault="00E735FA" w:rsidP="00E735FA">
      <w:pPr>
        <w:keepNext/>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4D7B34AB" w14:textId="77777777" w:rsidR="003330F3" w:rsidRPr="00DA6ECA" w:rsidRDefault="003330F3" w:rsidP="00E735FA">
      <w:pPr>
        <w:keepNext/>
        <w:spacing w:line="240" w:lineRule="auto"/>
        <w:rPr>
          <w:i/>
          <w:sz w:val="16"/>
          <w:szCs w:val="16"/>
          <w:lang w:eastAsia="en-US"/>
        </w:rPr>
      </w:pPr>
    </w:p>
    <w:p w14:paraId="0AA066A8" w14:textId="77777777" w:rsidR="00E735FA" w:rsidRPr="00DA6ECA" w:rsidRDefault="00E735FA" w:rsidP="00E735FA">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w:t>
      </w:r>
      <w:r w:rsidR="003330F3">
        <w:rPr>
          <w:i/>
          <w:sz w:val="16"/>
          <w:szCs w:val="16"/>
          <w:lang w:eastAsia="en-US"/>
        </w:rPr>
        <w:t>(</w:t>
      </w:r>
      <w:r w:rsidRPr="00DA6ECA">
        <w:rPr>
          <w:i/>
          <w:sz w:val="16"/>
          <w:szCs w:val="16"/>
          <w:lang w:eastAsia="en-US"/>
        </w:rPr>
        <w:t>vpiše se vrsta zavarovanja: bančna garancija)</w:t>
      </w:r>
    </w:p>
    <w:p w14:paraId="468EF76C" w14:textId="77777777" w:rsidR="003330F3" w:rsidRDefault="003330F3" w:rsidP="00E735FA">
      <w:pPr>
        <w:keepNext/>
        <w:spacing w:line="240" w:lineRule="auto"/>
        <w:rPr>
          <w:b/>
          <w:sz w:val="16"/>
          <w:szCs w:val="16"/>
          <w:lang w:eastAsia="en-US"/>
        </w:rPr>
      </w:pPr>
    </w:p>
    <w:p w14:paraId="75B6D381"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01DD03F0" w14:textId="77777777" w:rsidR="00E735FA" w:rsidRPr="00DA6ECA" w:rsidRDefault="00E735FA" w:rsidP="00E735FA">
      <w:pPr>
        <w:keepNext/>
        <w:spacing w:line="240" w:lineRule="auto"/>
        <w:rPr>
          <w:sz w:val="16"/>
          <w:szCs w:val="16"/>
          <w:lang w:eastAsia="en-US"/>
        </w:rPr>
      </w:pPr>
    </w:p>
    <w:p w14:paraId="16ECBC45" w14:textId="77777777" w:rsidR="00E735FA" w:rsidRPr="00DA6ECA" w:rsidRDefault="00E735FA" w:rsidP="00E735FA">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banke v kraju izdaje)</w:t>
      </w:r>
    </w:p>
    <w:p w14:paraId="12FF71BF" w14:textId="77777777" w:rsidR="00E735FA" w:rsidRPr="00DA6ECA" w:rsidRDefault="00E735FA" w:rsidP="00E735FA">
      <w:pPr>
        <w:keepNext/>
        <w:spacing w:line="240" w:lineRule="auto"/>
        <w:rPr>
          <w:sz w:val="16"/>
          <w:szCs w:val="16"/>
          <w:lang w:eastAsia="en-US"/>
        </w:rPr>
      </w:pPr>
    </w:p>
    <w:p w14:paraId="6CBB6C39"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ime in naslov naročnika </w:t>
      </w:r>
      <w:r w:rsidR="003330F3">
        <w:rPr>
          <w:i/>
          <w:sz w:val="16"/>
          <w:szCs w:val="16"/>
          <w:lang w:eastAsia="en-US"/>
        </w:rPr>
        <w:t xml:space="preserve">finančnega </w:t>
      </w:r>
      <w:r w:rsidRPr="00DA6ECA">
        <w:rPr>
          <w:i/>
          <w:sz w:val="16"/>
          <w:szCs w:val="16"/>
          <w:lang w:eastAsia="en-US"/>
        </w:rPr>
        <w:t>zavarovanja, tj. v postopku javnega naročanja izbranega ponudnika)</w:t>
      </w:r>
    </w:p>
    <w:p w14:paraId="6D33BD9E" w14:textId="77777777" w:rsidR="00E735FA" w:rsidRPr="00DA6ECA" w:rsidRDefault="00E735FA" w:rsidP="00E735FA">
      <w:pPr>
        <w:keepNext/>
        <w:spacing w:line="240" w:lineRule="auto"/>
        <w:rPr>
          <w:sz w:val="16"/>
          <w:szCs w:val="16"/>
          <w:lang w:eastAsia="en-US"/>
        </w:rPr>
      </w:pPr>
    </w:p>
    <w:p w14:paraId="74FE3A6D" w14:textId="675F3886" w:rsidR="00E735FA" w:rsidRPr="00DA6ECA" w:rsidRDefault="00E735FA" w:rsidP="00E735FA">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w:t>
      </w:r>
      <w:r w:rsidR="00D243F3" w:rsidRPr="00D243F3">
        <w:rPr>
          <w:sz w:val="16"/>
          <w:szCs w:val="16"/>
          <w:lang w:eastAsia="en-US"/>
        </w:rPr>
        <w:t>Splošna bolnišnica Murska Sobota, Ulica dr. Vrbnjaka 6, 9000 Murska Sobota</w:t>
      </w:r>
    </w:p>
    <w:p w14:paraId="58145451" w14:textId="77777777" w:rsidR="00E735FA" w:rsidRPr="00DA6ECA" w:rsidRDefault="00E735FA" w:rsidP="00E735FA">
      <w:pPr>
        <w:keepNext/>
        <w:spacing w:line="240" w:lineRule="auto"/>
        <w:rPr>
          <w:sz w:val="16"/>
          <w:szCs w:val="16"/>
          <w:lang w:eastAsia="en-US"/>
        </w:rPr>
      </w:pPr>
    </w:p>
    <w:p w14:paraId="1EF396D9" w14:textId="77777777" w:rsidR="00E735FA" w:rsidRPr="00DA6ECA" w:rsidRDefault="00E735FA" w:rsidP="00E735FA">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14:paraId="01EEBA22" w14:textId="77777777" w:rsidR="00E735FA" w:rsidRPr="00DA6ECA" w:rsidRDefault="00E735FA" w:rsidP="00E735FA">
      <w:pPr>
        <w:keepNext/>
        <w:spacing w:line="240" w:lineRule="auto"/>
        <w:rPr>
          <w:sz w:val="16"/>
          <w:szCs w:val="16"/>
          <w:lang w:eastAsia="en-US"/>
        </w:rPr>
      </w:pPr>
    </w:p>
    <w:p w14:paraId="3E675FC7"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1ED21C54" w14:textId="77777777" w:rsidR="00E735FA" w:rsidRPr="00DA6ECA" w:rsidRDefault="00E735FA" w:rsidP="00E735FA">
      <w:pPr>
        <w:keepNext/>
        <w:spacing w:line="240" w:lineRule="auto"/>
        <w:rPr>
          <w:sz w:val="16"/>
          <w:szCs w:val="16"/>
          <w:lang w:eastAsia="en-US"/>
        </w:rPr>
      </w:pPr>
    </w:p>
    <w:p w14:paraId="7D95947C"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(nobena/navede se listina)</w:t>
      </w:r>
    </w:p>
    <w:p w14:paraId="6E6E4E4F" w14:textId="77777777" w:rsidR="00E735FA" w:rsidRPr="00DA6ECA" w:rsidRDefault="00E735FA" w:rsidP="00E735FA">
      <w:pPr>
        <w:keepNext/>
        <w:spacing w:line="240" w:lineRule="auto"/>
        <w:rPr>
          <w:sz w:val="16"/>
          <w:szCs w:val="16"/>
          <w:lang w:eastAsia="en-US"/>
        </w:rPr>
      </w:pPr>
    </w:p>
    <w:p w14:paraId="18BF10E2" w14:textId="77777777" w:rsidR="00E735FA" w:rsidRPr="00DA6ECA" w:rsidRDefault="00E735FA" w:rsidP="00E735FA">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74F75C08" w14:textId="77777777" w:rsidR="00E735FA" w:rsidRPr="00DA6ECA" w:rsidRDefault="00E735FA" w:rsidP="00E735FA">
      <w:pPr>
        <w:keepNext/>
        <w:spacing w:line="240" w:lineRule="auto"/>
        <w:rPr>
          <w:sz w:val="16"/>
          <w:szCs w:val="16"/>
          <w:lang w:eastAsia="en-US"/>
        </w:rPr>
      </w:pPr>
    </w:p>
    <w:p w14:paraId="50928602" w14:textId="77777777" w:rsidR="00E735FA" w:rsidRPr="00DA6ECA" w:rsidRDefault="00E735FA" w:rsidP="00E735FA">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202BD22C" w14:textId="77777777" w:rsidR="00E735FA" w:rsidRPr="00DA6ECA" w:rsidRDefault="00E735FA" w:rsidP="00E735FA">
      <w:pPr>
        <w:keepNext/>
        <w:spacing w:line="240" w:lineRule="auto"/>
        <w:rPr>
          <w:sz w:val="16"/>
          <w:szCs w:val="16"/>
          <w:lang w:eastAsia="en-US"/>
        </w:rPr>
      </w:pPr>
    </w:p>
    <w:p w14:paraId="4C2A947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25284445" w14:textId="77777777" w:rsidR="00E735FA" w:rsidRPr="00DA6ECA" w:rsidRDefault="00E735FA" w:rsidP="00E735FA">
      <w:pPr>
        <w:keepNext/>
        <w:spacing w:line="240" w:lineRule="auto"/>
        <w:rPr>
          <w:sz w:val="16"/>
          <w:szCs w:val="16"/>
          <w:lang w:eastAsia="en-US"/>
        </w:rPr>
      </w:pPr>
    </w:p>
    <w:p w14:paraId="14CFDE3D"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058D9578" w14:textId="77777777" w:rsidR="00E735FA" w:rsidRPr="00DA6ECA" w:rsidRDefault="00E735FA" w:rsidP="00E735FA">
      <w:pPr>
        <w:keepNext/>
        <w:spacing w:line="240" w:lineRule="auto"/>
        <w:rPr>
          <w:sz w:val="16"/>
          <w:szCs w:val="16"/>
          <w:lang w:eastAsia="en-US"/>
        </w:rPr>
      </w:pPr>
    </w:p>
    <w:p w14:paraId="23ABBEC3" w14:textId="77777777" w:rsidR="00E735FA" w:rsidRPr="00DA6ECA" w:rsidRDefault="00E735FA" w:rsidP="00E735FA">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0EC21217" w14:textId="77777777" w:rsidR="00E735FA" w:rsidRPr="00DA6ECA"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411CA955"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200FFD1D" w14:textId="77777777" w:rsidR="00E735FA" w:rsidRPr="00DA6ECA" w:rsidRDefault="00E735FA" w:rsidP="00E735FA">
      <w:pPr>
        <w:spacing w:line="240" w:lineRule="auto"/>
        <w:rPr>
          <w:sz w:val="16"/>
          <w:szCs w:val="16"/>
          <w:lang w:eastAsia="en-US"/>
        </w:rPr>
      </w:pPr>
    </w:p>
    <w:p w14:paraId="206E1528"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3A2E6E48" w14:textId="77777777" w:rsidR="00E735FA" w:rsidRPr="00DA6ECA" w:rsidRDefault="00E735FA" w:rsidP="00E735FA">
      <w:pPr>
        <w:spacing w:line="240" w:lineRule="auto"/>
        <w:rPr>
          <w:sz w:val="16"/>
          <w:szCs w:val="16"/>
          <w:lang w:eastAsia="en-US"/>
        </w:rPr>
      </w:pPr>
    </w:p>
    <w:p w14:paraId="22499653"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5D1674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3755FBAA" w14:textId="563B5297" w:rsidR="00E735FA" w:rsidRDefault="00E735FA" w:rsidP="007A6A56">
      <w:pPr>
        <w:spacing w:line="240" w:lineRule="auto"/>
        <w:rPr>
          <w:kern w:val="16"/>
          <w:u w:val="single"/>
          <w:lang w:val="pl-PL"/>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14:paraId="78A47A94" w14:textId="333748B9" w:rsidR="003B3C06" w:rsidRDefault="00E735FA" w:rsidP="003B3C06">
      <w:pPr>
        <w:tabs>
          <w:tab w:val="left" w:pos="817"/>
        </w:tabs>
      </w:pPr>
      <w:r w:rsidRPr="00DA6ECA">
        <w:rPr>
          <w:kern w:val="16"/>
          <w:u w:val="single"/>
          <w:lang w:val="pl-PL"/>
        </w:rPr>
        <w:t xml:space="preserve">Opomba: </w:t>
      </w:r>
      <w:r w:rsidR="003B3C06" w:rsidRPr="00837AD6">
        <w:t>S predložitvijo obrazca ESPD se šteje, da ponudnik potrjuje vsebino vzorca zavarovanja za odpravo napak v garancijskem roku.</w:t>
      </w:r>
    </w:p>
    <w:p w14:paraId="4666D9DF" w14:textId="77777777" w:rsidR="00E64665" w:rsidRDefault="00F46321" w:rsidP="003F5AB4">
      <w:pPr>
        <w:spacing w:line="240" w:lineRule="auto"/>
        <w:jc w:val="left"/>
        <w:rPr>
          <w:b/>
          <w:bCs/>
          <w:iCs/>
          <w:sz w:val="24"/>
          <w:szCs w:val="24"/>
        </w:rPr>
        <w:sectPr w:rsidR="00E64665" w:rsidSect="004B54DA">
          <w:pgSz w:w="11906" w:h="16838"/>
          <w:pgMar w:top="426" w:right="1700" w:bottom="1134" w:left="1418" w:header="709" w:footer="454" w:gutter="0"/>
          <w:cols w:space="708"/>
          <w:titlePg/>
          <w:docGrid w:linePitch="360"/>
        </w:sectPr>
      </w:pPr>
      <w:bookmarkStart w:id="332" w:name="_Toc392226349"/>
      <w:bookmarkStart w:id="333" w:name="_Toc406052561"/>
      <w:bookmarkStart w:id="334" w:name="_Toc422906034"/>
      <w:bookmarkStart w:id="335" w:name="_Toc442170038"/>
      <w:bookmarkStart w:id="336" w:name="_Toc474238298"/>
      <w:r>
        <w:rPr>
          <w:b/>
          <w:bCs/>
          <w:iCs/>
          <w:sz w:val="24"/>
          <w:szCs w:val="24"/>
        </w:rPr>
        <w:br w:type="page"/>
      </w:r>
      <w:bookmarkStart w:id="337" w:name="_Toc401234783"/>
      <w:bookmarkEnd w:id="332"/>
      <w:bookmarkEnd w:id="333"/>
      <w:bookmarkEnd w:id="334"/>
      <w:bookmarkEnd w:id="335"/>
      <w:bookmarkEnd w:id="336"/>
    </w:p>
    <w:p w14:paraId="484368BE" w14:textId="5589C13D" w:rsidR="009C238F" w:rsidRPr="00DA6ECA" w:rsidRDefault="009C238F" w:rsidP="009C238F">
      <w:pPr>
        <w:spacing w:line="240" w:lineRule="auto"/>
        <w:jc w:val="right"/>
        <w:rPr>
          <w:kern w:val="16"/>
          <w:u w:val="single"/>
          <w:lang w:val="pl-PL"/>
        </w:rPr>
      </w:pPr>
      <w:r w:rsidRPr="00E735FA">
        <w:lastRenderedPageBreak/>
        <w:t xml:space="preserve">OBRAZEC ŠT. </w:t>
      </w:r>
      <w:r w:rsidR="003F5AB4">
        <w:t>7</w:t>
      </w:r>
    </w:p>
    <w:p w14:paraId="4DA17230" w14:textId="77777777" w:rsidR="0000575C" w:rsidRDefault="0000575C" w:rsidP="00DA11C4">
      <w:pPr>
        <w:rPr>
          <w:b/>
          <w:bCs/>
          <w:iCs/>
          <w:sz w:val="24"/>
          <w:szCs w:val="24"/>
        </w:rPr>
      </w:pPr>
      <w:bookmarkStart w:id="338" w:name="_Hlk184381688"/>
      <w:bookmarkEnd w:id="316"/>
      <w:bookmarkEnd w:id="317"/>
      <w:bookmarkEnd w:id="337"/>
    </w:p>
    <w:p w14:paraId="212CB118" w14:textId="2384A557" w:rsidR="0000575C" w:rsidRDefault="0000575C" w:rsidP="007A6A56">
      <w:pPr>
        <w:pStyle w:val="Naslovprvi"/>
        <w:numPr>
          <w:ilvl w:val="0"/>
          <w:numId w:val="0"/>
        </w:numPr>
        <w:ind w:left="360"/>
        <w:jc w:val="center"/>
      </w:pPr>
      <w:bookmarkStart w:id="339" w:name="_Toc208229190"/>
      <w:bookmarkStart w:id="340" w:name="_Toc208235499"/>
      <w:bookmarkStart w:id="341" w:name="_Toc208235563"/>
      <w:r w:rsidRPr="0000575C">
        <w:t xml:space="preserve">OSNUTEK POGODBE </w:t>
      </w:r>
      <w:r w:rsidR="003F5AB4">
        <w:t>– NAKUP IN MONTAŽA MEDICINSKE OPREME</w:t>
      </w:r>
      <w:bookmarkEnd w:id="339"/>
      <w:bookmarkEnd w:id="340"/>
      <w:bookmarkEnd w:id="341"/>
    </w:p>
    <w:p w14:paraId="41B9C7AD" w14:textId="71A23B75" w:rsidR="0000575C" w:rsidRDefault="0000575C" w:rsidP="0000575C">
      <w:pPr>
        <w:ind w:left="360"/>
        <w:jc w:val="center"/>
        <w:rPr>
          <w:b/>
          <w:bCs/>
          <w:iCs/>
          <w:sz w:val="24"/>
          <w:szCs w:val="24"/>
        </w:rPr>
      </w:pPr>
    </w:p>
    <w:p w14:paraId="28DFD7EE" w14:textId="0F51469E" w:rsidR="004E6460" w:rsidRPr="004D2257" w:rsidRDefault="00596EE3" w:rsidP="004E6460">
      <w:pPr>
        <w:tabs>
          <w:tab w:val="left" w:pos="817"/>
        </w:tabs>
        <w:rPr>
          <w:b/>
          <w:i/>
          <w:u w:val="single"/>
        </w:rPr>
      </w:pPr>
      <w:r>
        <w:rPr>
          <w:b/>
          <w:i/>
          <w:u w:val="single"/>
        </w:rPr>
        <w:t xml:space="preserve">Opomba: </w:t>
      </w:r>
      <w:r w:rsidR="004E6460" w:rsidRPr="004D2257">
        <w:rPr>
          <w:b/>
          <w:i/>
          <w:u w:val="single"/>
        </w:rPr>
        <w:t>S predložitvijo obrazca ESPD se šteje, da ponudnik potrjuje</w:t>
      </w:r>
      <w:r w:rsidR="004E6460">
        <w:rPr>
          <w:b/>
          <w:i/>
          <w:u w:val="single"/>
        </w:rPr>
        <w:t xml:space="preserve"> in se strinja z</w:t>
      </w:r>
      <w:r w:rsidR="004E6460" w:rsidRPr="004D2257">
        <w:rPr>
          <w:b/>
          <w:i/>
          <w:u w:val="single"/>
        </w:rPr>
        <w:t xml:space="preserve"> vsebino </w:t>
      </w:r>
      <w:r w:rsidR="004E6460">
        <w:rPr>
          <w:b/>
          <w:i/>
          <w:u w:val="single"/>
        </w:rPr>
        <w:t>te pogodbe v celoti</w:t>
      </w:r>
      <w:r w:rsidR="004E6460" w:rsidRPr="004D2257">
        <w:rPr>
          <w:b/>
          <w:i/>
          <w:u w:val="single"/>
        </w:rPr>
        <w:t>.</w:t>
      </w:r>
    </w:p>
    <w:p w14:paraId="77CFE9C4" w14:textId="77777777" w:rsidR="004D2257" w:rsidRPr="0000575C" w:rsidRDefault="004D2257" w:rsidP="0000575C">
      <w:pPr>
        <w:ind w:left="360"/>
        <w:jc w:val="center"/>
        <w:rPr>
          <w:b/>
          <w:bCs/>
          <w:iCs/>
          <w:sz w:val="24"/>
          <w:szCs w:val="24"/>
        </w:rPr>
      </w:pPr>
    </w:p>
    <w:p w14:paraId="3AC95718" w14:textId="77777777" w:rsidR="003F5AB4" w:rsidRPr="009A7EDB" w:rsidRDefault="003F5AB4" w:rsidP="003F5AB4">
      <w:pPr>
        <w:jc w:val="center"/>
        <w:rPr>
          <w:b/>
          <w:sz w:val="28"/>
          <w:szCs w:val="36"/>
        </w:rPr>
      </w:pPr>
      <w:bookmarkStart w:id="342" w:name="_Hlk185423258"/>
      <w:bookmarkEnd w:id="338"/>
    </w:p>
    <w:tbl>
      <w:tblPr>
        <w:tblStyle w:val="Tabelamrea"/>
        <w:tblW w:w="0" w:type="auto"/>
        <w:tblLook w:val="04A0" w:firstRow="1" w:lastRow="0" w:firstColumn="1" w:lastColumn="0" w:noHBand="0" w:noVBand="1"/>
      </w:tblPr>
      <w:tblGrid>
        <w:gridCol w:w="4536"/>
        <w:gridCol w:w="4242"/>
      </w:tblGrid>
      <w:tr w:rsidR="003F5AB4" w:rsidRPr="00261ED0" w14:paraId="4E073802" w14:textId="77777777" w:rsidTr="003F5AB4">
        <w:trPr>
          <w:trHeight w:val="2149"/>
        </w:trPr>
        <w:tc>
          <w:tcPr>
            <w:tcW w:w="4673" w:type="dxa"/>
          </w:tcPr>
          <w:p w14:paraId="591EF834" w14:textId="77777777" w:rsidR="003F5AB4" w:rsidRPr="009A7EDB" w:rsidRDefault="003F5AB4" w:rsidP="003F5AB4">
            <w:pPr>
              <w:ind w:right="1"/>
              <w:rPr>
                <w:b/>
                <w:bCs/>
              </w:rPr>
            </w:pPr>
            <w:r w:rsidRPr="009A7EDB">
              <w:rPr>
                <w:b/>
                <w:bCs/>
                <w:u w:val="single"/>
              </w:rPr>
              <w:t>Naročnik</w:t>
            </w:r>
            <w:r w:rsidRPr="009A7EDB">
              <w:rPr>
                <w:b/>
                <w:bCs/>
              </w:rPr>
              <w:t>:</w:t>
            </w:r>
          </w:p>
          <w:p w14:paraId="1424BD7B" w14:textId="77777777" w:rsidR="003F5AB4" w:rsidRPr="009A7EDB" w:rsidRDefault="003F5AB4" w:rsidP="003F5AB4">
            <w:pPr>
              <w:ind w:right="1"/>
              <w:rPr>
                <w:b/>
                <w:bCs/>
              </w:rPr>
            </w:pPr>
            <w:r w:rsidRPr="009A7EDB">
              <w:rPr>
                <w:b/>
                <w:bCs/>
              </w:rPr>
              <w:t>RS, MINISTRSTVO ZA ZDRAVJE</w:t>
            </w:r>
          </w:p>
          <w:p w14:paraId="6085E24F" w14:textId="77777777" w:rsidR="003F5AB4" w:rsidRPr="009A7EDB" w:rsidRDefault="003F5AB4" w:rsidP="003F5AB4">
            <w:pPr>
              <w:ind w:right="1"/>
              <w:rPr>
                <w:b/>
                <w:bCs/>
              </w:rPr>
            </w:pPr>
            <w:r w:rsidRPr="009A7EDB">
              <w:rPr>
                <w:b/>
                <w:bCs/>
              </w:rPr>
              <w:t>URAD REPUBLIKE SLOVENIJE ZA NADZOR, KAKOVOST IN INVESTICIJE V ZDRAVSTVU</w:t>
            </w:r>
          </w:p>
          <w:p w14:paraId="0B47ED9C" w14:textId="77777777" w:rsidR="003F5AB4" w:rsidRPr="009A7EDB" w:rsidRDefault="003F5AB4" w:rsidP="003F5AB4">
            <w:pPr>
              <w:ind w:right="1"/>
            </w:pPr>
            <w:r w:rsidRPr="009A7EDB">
              <w:rPr>
                <w:bCs/>
              </w:rPr>
              <w:t>Ulica Ambrožiča Novljana 7, 1000 Ljubljana</w:t>
            </w:r>
            <w:r w:rsidRPr="009A7EDB">
              <w:t>,</w:t>
            </w:r>
          </w:p>
          <w:p w14:paraId="61732547" w14:textId="77777777" w:rsidR="003F5AB4" w:rsidRPr="009A7EDB" w:rsidRDefault="003F5AB4" w:rsidP="003F5AB4">
            <w:pPr>
              <w:ind w:right="1"/>
              <w:rPr>
                <w:bCs/>
              </w:rPr>
            </w:pPr>
            <w:r w:rsidRPr="009A7EDB">
              <w:rPr>
                <w:bCs/>
              </w:rPr>
              <w:t>ki ga zastopa Ivan Osrečki, v. d. direktorja</w:t>
            </w:r>
          </w:p>
          <w:p w14:paraId="196A0A0F" w14:textId="77777777" w:rsidR="003F5AB4" w:rsidRPr="009A7EDB" w:rsidRDefault="003F5AB4" w:rsidP="003F5AB4">
            <w:pPr>
              <w:ind w:right="1"/>
            </w:pPr>
            <w:r w:rsidRPr="009A7EDB">
              <w:rPr>
                <w:bCs/>
              </w:rPr>
              <w:t xml:space="preserve">Matična številka: </w:t>
            </w:r>
            <w:r w:rsidRPr="009A7EDB">
              <w:t>2516535000</w:t>
            </w:r>
          </w:p>
          <w:p w14:paraId="14109F31" w14:textId="77777777" w:rsidR="003F5AB4" w:rsidRPr="009A7EDB" w:rsidRDefault="003F5AB4" w:rsidP="003F5AB4">
            <w:pPr>
              <w:ind w:right="1"/>
            </w:pPr>
            <w:r w:rsidRPr="009A7EDB">
              <w:rPr>
                <w:bCs/>
              </w:rPr>
              <w:t xml:space="preserve">Davčna številka: </w:t>
            </w:r>
            <w:r w:rsidRPr="009A7EDB">
              <w:t>64234894</w:t>
            </w:r>
          </w:p>
        </w:tc>
        <w:tc>
          <w:tcPr>
            <w:tcW w:w="4389" w:type="dxa"/>
          </w:tcPr>
          <w:p w14:paraId="5CB7E80D" w14:textId="77777777" w:rsidR="003F5AB4" w:rsidRPr="009A7EDB" w:rsidRDefault="003F5AB4" w:rsidP="003F5AB4">
            <w:pPr>
              <w:ind w:right="1"/>
            </w:pPr>
            <w:r w:rsidRPr="009A7EDB">
              <w:t>Podpisnik pogodbe:</w:t>
            </w:r>
          </w:p>
          <w:p w14:paraId="164E1EFB" w14:textId="77777777" w:rsidR="003F5AB4" w:rsidRPr="009A7EDB" w:rsidRDefault="003F5AB4" w:rsidP="003F5AB4">
            <w:pPr>
              <w:ind w:right="1"/>
            </w:pPr>
            <w:r w:rsidRPr="009A7EDB">
              <w:t>Ivan Osrečki, v. d. direktorja</w:t>
            </w:r>
          </w:p>
        </w:tc>
      </w:tr>
    </w:tbl>
    <w:p w14:paraId="05FC80BE" w14:textId="77777777" w:rsidR="003F5AB4" w:rsidRPr="009A7EDB" w:rsidRDefault="003F5AB4" w:rsidP="003F5AB4">
      <w:pPr>
        <w:jc w:val="center"/>
        <w:rPr>
          <w:b/>
          <w:sz w:val="16"/>
          <w:szCs w:val="16"/>
        </w:rPr>
      </w:pPr>
    </w:p>
    <w:p w14:paraId="42E3AE99" w14:textId="77777777" w:rsidR="003F5AB4" w:rsidRPr="009A7EDB" w:rsidRDefault="003F5AB4" w:rsidP="003F5AB4">
      <w:pPr>
        <w:rPr>
          <w:bCs/>
        </w:rPr>
      </w:pPr>
      <w:r w:rsidRPr="009A7EDB">
        <w:rPr>
          <w:bCs/>
        </w:rPr>
        <w:t>in</w:t>
      </w:r>
    </w:p>
    <w:p w14:paraId="33ADF88D" w14:textId="77777777" w:rsidR="003F5AB4" w:rsidRPr="009A7EDB" w:rsidRDefault="003F5AB4" w:rsidP="003F5AB4">
      <w:pPr>
        <w:rPr>
          <w:b/>
          <w:sz w:val="16"/>
          <w:szCs w:val="16"/>
        </w:rPr>
      </w:pPr>
    </w:p>
    <w:tbl>
      <w:tblPr>
        <w:tblStyle w:val="Tabelamrea"/>
        <w:tblW w:w="0" w:type="auto"/>
        <w:tblLook w:val="04A0" w:firstRow="1" w:lastRow="0" w:firstColumn="1" w:lastColumn="0" w:noHBand="0" w:noVBand="1"/>
      </w:tblPr>
      <w:tblGrid>
        <w:gridCol w:w="4529"/>
        <w:gridCol w:w="4249"/>
      </w:tblGrid>
      <w:tr w:rsidR="003F5AB4" w:rsidRPr="009A7EDB" w14:paraId="6EA426BB" w14:textId="77777777" w:rsidTr="003F5AB4">
        <w:trPr>
          <w:trHeight w:val="2015"/>
        </w:trPr>
        <w:tc>
          <w:tcPr>
            <w:tcW w:w="4673" w:type="dxa"/>
          </w:tcPr>
          <w:p w14:paraId="34251250" w14:textId="77777777" w:rsidR="003F5AB4" w:rsidRPr="009A7EDB" w:rsidRDefault="003F5AB4" w:rsidP="003F5AB4">
            <w:pPr>
              <w:ind w:right="1"/>
              <w:rPr>
                <w:b/>
              </w:rPr>
            </w:pPr>
            <w:bookmarkStart w:id="343" w:name="_Hlk199319726"/>
            <w:r w:rsidRPr="009A7EDB">
              <w:rPr>
                <w:b/>
                <w:u w:val="single"/>
              </w:rPr>
              <w:t>Uporabnik</w:t>
            </w:r>
            <w:r w:rsidRPr="009A7EDB">
              <w:rPr>
                <w:b/>
              </w:rPr>
              <w:t>:</w:t>
            </w:r>
          </w:p>
          <w:p w14:paraId="0D3C5FC8" w14:textId="77777777" w:rsidR="003F5AB4" w:rsidRPr="009A7EDB" w:rsidRDefault="003F5AB4" w:rsidP="003F5AB4">
            <w:pPr>
              <w:ind w:right="1"/>
            </w:pPr>
          </w:p>
          <w:p w14:paraId="60333187" w14:textId="77777777" w:rsidR="003F5AB4" w:rsidRPr="009A7EDB" w:rsidRDefault="003F5AB4" w:rsidP="003F5AB4">
            <w:pPr>
              <w:ind w:right="1"/>
            </w:pPr>
          </w:p>
          <w:p w14:paraId="26FFF8E3" w14:textId="77777777" w:rsidR="003F5AB4" w:rsidRPr="009A7EDB" w:rsidRDefault="003F5AB4" w:rsidP="003F5AB4">
            <w:pPr>
              <w:ind w:right="1"/>
            </w:pPr>
            <w:r w:rsidRPr="009A7EDB">
              <w:rPr>
                <w:bCs/>
              </w:rPr>
              <w:t xml:space="preserve">ki ga zastopa </w:t>
            </w:r>
          </w:p>
          <w:p w14:paraId="44FBE512" w14:textId="77777777" w:rsidR="003F5AB4" w:rsidRPr="009A7EDB" w:rsidRDefault="003F5AB4" w:rsidP="003F5AB4">
            <w:pPr>
              <w:ind w:right="1"/>
              <w:rPr>
                <w:bCs/>
              </w:rPr>
            </w:pPr>
            <w:r w:rsidRPr="009A7EDB">
              <w:rPr>
                <w:bCs/>
              </w:rPr>
              <w:t xml:space="preserve">Matična številka: </w:t>
            </w:r>
          </w:p>
          <w:p w14:paraId="0E8FBDC2" w14:textId="77777777" w:rsidR="003F5AB4" w:rsidRPr="009A7EDB" w:rsidRDefault="003F5AB4" w:rsidP="003F5AB4">
            <w:pPr>
              <w:ind w:right="1"/>
              <w:rPr>
                <w:bCs/>
              </w:rPr>
            </w:pPr>
            <w:r w:rsidRPr="009A7EDB">
              <w:rPr>
                <w:bCs/>
              </w:rPr>
              <w:t xml:space="preserve">Davčna številka: </w:t>
            </w:r>
          </w:p>
        </w:tc>
        <w:tc>
          <w:tcPr>
            <w:tcW w:w="4389" w:type="dxa"/>
          </w:tcPr>
          <w:p w14:paraId="3B6F6344" w14:textId="77777777" w:rsidR="003F5AB4" w:rsidRPr="009A7EDB" w:rsidRDefault="003F5AB4" w:rsidP="003F5AB4">
            <w:pPr>
              <w:ind w:right="1"/>
            </w:pPr>
            <w:r w:rsidRPr="009A7EDB">
              <w:t xml:space="preserve">Št.: </w:t>
            </w:r>
          </w:p>
          <w:p w14:paraId="3B3FEC7D" w14:textId="77777777" w:rsidR="003F5AB4" w:rsidRPr="009A7EDB" w:rsidRDefault="003F5AB4" w:rsidP="003F5AB4">
            <w:pPr>
              <w:ind w:right="1"/>
            </w:pPr>
            <w:r w:rsidRPr="009A7EDB">
              <w:t>Podpisnik pogodbe:</w:t>
            </w:r>
          </w:p>
          <w:p w14:paraId="1E604783" w14:textId="77777777" w:rsidR="003F5AB4" w:rsidRPr="009A7EDB" w:rsidRDefault="003F5AB4" w:rsidP="003F5AB4">
            <w:pPr>
              <w:ind w:right="1"/>
            </w:pPr>
          </w:p>
        </w:tc>
      </w:tr>
      <w:bookmarkEnd w:id="343"/>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3F5AB4" w:rsidRPr="009A7EDB" w14:paraId="1E47735D" w14:textId="77777777" w:rsidTr="003F5AB4">
        <w:tc>
          <w:tcPr>
            <w:tcW w:w="3331" w:type="dxa"/>
          </w:tcPr>
          <w:p w14:paraId="2A6ED257" w14:textId="77777777" w:rsidR="003F5AB4" w:rsidRPr="009A7EDB" w:rsidRDefault="003F5AB4" w:rsidP="003F5AB4">
            <w:pPr>
              <w:rPr>
                <w:bCs/>
                <w:sz w:val="16"/>
                <w:szCs w:val="16"/>
              </w:rPr>
            </w:pPr>
          </w:p>
          <w:p w14:paraId="78881790" w14:textId="77777777" w:rsidR="003F5AB4" w:rsidRPr="009A7EDB" w:rsidRDefault="003F5AB4" w:rsidP="003F5AB4">
            <w:pPr>
              <w:rPr>
                <w:bCs/>
              </w:rPr>
            </w:pPr>
            <w:r w:rsidRPr="009A7EDB">
              <w:rPr>
                <w:bCs/>
              </w:rPr>
              <w:t>ter</w:t>
            </w:r>
          </w:p>
          <w:p w14:paraId="17FCE5DA" w14:textId="77777777" w:rsidR="003F5AB4" w:rsidRPr="009A7EDB" w:rsidRDefault="003F5AB4" w:rsidP="003F5AB4">
            <w:pPr>
              <w:rPr>
                <w:bCs/>
                <w:sz w:val="16"/>
                <w:szCs w:val="16"/>
              </w:rPr>
            </w:pPr>
          </w:p>
        </w:tc>
        <w:tc>
          <w:tcPr>
            <w:tcW w:w="6269" w:type="dxa"/>
          </w:tcPr>
          <w:p w14:paraId="5C0A9D75" w14:textId="77777777" w:rsidR="003F5AB4" w:rsidRPr="009A7EDB" w:rsidRDefault="003F5AB4" w:rsidP="003F5AB4"/>
        </w:tc>
      </w:tr>
    </w:tbl>
    <w:tbl>
      <w:tblPr>
        <w:tblStyle w:val="Tabelamrea"/>
        <w:tblW w:w="9062" w:type="dxa"/>
        <w:tblLook w:val="04A0" w:firstRow="1" w:lastRow="0" w:firstColumn="1" w:lastColumn="0" w:noHBand="0" w:noVBand="1"/>
      </w:tblPr>
      <w:tblGrid>
        <w:gridCol w:w="4674"/>
        <w:gridCol w:w="4388"/>
      </w:tblGrid>
      <w:tr w:rsidR="003F5AB4" w:rsidRPr="009A7EDB" w14:paraId="07CF777B" w14:textId="77777777" w:rsidTr="003F5AB4">
        <w:trPr>
          <w:trHeight w:val="2015"/>
        </w:trPr>
        <w:tc>
          <w:tcPr>
            <w:tcW w:w="4674" w:type="dxa"/>
          </w:tcPr>
          <w:p w14:paraId="362172CE" w14:textId="77777777" w:rsidR="003F5AB4" w:rsidRPr="009A7EDB" w:rsidRDefault="003F5AB4" w:rsidP="003F5AB4">
            <w:pPr>
              <w:ind w:right="1"/>
              <w:rPr>
                <w:b/>
              </w:rPr>
            </w:pPr>
            <w:r w:rsidRPr="009A7EDB">
              <w:rPr>
                <w:b/>
                <w:u w:val="single"/>
              </w:rPr>
              <w:t>Dobavitelj</w:t>
            </w:r>
            <w:r w:rsidRPr="009A7EDB">
              <w:rPr>
                <w:b/>
              </w:rPr>
              <w:t>:</w:t>
            </w:r>
          </w:p>
          <w:p w14:paraId="3C3E0F45" w14:textId="77777777" w:rsidR="003F5AB4" w:rsidRPr="009A7EDB" w:rsidRDefault="003F5AB4" w:rsidP="003F5AB4">
            <w:pPr>
              <w:rPr>
                <w:b/>
              </w:rPr>
            </w:pPr>
          </w:p>
          <w:p w14:paraId="33DC9A04" w14:textId="77777777" w:rsidR="003F5AB4" w:rsidRPr="009A7EDB" w:rsidRDefault="003F5AB4" w:rsidP="003F5AB4">
            <w:pPr>
              <w:rPr>
                <w:b/>
              </w:rPr>
            </w:pPr>
            <w:r w:rsidRPr="009A7EDB">
              <w:rPr>
                <w:b/>
              </w:rPr>
              <w:t xml:space="preserve"> </w:t>
            </w:r>
          </w:p>
          <w:p w14:paraId="310D5E06" w14:textId="77777777" w:rsidR="003F5AB4" w:rsidRPr="009A7EDB" w:rsidRDefault="003F5AB4" w:rsidP="003F5AB4">
            <w:pPr>
              <w:rPr>
                <w:bCs/>
              </w:rPr>
            </w:pPr>
            <w:r w:rsidRPr="009A7EDB">
              <w:rPr>
                <w:bCs/>
              </w:rPr>
              <w:t>ki ga zastopa</w:t>
            </w:r>
          </w:p>
          <w:p w14:paraId="68DCEC76" w14:textId="77777777" w:rsidR="003F5AB4" w:rsidRPr="009A7EDB" w:rsidRDefault="003F5AB4" w:rsidP="003F5AB4">
            <w:pPr>
              <w:rPr>
                <w:b/>
              </w:rPr>
            </w:pPr>
            <w:r w:rsidRPr="009A7EDB">
              <w:rPr>
                <w:bCs/>
              </w:rPr>
              <w:t>Matična številka:</w:t>
            </w:r>
          </w:p>
          <w:p w14:paraId="7E68545D" w14:textId="77777777" w:rsidR="003F5AB4" w:rsidRPr="009A7EDB" w:rsidRDefault="003F5AB4" w:rsidP="003F5AB4">
            <w:pPr>
              <w:rPr>
                <w:b/>
              </w:rPr>
            </w:pPr>
            <w:r w:rsidRPr="009A7EDB">
              <w:rPr>
                <w:bCs/>
              </w:rPr>
              <w:t>Davčna številka:</w:t>
            </w:r>
            <w:r w:rsidRPr="009A7EDB">
              <w:rPr>
                <w:b/>
              </w:rPr>
              <w:t xml:space="preserve"> </w:t>
            </w:r>
          </w:p>
          <w:p w14:paraId="03796A67" w14:textId="77777777" w:rsidR="003F5AB4" w:rsidRPr="009A7EDB" w:rsidRDefault="003F5AB4" w:rsidP="003F5AB4">
            <w:pPr>
              <w:rPr>
                <w:b/>
              </w:rPr>
            </w:pPr>
            <w:r w:rsidRPr="009A7EDB">
              <w:rPr>
                <w:bCs/>
              </w:rPr>
              <w:t>TRR: SI56 , odprt pri</w:t>
            </w:r>
          </w:p>
        </w:tc>
        <w:tc>
          <w:tcPr>
            <w:tcW w:w="4388" w:type="dxa"/>
          </w:tcPr>
          <w:p w14:paraId="63F39335" w14:textId="77777777" w:rsidR="003F5AB4" w:rsidRPr="009A7EDB" w:rsidRDefault="003F5AB4" w:rsidP="003F5AB4">
            <w:pPr>
              <w:ind w:right="1"/>
            </w:pPr>
            <w:r w:rsidRPr="009A7EDB">
              <w:t xml:space="preserve">Št.: </w:t>
            </w:r>
          </w:p>
          <w:p w14:paraId="12635563" w14:textId="77777777" w:rsidR="003F5AB4" w:rsidRPr="009A7EDB" w:rsidRDefault="003F5AB4" w:rsidP="003F5AB4">
            <w:pPr>
              <w:ind w:right="1"/>
            </w:pPr>
            <w:r w:rsidRPr="009A7EDB">
              <w:t>Podpisnik pogodbe:</w:t>
            </w:r>
          </w:p>
        </w:tc>
      </w:tr>
    </w:tbl>
    <w:p w14:paraId="3D276C38" w14:textId="77777777" w:rsidR="003F5AB4" w:rsidRPr="009A7EDB" w:rsidRDefault="003F5AB4" w:rsidP="003F5AB4"/>
    <w:p w14:paraId="2C6F8593" w14:textId="77777777" w:rsidR="003F5AB4" w:rsidRPr="009A7EDB" w:rsidRDefault="003F5AB4" w:rsidP="003F5AB4">
      <w:r w:rsidRPr="009A7EDB">
        <w:t>sklepajo</w:t>
      </w:r>
    </w:p>
    <w:p w14:paraId="4D641B17" w14:textId="77777777" w:rsidR="003F5AB4" w:rsidRPr="009A7EDB" w:rsidRDefault="003F5AB4" w:rsidP="003F5AB4">
      <w:pPr>
        <w:rPr>
          <w:b/>
          <w:bCs/>
        </w:rPr>
      </w:pPr>
    </w:p>
    <w:p w14:paraId="29DBF557" w14:textId="77777777" w:rsidR="003F5AB4" w:rsidRPr="009A7EDB" w:rsidRDefault="003F5AB4" w:rsidP="003F5AB4">
      <w:pPr>
        <w:jc w:val="center"/>
        <w:rPr>
          <w:b/>
        </w:rPr>
      </w:pPr>
      <w:r w:rsidRPr="009A7EDB">
        <w:rPr>
          <w:b/>
        </w:rPr>
        <w:t xml:space="preserve">POGODBO št. </w:t>
      </w:r>
      <w:r>
        <w:t>___________</w:t>
      </w:r>
    </w:p>
    <w:p w14:paraId="765FD827" w14:textId="451E6912" w:rsidR="003F5AB4" w:rsidRPr="00921FB3" w:rsidRDefault="003F5AB4" w:rsidP="003F5AB4">
      <w:pPr>
        <w:jc w:val="center"/>
      </w:pPr>
      <w:r>
        <w:rPr>
          <w:b/>
          <w:bCs/>
        </w:rPr>
        <w:t>o</w:t>
      </w:r>
      <w:r w:rsidRPr="009A7EDB">
        <w:rPr>
          <w:b/>
          <w:bCs/>
        </w:rPr>
        <w:t xml:space="preserve"> </w:t>
      </w:r>
      <w:r>
        <w:rPr>
          <w:b/>
          <w:bCs/>
        </w:rPr>
        <w:t>dobavi</w:t>
      </w:r>
      <w:r w:rsidRPr="009A7EDB">
        <w:rPr>
          <w:b/>
          <w:bCs/>
        </w:rPr>
        <w:t xml:space="preserve"> </w:t>
      </w:r>
      <w:proofErr w:type="spellStart"/>
      <w:r w:rsidR="006E006E">
        <w:rPr>
          <w:b/>
          <w:bCs/>
        </w:rPr>
        <w:t>mamografa</w:t>
      </w:r>
      <w:proofErr w:type="spellEnd"/>
    </w:p>
    <w:p w14:paraId="55F4504B" w14:textId="77777777" w:rsidR="003F5AB4" w:rsidRPr="009A7EDB" w:rsidRDefault="003F5AB4" w:rsidP="003F5AB4"/>
    <w:p w14:paraId="18B93E77" w14:textId="77777777" w:rsidR="003F5AB4" w:rsidRPr="009A7EDB" w:rsidRDefault="003F5AB4" w:rsidP="003F5AB4"/>
    <w:p w14:paraId="159E2051" w14:textId="77777777" w:rsidR="003F5AB4" w:rsidRPr="009A7EDB" w:rsidRDefault="003F5AB4" w:rsidP="003F5AB4">
      <w:pPr>
        <w:spacing w:line="276" w:lineRule="auto"/>
        <w:rPr>
          <w:b/>
        </w:rPr>
      </w:pPr>
      <w:r w:rsidRPr="009A7EDB">
        <w:rPr>
          <w:b/>
        </w:rPr>
        <w:t>UVODNA DOLOČBA</w:t>
      </w:r>
    </w:p>
    <w:p w14:paraId="6E4A8908" w14:textId="77777777" w:rsidR="003F5AB4" w:rsidRPr="009A7EDB" w:rsidRDefault="003F5AB4" w:rsidP="003F5AB4"/>
    <w:p w14:paraId="3C77EE4B" w14:textId="77777777" w:rsidR="003F5AB4" w:rsidRPr="009A7EDB" w:rsidRDefault="003F5AB4" w:rsidP="003F5AB4">
      <w:pPr>
        <w:numPr>
          <w:ilvl w:val="0"/>
          <w:numId w:val="82"/>
        </w:numPr>
        <w:spacing w:line="276" w:lineRule="auto"/>
        <w:ind w:left="284"/>
        <w:jc w:val="center"/>
      </w:pPr>
      <w:r w:rsidRPr="009A7EDB">
        <w:t>člen</w:t>
      </w:r>
    </w:p>
    <w:p w14:paraId="5FFD8CC9" w14:textId="77777777" w:rsidR="003F5AB4" w:rsidRPr="009A7EDB" w:rsidRDefault="003F5AB4" w:rsidP="003F5AB4">
      <w:pPr>
        <w:jc w:val="center"/>
      </w:pPr>
    </w:p>
    <w:p w14:paraId="1D0ED72F" w14:textId="77777777" w:rsidR="003F5AB4" w:rsidRPr="009A7EDB" w:rsidRDefault="003F5AB4" w:rsidP="003F5AB4">
      <w:r w:rsidRPr="009A7EDB">
        <w:t>Pogodbene stranke uvodoma ugotavljajo, da:</w:t>
      </w:r>
    </w:p>
    <w:p w14:paraId="5D61E995" w14:textId="62F8EE3A" w:rsidR="003F5AB4" w:rsidRPr="009A7EDB" w:rsidRDefault="003F5AB4" w:rsidP="003F5AB4">
      <w:pPr>
        <w:numPr>
          <w:ilvl w:val="0"/>
          <w:numId w:val="1"/>
        </w:numPr>
        <w:tabs>
          <w:tab w:val="clear" w:pos="720"/>
        </w:tabs>
        <w:ind w:left="567"/>
      </w:pPr>
      <w:r w:rsidRPr="009A7EDB">
        <w:lastRenderedPageBreak/>
        <w:t>sklepajo to pogodbo na podlagi izvedenega javnega naročila po odprtem postopku za predmet »</w:t>
      </w:r>
      <w:r w:rsidR="006E006E">
        <w:t xml:space="preserve">Nakup in montaža </w:t>
      </w:r>
      <w:proofErr w:type="spellStart"/>
      <w:r w:rsidR="006E006E">
        <w:t>mamografskega</w:t>
      </w:r>
      <w:proofErr w:type="spellEnd"/>
      <w:r w:rsidR="006E006E">
        <w:t xml:space="preserve"> aparata z vzdrževanjem</w:t>
      </w:r>
      <w:r w:rsidRPr="009A7EDB">
        <w:t xml:space="preserve">«, z interno oznako </w:t>
      </w:r>
      <w:r w:rsidR="006E006E">
        <w:t>JN27/2025</w:t>
      </w:r>
      <w:r w:rsidR="006E006E" w:rsidRPr="009A7EDB">
        <w:rPr>
          <w:b/>
        </w:rPr>
        <w:t>;</w:t>
      </w:r>
      <w:r w:rsidR="006E006E" w:rsidRPr="009A7EDB">
        <w:rPr>
          <w:b/>
          <w:bCs/>
        </w:rPr>
        <w:t xml:space="preserve"> </w:t>
      </w:r>
      <w:r w:rsidRPr="009A7EDB">
        <w:t xml:space="preserve">objava obvestila o naročilu dne __________ na portalu javnih naročil pod št. objave ______________ in v Uradnem listu EU </w:t>
      </w:r>
      <w:r>
        <w:t xml:space="preserve">TED </w:t>
      </w:r>
      <w:r w:rsidRPr="009A7EDB">
        <w:t>pod št. objave ______;</w:t>
      </w:r>
    </w:p>
    <w:p w14:paraId="104AEC39" w14:textId="77777777" w:rsidR="003F5AB4" w:rsidRPr="00E653E4" w:rsidRDefault="003F5AB4" w:rsidP="003F5AB4">
      <w:pPr>
        <w:pStyle w:val="Odstavekseznama"/>
        <w:numPr>
          <w:ilvl w:val="0"/>
          <w:numId w:val="1"/>
        </w:numPr>
        <w:tabs>
          <w:tab w:val="clear" w:pos="720"/>
        </w:tabs>
        <w:ind w:left="567"/>
        <w:rPr>
          <w:lang w:val="sl-SI"/>
        </w:rPr>
      </w:pPr>
      <w:r w:rsidRPr="00E653E4">
        <w:rPr>
          <w:lang w:val="sl-SI"/>
        </w:rPr>
        <w:t>je bil dobavitelj na podlagi odločitve o oddaji naročila, št. ___________ z dne _________ (objava na portalu javnih naročil dne _______), izbran kot najugodnejši ponudnik predmetnega javnega naročila;</w:t>
      </w:r>
    </w:p>
    <w:p w14:paraId="2554FA2F" w14:textId="77777777" w:rsidR="003F5AB4" w:rsidRPr="009A7EDB" w:rsidRDefault="003F5AB4" w:rsidP="003F5AB4">
      <w:pPr>
        <w:numPr>
          <w:ilvl w:val="0"/>
          <w:numId w:val="1"/>
        </w:numPr>
        <w:tabs>
          <w:tab w:val="clear" w:pos="720"/>
        </w:tabs>
        <w:ind w:left="567"/>
      </w:pPr>
      <w:r w:rsidRPr="009A7EDB">
        <w:t>je dokumentacija v zvezi z oddajo javnega naročila (v nadaljnjem besedilu: dokumentacija) sestavni del te pogodbe, zato so sestavni del te pogodbe tudi vse zahteve in pogoji iz dokumentacije, ki niso izrecno navedeni v tej pogodbi;</w:t>
      </w:r>
    </w:p>
    <w:p w14:paraId="480EAEBF" w14:textId="77777777" w:rsidR="003F5AB4" w:rsidRDefault="003F5AB4" w:rsidP="003F5AB4">
      <w:pPr>
        <w:numPr>
          <w:ilvl w:val="0"/>
          <w:numId w:val="1"/>
        </w:numPr>
        <w:tabs>
          <w:tab w:val="clear" w:pos="720"/>
        </w:tabs>
        <w:ind w:left="567"/>
      </w:pPr>
      <w:r>
        <w:t>je</w:t>
      </w:r>
      <w:r w:rsidRPr="009A7EDB">
        <w:t xml:space="preserve"> </w:t>
      </w:r>
      <w:r>
        <w:t xml:space="preserve">oprema, ki je </w:t>
      </w:r>
      <w:r w:rsidRPr="009A7EDB">
        <w:t xml:space="preserve">predmet </w:t>
      </w:r>
      <w:r>
        <w:t xml:space="preserve">te </w:t>
      </w:r>
      <w:r w:rsidRPr="009A7EDB">
        <w:t>pogodbe</w:t>
      </w:r>
      <w:r>
        <w:t>,</w:t>
      </w:r>
      <w:r w:rsidRPr="009A7EDB">
        <w:t xml:space="preserve"> sofinanciran</w:t>
      </w:r>
      <w:r>
        <w:t>a</w:t>
      </w:r>
      <w:r w:rsidRPr="009A7EDB">
        <w:t xml:space="preserve"> iz Evropskega sklada za regionalni </w:t>
      </w:r>
      <w:r w:rsidRPr="00412625">
        <w:t>razvoj</w:t>
      </w:r>
      <w:r>
        <w:t xml:space="preserve"> (v nadaljnjem besedilu: ESRR);</w:t>
      </w:r>
    </w:p>
    <w:p w14:paraId="7652AEC6" w14:textId="77777777" w:rsidR="003F5AB4" w:rsidRPr="00E653E4" w:rsidRDefault="003F5AB4" w:rsidP="003F5AB4">
      <w:pPr>
        <w:pStyle w:val="Odstavekseznama"/>
        <w:numPr>
          <w:ilvl w:val="0"/>
          <w:numId w:val="1"/>
        </w:numPr>
        <w:tabs>
          <w:tab w:val="clear" w:pos="720"/>
        </w:tabs>
        <w:ind w:left="567"/>
        <w:rPr>
          <w:iCs/>
          <w:lang w:val="sl-SI"/>
        </w:rPr>
      </w:pPr>
      <w:r w:rsidRPr="00E653E4">
        <w:rPr>
          <w:iCs/>
          <w:lang w:val="sl-SI"/>
        </w:rPr>
        <w:t xml:space="preserve">bo za </w:t>
      </w:r>
      <w:proofErr w:type="spellStart"/>
      <w:r w:rsidRPr="00E653E4">
        <w:rPr>
          <w:iCs/>
          <w:lang w:val="sl-SI"/>
        </w:rPr>
        <w:t>pogarancijsko</w:t>
      </w:r>
      <w:proofErr w:type="spellEnd"/>
      <w:r w:rsidRPr="00E653E4">
        <w:rPr>
          <w:iCs/>
          <w:lang w:val="sl-SI"/>
        </w:rPr>
        <w:t xml:space="preserve"> vzdrževanje opreme, ki se dobavlja po tej pogodbi, uporabnik z dobaviteljem sklenil ločeno pogodbo najkasneje do izteka garancijske dobe.</w:t>
      </w:r>
    </w:p>
    <w:p w14:paraId="5D07D684" w14:textId="77777777" w:rsidR="003F5AB4" w:rsidRPr="009A7EDB" w:rsidRDefault="003F5AB4" w:rsidP="003F5AB4"/>
    <w:p w14:paraId="10BD7812" w14:textId="77777777" w:rsidR="003F5AB4" w:rsidRPr="009A7EDB" w:rsidRDefault="003F5AB4" w:rsidP="003F5AB4">
      <w:pPr>
        <w:spacing w:line="276" w:lineRule="auto"/>
        <w:ind w:left="66"/>
        <w:rPr>
          <w:b/>
        </w:rPr>
      </w:pPr>
      <w:r w:rsidRPr="009A7EDB">
        <w:rPr>
          <w:b/>
        </w:rPr>
        <w:t>PREDMET POGODBE</w:t>
      </w:r>
    </w:p>
    <w:p w14:paraId="4FB41684" w14:textId="77777777" w:rsidR="003F5AB4" w:rsidRPr="009A7EDB" w:rsidRDefault="003F5AB4" w:rsidP="003F5AB4">
      <w:pPr>
        <w:numPr>
          <w:ilvl w:val="0"/>
          <w:numId w:val="82"/>
        </w:numPr>
        <w:spacing w:line="276" w:lineRule="auto"/>
        <w:ind w:left="426"/>
        <w:jc w:val="center"/>
      </w:pPr>
      <w:r w:rsidRPr="009A7EDB">
        <w:t>člen</w:t>
      </w:r>
    </w:p>
    <w:p w14:paraId="4AD0A6D6" w14:textId="77777777" w:rsidR="003F5AB4" w:rsidRPr="009A7EDB" w:rsidRDefault="003F5AB4" w:rsidP="003F5AB4"/>
    <w:p w14:paraId="419D3443" w14:textId="77777777" w:rsidR="003F5AB4" w:rsidRDefault="003F5AB4" w:rsidP="003F5AB4">
      <w:pPr>
        <w:rPr>
          <w:rFonts w:eastAsia="Arial Unicode MS"/>
          <w:lang w:eastAsia="x-none"/>
        </w:rPr>
      </w:pPr>
      <w:r w:rsidRPr="009A7EDB">
        <w:t xml:space="preserve">Predmet pogodbe </w:t>
      </w:r>
      <w:r w:rsidRPr="00412625">
        <w:rPr>
          <w:rFonts w:eastAsia="Arial Unicode MS"/>
          <w:lang w:eastAsia="x-none"/>
        </w:rPr>
        <w:t>je</w:t>
      </w:r>
      <w:r>
        <w:rPr>
          <w:rFonts w:eastAsia="Arial Unicode MS"/>
          <w:lang w:eastAsia="x-none"/>
        </w:rPr>
        <w:t>:</w:t>
      </w:r>
    </w:p>
    <w:p w14:paraId="46EAC3FC" w14:textId="114D133C" w:rsidR="003F5AB4" w:rsidRPr="00E653E4" w:rsidRDefault="003F5AB4" w:rsidP="003F5AB4">
      <w:pPr>
        <w:pStyle w:val="Odstavekseznama"/>
        <w:numPr>
          <w:ilvl w:val="0"/>
          <w:numId w:val="1"/>
        </w:numPr>
        <w:tabs>
          <w:tab w:val="clear" w:pos="720"/>
        </w:tabs>
        <w:ind w:left="567"/>
        <w:rPr>
          <w:bCs/>
          <w:lang w:val="sl-SI"/>
        </w:rPr>
      </w:pPr>
      <w:r w:rsidRPr="00E653E4">
        <w:rPr>
          <w:lang w:val="sl-SI"/>
        </w:rPr>
        <w:t xml:space="preserve">dobava </w:t>
      </w:r>
      <w:r w:rsidR="006E006E">
        <w:rPr>
          <w:b/>
          <w:bCs/>
          <w:lang w:val="sl-SI"/>
        </w:rPr>
        <w:t>1</w:t>
      </w:r>
      <w:r w:rsidR="006E006E" w:rsidRPr="00E653E4">
        <w:rPr>
          <w:b/>
          <w:bCs/>
          <w:lang w:val="sl-SI"/>
        </w:rPr>
        <w:t xml:space="preserve"> </w:t>
      </w:r>
      <w:r w:rsidRPr="00E653E4">
        <w:rPr>
          <w:b/>
          <w:bCs/>
          <w:lang w:val="sl-SI"/>
        </w:rPr>
        <w:t xml:space="preserve">kosa </w:t>
      </w:r>
      <w:proofErr w:type="spellStart"/>
      <w:r w:rsidR="006E006E">
        <w:rPr>
          <w:b/>
          <w:bCs/>
          <w:lang w:val="sl-SI"/>
        </w:rPr>
        <w:t>mamografa</w:t>
      </w:r>
      <w:proofErr w:type="spellEnd"/>
      <w:r w:rsidRPr="00E653E4">
        <w:rPr>
          <w:lang w:val="sl-SI"/>
        </w:rPr>
        <w:t>, znamke ________________, model ____________</w:t>
      </w:r>
      <w:r w:rsidRPr="00E653E4">
        <w:rPr>
          <w:rFonts w:eastAsia="Arial Unicode MS"/>
          <w:lang w:val="sl-SI"/>
        </w:rPr>
        <w:t xml:space="preserve"> </w:t>
      </w:r>
      <w:r w:rsidRPr="00E653E4">
        <w:rPr>
          <w:lang w:val="sl-SI"/>
        </w:rPr>
        <w:t>za uporabnika, vključno z namestitvijo in vgradnjo oz. montažo dobavljene opreme z vsemi elementi, ki so potrebni za priključitev in delovanje opreme ter izvedba šolanja uporabnikovega osebja za pravilno rokovanje z dobavljeno opremo;</w:t>
      </w:r>
    </w:p>
    <w:p w14:paraId="7AE0851C" w14:textId="77777777" w:rsidR="003F5AB4" w:rsidRPr="00E653E4" w:rsidRDefault="003F5AB4" w:rsidP="003F5AB4">
      <w:pPr>
        <w:pStyle w:val="Odstavekseznama"/>
        <w:numPr>
          <w:ilvl w:val="0"/>
          <w:numId w:val="1"/>
        </w:numPr>
        <w:tabs>
          <w:tab w:val="clear" w:pos="720"/>
        </w:tabs>
        <w:ind w:left="567"/>
        <w:rPr>
          <w:lang w:val="it-IT"/>
        </w:rPr>
      </w:pPr>
      <w:proofErr w:type="spellStart"/>
      <w:r w:rsidRPr="00E653E4">
        <w:rPr>
          <w:iCs/>
          <w:lang w:val="it-IT"/>
        </w:rPr>
        <w:t>demontaža</w:t>
      </w:r>
      <w:proofErr w:type="spellEnd"/>
      <w:r w:rsidRPr="00E653E4">
        <w:rPr>
          <w:iCs/>
          <w:lang w:val="it-IT"/>
        </w:rPr>
        <w:t xml:space="preserve"> in </w:t>
      </w:r>
      <w:proofErr w:type="spellStart"/>
      <w:r w:rsidRPr="00E653E4">
        <w:rPr>
          <w:iCs/>
          <w:lang w:val="it-IT"/>
        </w:rPr>
        <w:t>odvoz</w:t>
      </w:r>
      <w:proofErr w:type="spellEnd"/>
      <w:r w:rsidRPr="00E653E4">
        <w:rPr>
          <w:iCs/>
          <w:lang w:val="it-IT"/>
        </w:rPr>
        <w:t xml:space="preserve"> stare </w:t>
      </w:r>
      <w:proofErr w:type="spellStart"/>
      <w:r w:rsidRPr="00E653E4">
        <w:rPr>
          <w:iCs/>
          <w:lang w:val="it-IT"/>
        </w:rPr>
        <w:t>opreme</w:t>
      </w:r>
      <w:proofErr w:type="spellEnd"/>
      <w:r w:rsidRPr="00E653E4">
        <w:rPr>
          <w:lang w:val="it-IT"/>
        </w:rPr>
        <w:t>.</w:t>
      </w:r>
    </w:p>
    <w:p w14:paraId="569E6CD4" w14:textId="77777777" w:rsidR="003F5AB4" w:rsidRDefault="003F5AB4" w:rsidP="003F5AB4">
      <w:pPr>
        <w:rPr>
          <w:i/>
          <w:iCs/>
        </w:rPr>
      </w:pPr>
    </w:p>
    <w:p w14:paraId="16C1EC3E" w14:textId="77777777" w:rsidR="003F5AB4" w:rsidRPr="009A7EDB" w:rsidRDefault="003F5AB4" w:rsidP="003F5AB4">
      <w:pPr>
        <w:rPr>
          <w:b/>
        </w:rPr>
      </w:pPr>
      <w:r>
        <w:rPr>
          <w:b/>
        </w:rPr>
        <w:t>ROK IN KRAJ DOBAVE</w:t>
      </w:r>
    </w:p>
    <w:p w14:paraId="2890B73B" w14:textId="77777777" w:rsidR="003F5AB4" w:rsidRPr="006417D9" w:rsidRDefault="003F5AB4" w:rsidP="003F5AB4">
      <w:pPr>
        <w:pStyle w:val="Odstavekseznama"/>
        <w:numPr>
          <w:ilvl w:val="0"/>
          <w:numId w:val="82"/>
        </w:numPr>
        <w:spacing w:line="260" w:lineRule="exact"/>
        <w:ind w:left="426"/>
        <w:jc w:val="center"/>
      </w:pPr>
      <w:proofErr w:type="spellStart"/>
      <w:r w:rsidRPr="006417D9">
        <w:t>člen</w:t>
      </w:r>
      <w:proofErr w:type="spellEnd"/>
    </w:p>
    <w:p w14:paraId="52D20875" w14:textId="77777777" w:rsidR="003F5AB4" w:rsidRPr="009A7EDB" w:rsidRDefault="003F5AB4" w:rsidP="003F5AB4"/>
    <w:p w14:paraId="11156C89" w14:textId="38FB4488" w:rsidR="003F5AB4" w:rsidRPr="006E006E" w:rsidRDefault="003F5AB4" w:rsidP="00E653E4">
      <w:pPr>
        <w:rPr>
          <w:iCs/>
        </w:rPr>
      </w:pPr>
      <w:r w:rsidRPr="00E653E4">
        <w:t xml:space="preserve">Rok za izvedbo vseh pogodbenih obveznosti je </w:t>
      </w:r>
      <w:r w:rsidR="002F1F14" w:rsidRPr="00E653E4">
        <w:t>45</w:t>
      </w:r>
      <w:r w:rsidRPr="00E653E4">
        <w:t xml:space="preserve"> dni od sklenitve pogodbe in se izteče z uspešno opravljenim količinskim in kakovostnim prevzemom opravljenih pogodbenih obveznosti (podpis primopredajnega zapisnika). </w:t>
      </w:r>
    </w:p>
    <w:p w14:paraId="329287E8" w14:textId="77777777" w:rsidR="003F5AB4" w:rsidRPr="009A7EDB" w:rsidRDefault="003F5AB4" w:rsidP="003F5AB4"/>
    <w:p w14:paraId="3A74993C" w14:textId="77777777" w:rsidR="003F5AB4" w:rsidRDefault="003F5AB4" w:rsidP="003F5AB4">
      <w:pPr>
        <w:rPr>
          <w:rFonts w:eastAsia="Arial Unicode MS"/>
        </w:rPr>
      </w:pPr>
      <w:r>
        <w:rPr>
          <w:rFonts w:eastAsia="Arial Unicode MS"/>
        </w:rPr>
        <w:t xml:space="preserve">Kraj dobave: </w:t>
      </w:r>
      <w:r w:rsidRPr="009A7EDB">
        <w:rPr>
          <w:rFonts w:eastAsia="Arial Unicode MS"/>
        </w:rPr>
        <w:t>lokacij</w:t>
      </w:r>
      <w:r>
        <w:rPr>
          <w:rFonts w:eastAsia="Arial Unicode MS"/>
        </w:rPr>
        <w:t>a</w:t>
      </w:r>
      <w:r w:rsidRPr="009A7EDB">
        <w:rPr>
          <w:rFonts w:eastAsia="Arial Unicode MS"/>
        </w:rPr>
        <w:t xml:space="preserve"> uporabnika</w:t>
      </w:r>
      <w:r>
        <w:rPr>
          <w:rFonts w:eastAsia="Arial Unicode MS"/>
        </w:rPr>
        <w:t xml:space="preserve">. Mikrolokacijo uporabnik sporoči dobavitelju naknadno. </w:t>
      </w:r>
    </w:p>
    <w:p w14:paraId="2627775A" w14:textId="77777777" w:rsidR="003F5AB4" w:rsidRDefault="003F5AB4" w:rsidP="003F5AB4">
      <w:pPr>
        <w:rPr>
          <w:rFonts w:eastAsia="Arial Unicode MS"/>
        </w:rPr>
      </w:pPr>
    </w:p>
    <w:p w14:paraId="3BEF5638" w14:textId="79FCAF6A" w:rsidR="003F5AB4" w:rsidRDefault="003F5AB4" w:rsidP="003F5AB4">
      <w:pPr>
        <w:rPr>
          <w:rFonts w:eastAsia="Arial Unicode MS"/>
        </w:rPr>
      </w:pPr>
      <w:r w:rsidRPr="00800DB7">
        <w:rPr>
          <w:rFonts w:eastAsia="Arial Unicode MS"/>
        </w:rPr>
        <w:t>Opremo prevzame in preizkusi uporabnik</w:t>
      </w:r>
      <w:r>
        <w:rPr>
          <w:rFonts w:eastAsia="Arial Unicode MS"/>
        </w:rPr>
        <w:t>, o čemer se sestavi in podpiše primopredajni zapisnik.</w:t>
      </w:r>
    </w:p>
    <w:p w14:paraId="6DE27928" w14:textId="77777777" w:rsidR="00176460" w:rsidRDefault="00176460" w:rsidP="003F5AB4">
      <w:pPr>
        <w:rPr>
          <w:rFonts w:eastAsia="Arial Unicode MS"/>
        </w:rPr>
      </w:pPr>
    </w:p>
    <w:p w14:paraId="67CB7FC7" w14:textId="77777777" w:rsidR="003F5AB4" w:rsidRPr="000743F4" w:rsidRDefault="003F5AB4" w:rsidP="003F5AB4">
      <w:pPr>
        <w:pStyle w:val="Odstavekseznama"/>
        <w:numPr>
          <w:ilvl w:val="0"/>
          <w:numId w:val="82"/>
        </w:numPr>
        <w:spacing w:line="260" w:lineRule="exact"/>
        <w:ind w:left="426"/>
        <w:jc w:val="center"/>
      </w:pPr>
      <w:proofErr w:type="spellStart"/>
      <w:r w:rsidRPr="000743F4">
        <w:t>člen</w:t>
      </w:r>
      <w:proofErr w:type="spellEnd"/>
    </w:p>
    <w:p w14:paraId="04F1E28B" w14:textId="77777777" w:rsidR="003F5AB4" w:rsidRPr="009A7EDB" w:rsidRDefault="003F5AB4" w:rsidP="003F5AB4"/>
    <w:p w14:paraId="4E8C9B87" w14:textId="77777777" w:rsidR="003F5AB4" w:rsidRDefault="003F5AB4" w:rsidP="003F5AB4">
      <w:r w:rsidRPr="009A7EDB">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t>O</w:t>
      </w:r>
      <w:r w:rsidRPr="009A7EDB">
        <w:t xml:space="preserve">preme, ki ni bila tako najavljena ali katere dobava poteka v nasprotju z dogovorjenim načinom, </w:t>
      </w:r>
      <w:r>
        <w:t xml:space="preserve">uporabnik </w:t>
      </w:r>
      <w:r w:rsidRPr="009A7EDB">
        <w:t>ni dolžan sprejeti.</w:t>
      </w:r>
    </w:p>
    <w:p w14:paraId="03376A41" w14:textId="77777777" w:rsidR="003F5AB4" w:rsidRDefault="003F5AB4" w:rsidP="003F5AB4"/>
    <w:p w14:paraId="4E0EFC07" w14:textId="421A301D" w:rsidR="003F5AB4" w:rsidRDefault="003F5AB4" w:rsidP="003F5AB4">
      <w:pPr>
        <w:rPr>
          <w:rFonts w:eastAsia="Arial Unicode MS"/>
        </w:rPr>
      </w:pPr>
      <w:r w:rsidRPr="009A7EDB">
        <w:rPr>
          <w:rFonts w:eastAsia="Arial Unicode MS"/>
        </w:rPr>
        <w:t xml:space="preserve">Oprema, za katero se bo ugotovilo, da kakorkoli odstopa od navedb v dokumentaciji ali ponudbeni dokumentaciji ali ni skladna z določili te pogodbe </w:t>
      </w:r>
      <w:r>
        <w:rPr>
          <w:rFonts w:eastAsia="Arial Unicode MS"/>
        </w:rPr>
        <w:t>ali</w:t>
      </w:r>
      <w:r w:rsidRPr="009A7EDB">
        <w:rPr>
          <w:rFonts w:eastAsia="Arial Unicode MS"/>
        </w:rPr>
        <w:t xml:space="preserve"> specifikacijami, bo zavrnjena, zaradi česar dobavitelj preide v zamudo. Enako velja, če bo neskladnost ugotovljena za katerikoli dokument, ki bi moral biti opremi priložen.</w:t>
      </w:r>
    </w:p>
    <w:p w14:paraId="01B49198" w14:textId="77777777" w:rsidR="002F1F14" w:rsidRPr="009A7EDB" w:rsidRDefault="002F1F14" w:rsidP="003F5AB4">
      <w:pPr>
        <w:rPr>
          <w:rFonts w:eastAsia="Arial Unicode MS"/>
        </w:rPr>
      </w:pPr>
    </w:p>
    <w:p w14:paraId="2FE77754" w14:textId="77777777" w:rsidR="003F5AB4" w:rsidRPr="000743F4" w:rsidRDefault="003F5AB4" w:rsidP="003F5AB4">
      <w:pPr>
        <w:pStyle w:val="Odstavekseznama"/>
        <w:numPr>
          <w:ilvl w:val="0"/>
          <w:numId w:val="82"/>
        </w:numPr>
        <w:spacing w:line="260" w:lineRule="exact"/>
        <w:ind w:left="426"/>
        <w:jc w:val="center"/>
      </w:pPr>
      <w:proofErr w:type="spellStart"/>
      <w:r w:rsidRPr="000743F4">
        <w:t>člen</w:t>
      </w:r>
      <w:proofErr w:type="spellEnd"/>
    </w:p>
    <w:p w14:paraId="5DD9A2BD" w14:textId="77777777" w:rsidR="003F5AB4" w:rsidRPr="009A7EDB" w:rsidRDefault="003F5AB4" w:rsidP="003F5AB4">
      <w:pPr>
        <w:rPr>
          <w:rFonts w:eastAsia="Arial Unicode MS"/>
        </w:rPr>
      </w:pPr>
    </w:p>
    <w:p w14:paraId="0145029B" w14:textId="77777777" w:rsidR="003F5AB4" w:rsidRDefault="003F5AB4" w:rsidP="003F5AB4">
      <w:pPr>
        <w:rPr>
          <w:rFonts w:eastAsia="Arial Unicode MS"/>
        </w:rPr>
      </w:pPr>
      <w:r w:rsidRPr="009A7EDB">
        <w:rPr>
          <w:rFonts w:eastAsia="Arial Unicode MS"/>
        </w:rPr>
        <w:t xml:space="preserve">Če se izkaže, da dobava ponujene opreme ni možna zaradi objektivnega razloga, ki nastopi po </w:t>
      </w:r>
      <w:r>
        <w:rPr>
          <w:rFonts w:eastAsia="Arial Unicode MS"/>
        </w:rPr>
        <w:t>sklenitvi</w:t>
      </w:r>
      <w:r w:rsidRPr="009A7EDB">
        <w:rPr>
          <w:rFonts w:eastAsia="Arial Unicode MS"/>
        </w:rPr>
        <w:t xml:space="preserve"> pogodbe, lahko naročnik pogodbo brez kakršnihkoli obveznosti razdre, lahko pa sprejme </w:t>
      </w:r>
      <w:r w:rsidRPr="009A7EDB">
        <w:rPr>
          <w:rFonts w:eastAsia="Arial Unicode MS"/>
        </w:rPr>
        <w:lastRenderedPageBreak/>
        <w:t>nadomestno izpolnitev skladno s predpisi, ki urejajo obligacijsko področje, pri tem pa mora imeti nadomestna oprema v vsakem pogledu enake ali boljše lastnosti.</w:t>
      </w:r>
    </w:p>
    <w:p w14:paraId="3E05A510" w14:textId="77777777" w:rsidR="003F5AB4" w:rsidRPr="009A7EDB" w:rsidRDefault="003F5AB4" w:rsidP="003F5AB4">
      <w:pPr>
        <w:rPr>
          <w:b/>
        </w:rPr>
      </w:pPr>
      <w:r>
        <w:rPr>
          <w:b/>
        </w:rPr>
        <w:t>PRIMOPREDAJA</w:t>
      </w:r>
    </w:p>
    <w:p w14:paraId="799A1D04" w14:textId="77777777" w:rsidR="003F5AB4" w:rsidRPr="00113827" w:rsidRDefault="003F5AB4" w:rsidP="003F5AB4">
      <w:pPr>
        <w:pStyle w:val="Odstavekseznama"/>
        <w:numPr>
          <w:ilvl w:val="0"/>
          <w:numId w:val="82"/>
        </w:numPr>
        <w:spacing w:line="260" w:lineRule="exact"/>
        <w:ind w:left="284"/>
        <w:jc w:val="center"/>
      </w:pPr>
      <w:proofErr w:type="spellStart"/>
      <w:r w:rsidRPr="00113827">
        <w:t>člen</w:t>
      </w:r>
      <w:proofErr w:type="spellEnd"/>
    </w:p>
    <w:p w14:paraId="28582A3A" w14:textId="77777777" w:rsidR="003F5AB4" w:rsidRPr="009A7EDB" w:rsidRDefault="003F5AB4" w:rsidP="003F5AB4"/>
    <w:p w14:paraId="5958ABA4" w14:textId="77777777" w:rsidR="003F5AB4" w:rsidRDefault="003F5AB4" w:rsidP="003F5AB4">
      <w:pPr>
        <w:rPr>
          <w:rFonts w:eastAsia="Arial Unicode MS"/>
        </w:rPr>
      </w:pPr>
      <w:r w:rsidRPr="009A7EDB">
        <w:t>Primopredajo je mogoče opraviti le na podlagi uspešnega predhodnega kakovostnega in količinskega pregleda opreme</w:t>
      </w:r>
      <w:r>
        <w:t>,</w:t>
      </w:r>
      <w:r w:rsidRPr="00B63A9E">
        <w:t xml:space="preserve"> zagon</w:t>
      </w:r>
      <w:r>
        <w:t>a</w:t>
      </w:r>
      <w:r w:rsidRPr="00B63A9E">
        <w:t xml:space="preserve"> in preizkus</w:t>
      </w:r>
      <w:r>
        <w:t>a</w:t>
      </w:r>
      <w:r w:rsidRPr="00B63A9E">
        <w:t xml:space="preserve"> delovanja</w:t>
      </w:r>
      <w:r>
        <w:t xml:space="preserve"> opreme </w:t>
      </w:r>
      <w:r w:rsidRPr="009A7EDB">
        <w:rPr>
          <w:rFonts w:eastAsia="Arial Unicode MS"/>
        </w:rPr>
        <w:t>v prisotnosti odgovorne osebe uporabnika</w:t>
      </w:r>
      <w:r w:rsidRPr="00B63A9E">
        <w:t>, vs</w:t>
      </w:r>
      <w:r>
        <w:t>e</w:t>
      </w:r>
      <w:r w:rsidRPr="00B63A9E">
        <w:t>h izvedenih funkcionalni</w:t>
      </w:r>
      <w:r>
        <w:t>h</w:t>
      </w:r>
      <w:r w:rsidRPr="00B63A9E">
        <w:t xml:space="preserve"> preizkus</w:t>
      </w:r>
      <w:r>
        <w:t>ov</w:t>
      </w:r>
      <w:r w:rsidRPr="00B63A9E">
        <w:t xml:space="preserve"> </w:t>
      </w:r>
      <w:r>
        <w:t xml:space="preserve">in </w:t>
      </w:r>
      <w:r w:rsidRPr="00B63A9E">
        <w:t>preverjanj</w:t>
      </w:r>
      <w:r>
        <w:t>a</w:t>
      </w:r>
      <w:r w:rsidRPr="00B63A9E">
        <w:t xml:space="preserve"> doseganja zahtevanih parametrov</w:t>
      </w:r>
      <w:r>
        <w:t xml:space="preserve"> </w:t>
      </w:r>
      <w:r w:rsidRPr="00B63A9E">
        <w:t>dobavljene opreme</w:t>
      </w:r>
      <w:r w:rsidRPr="009A7EDB">
        <w:t xml:space="preserve">, vključno z odpravo pomanjkljivosti. </w:t>
      </w:r>
      <w:r>
        <w:t>Z</w:t>
      </w:r>
      <w:r w:rsidRPr="009A7EDB">
        <w:rPr>
          <w:rFonts w:eastAsia="Arial Unicode MS"/>
        </w:rPr>
        <w:t>a opremo</w:t>
      </w:r>
      <w:r>
        <w:rPr>
          <w:rFonts w:eastAsia="Arial Unicode MS"/>
        </w:rPr>
        <w:t>,</w:t>
      </w:r>
      <w:r w:rsidRPr="009A7EDB">
        <w:rPr>
          <w:rFonts w:eastAsia="Arial Unicode MS"/>
        </w:rPr>
        <w:t xml:space="preserve"> za katero je tako posebej določeno oz</w:t>
      </w:r>
      <w:r>
        <w:rPr>
          <w:rFonts w:eastAsia="Arial Unicode MS"/>
        </w:rPr>
        <w:t>.</w:t>
      </w:r>
      <w:r w:rsidRPr="009A7EDB">
        <w:rPr>
          <w:rFonts w:eastAsia="Arial Unicode MS"/>
        </w:rPr>
        <w:t xml:space="preserve"> to zahteva njen namen</w:t>
      </w:r>
      <w:r>
        <w:rPr>
          <w:rFonts w:eastAsia="Arial Unicode MS"/>
        </w:rPr>
        <w:t>, je potrebno</w:t>
      </w:r>
      <w:r w:rsidRPr="009A7EDB">
        <w:rPr>
          <w:rFonts w:eastAsia="Arial Unicode MS"/>
        </w:rPr>
        <w:t xml:space="preserve"> opraviti še vse postopke validacij in kalibracij. </w:t>
      </w:r>
    </w:p>
    <w:p w14:paraId="39BD91BD" w14:textId="77777777" w:rsidR="003F5AB4" w:rsidRDefault="003F5AB4" w:rsidP="003F5AB4"/>
    <w:p w14:paraId="388CCD5D" w14:textId="77777777" w:rsidR="003F5AB4" w:rsidRPr="009A7EDB" w:rsidRDefault="003F5AB4" w:rsidP="003F5AB4">
      <w:r>
        <w:t>U</w:t>
      </w:r>
      <w:r w:rsidRPr="009A7EDB">
        <w:t>porabnik in dobavitelj se dogovori</w:t>
      </w:r>
      <w:r>
        <w:t>ta</w:t>
      </w:r>
      <w:r w:rsidRPr="009A7EDB">
        <w:t xml:space="preserve"> o </w:t>
      </w:r>
      <w:r>
        <w:t xml:space="preserve">datumu, </w:t>
      </w:r>
      <w:r w:rsidRPr="009A7EDB">
        <w:t>poteku in načinu izvedbe primopredaje.</w:t>
      </w:r>
      <w:r>
        <w:t xml:space="preserve"> Na primopredaji je lahko prisoten tudi naročnik.</w:t>
      </w:r>
    </w:p>
    <w:p w14:paraId="0CAF2A20" w14:textId="77777777" w:rsidR="003F5AB4" w:rsidRPr="009A7EDB" w:rsidRDefault="003F5AB4" w:rsidP="003F5AB4"/>
    <w:p w14:paraId="36EFD016" w14:textId="77777777" w:rsidR="003F5AB4" w:rsidRPr="009A7EDB" w:rsidRDefault="003F5AB4" w:rsidP="003F5AB4">
      <w:r w:rsidRPr="009A7EDB">
        <w:t xml:space="preserve">Ob primopredaji opreme je dobavitelj </w:t>
      </w:r>
      <w:r>
        <w:t xml:space="preserve">dolžan </w:t>
      </w:r>
      <w:r w:rsidRPr="009A7EDB">
        <w:t xml:space="preserve">predati uporabniku tudi vso </w:t>
      </w:r>
      <w:r w:rsidRPr="009A7EDB">
        <w:rPr>
          <w:bCs/>
        </w:rPr>
        <w:t>potrebno dokumentacijo, ki se nanaša na opremo, kot na primer</w:t>
      </w:r>
      <w:r w:rsidRPr="009A7EDB">
        <w:t>:</w:t>
      </w:r>
    </w:p>
    <w:p w14:paraId="290EBA41" w14:textId="77777777" w:rsidR="003F5AB4" w:rsidRPr="00B63A9E" w:rsidRDefault="003F5AB4" w:rsidP="003F5AB4">
      <w:pPr>
        <w:numPr>
          <w:ilvl w:val="0"/>
          <w:numId w:val="23"/>
        </w:numPr>
        <w:rPr>
          <w:bCs/>
        </w:rPr>
      </w:pPr>
      <w:r w:rsidRPr="009A7EDB">
        <w:rPr>
          <w:bCs/>
        </w:rPr>
        <w:t xml:space="preserve">certifikate, izjave o skladnosti s standardi, </w:t>
      </w:r>
      <w:r w:rsidRPr="009A7EDB">
        <w:t xml:space="preserve">ustrezne tehnične, projektne in ostale dokumente, </w:t>
      </w:r>
    </w:p>
    <w:p w14:paraId="350C166C" w14:textId="77777777" w:rsidR="003F5AB4" w:rsidRPr="009A7EDB" w:rsidRDefault="003F5AB4" w:rsidP="003F5AB4">
      <w:pPr>
        <w:numPr>
          <w:ilvl w:val="0"/>
          <w:numId w:val="23"/>
        </w:numPr>
        <w:rPr>
          <w:bCs/>
        </w:rPr>
      </w:pPr>
      <w:r w:rsidRPr="009A7EDB">
        <w:rPr>
          <w:bCs/>
        </w:rPr>
        <w:t>garancijske liste za brezhibno delovanje opreme,</w:t>
      </w:r>
    </w:p>
    <w:p w14:paraId="2BC4F9AA" w14:textId="77777777" w:rsidR="003F5AB4" w:rsidRPr="009A7EDB" w:rsidRDefault="003F5AB4" w:rsidP="003F5AB4">
      <w:pPr>
        <w:numPr>
          <w:ilvl w:val="0"/>
          <w:numId w:val="23"/>
        </w:numPr>
        <w:rPr>
          <w:bCs/>
        </w:rPr>
      </w:pPr>
      <w:r w:rsidRPr="009A7EDB">
        <w:rPr>
          <w:bCs/>
        </w:rPr>
        <w:t>originalna navodila za uporabo, obratovanje in vzdrževanje v slovenskem jeziku (izjemoma v angleškem jeziku</w:t>
      </w:r>
      <w:r>
        <w:rPr>
          <w:bCs/>
        </w:rPr>
        <w:t>, če to</w:t>
      </w:r>
      <w:r w:rsidRPr="009A7EDB">
        <w:rPr>
          <w:bCs/>
        </w:rPr>
        <w:t xml:space="preserve"> odobri uporabnik),</w:t>
      </w:r>
    </w:p>
    <w:p w14:paraId="3EAAACB9" w14:textId="77777777" w:rsidR="003F5AB4" w:rsidRPr="009A7EDB" w:rsidRDefault="003F5AB4" w:rsidP="003F5AB4">
      <w:pPr>
        <w:numPr>
          <w:ilvl w:val="0"/>
          <w:numId w:val="23"/>
        </w:numPr>
        <w:rPr>
          <w:bCs/>
        </w:rPr>
      </w:pPr>
      <w:r w:rsidRPr="009A7EDB">
        <w:rPr>
          <w:bCs/>
        </w:rPr>
        <w:t>seznam pooblaščenih serviserjev za dobavljen</w:t>
      </w:r>
      <w:r>
        <w:rPr>
          <w:bCs/>
        </w:rPr>
        <w:t>o</w:t>
      </w:r>
      <w:r w:rsidRPr="009A7EDB">
        <w:rPr>
          <w:bCs/>
        </w:rPr>
        <w:t xml:space="preserve"> oprem</w:t>
      </w:r>
      <w:r>
        <w:rPr>
          <w:bCs/>
        </w:rPr>
        <w:t>o</w:t>
      </w:r>
      <w:r w:rsidRPr="009A7EDB">
        <w:rPr>
          <w:bCs/>
        </w:rPr>
        <w:t>,</w:t>
      </w:r>
    </w:p>
    <w:p w14:paraId="34B1175D" w14:textId="77777777" w:rsidR="003F5AB4" w:rsidRPr="00BA392E" w:rsidRDefault="003F5AB4" w:rsidP="003F5AB4">
      <w:pPr>
        <w:numPr>
          <w:ilvl w:val="0"/>
          <w:numId w:val="23"/>
        </w:numPr>
        <w:rPr>
          <w:bCs/>
        </w:rPr>
      </w:pPr>
      <w:r w:rsidRPr="009A7EDB">
        <w:rPr>
          <w:bCs/>
        </w:rPr>
        <w:t>kompletno tehnično dokumentacijo oz</w:t>
      </w:r>
      <w:r>
        <w:rPr>
          <w:bCs/>
        </w:rPr>
        <w:t>.</w:t>
      </w:r>
      <w:r w:rsidRPr="009A7EDB">
        <w:rPr>
          <w:bCs/>
        </w:rPr>
        <w:t xml:space="preserve"> tehnični opis za vzdrževanje in odpravo napak (</w:t>
      </w:r>
      <w:proofErr w:type="spellStart"/>
      <w:r w:rsidRPr="009A7EDB">
        <w:rPr>
          <w:bCs/>
        </w:rPr>
        <w:t>Service</w:t>
      </w:r>
      <w:proofErr w:type="spellEnd"/>
      <w:r w:rsidRPr="009A7EDB">
        <w:rPr>
          <w:bCs/>
        </w:rPr>
        <w:t xml:space="preserve"> manual)</w:t>
      </w:r>
      <w:r>
        <w:rPr>
          <w:bCs/>
        </w:rPr>
        <w:t>, ki mora</w:t>
      </w:r>
      <w:r w:rsidRPr="009A7EDB">
        <w:rPr>
          <w:bCs/>
        </w:rPr>
        <w:t xml:space="preserve"> vsebovati podatke o montaži, priključitvi, delovanju, uporabi in vzdrževanju, navodila o odpravi motenj in okvar, servisih, opozorila na nevarnosti pri uporabi in načine za njihovo odpravo, opozorila na nevarne lastnosti </w:t>
      </w:r>
      <w:r>
        <w:rPr>
          <w:bCs/>
        </w:rPr>
        <w:t>opreme</w:t>
      </w:r>
      <w:r w:rsidRPr="009A7EDB">
        <w:rPr>
          <w:bCs/>
        </w:rPr>
        <w:t xml:space="preserve">, navodila za hrambo, podatke in skice </w:t>
      </w:r>
      <w:r w:rsidRPr="00BA392E">
        <w:rPr>
          <w:bCs/>
        </w:rPr>
        <w:t>rezervnih delov itd.</w:t>
      </w:r>
      <w:r>
        <w:rPr>
          <w:bCs/>
        </w:rPr>
        <w:t>,</w:t>
      </w:r>
    </w:p>
    <w:p w14:paraId="08DA22AE" w14:textId="77777777" w:rsidR="003F5AB4" w:rsidRPr="00BA392E" w:rsidRDefault="003F5AB4" w:rsidP="003F5AB4">
      <w:pPr>
        <w:numPr>
          <w:ilvl w:val="0"/>
          <w:numId w:val="23"/>
        </w:numPr>
        <w:rPr>
          <w:bCs/>
        </w:rPr>
      </w:pPr>
      <w:r w:rsidRPr="00BA392E">
        <w:rPr>
          <w:bCs/>
        </w:rPr>
        <w:t xml:space="preserve">spisek nujnih rezervnih delov z informativnimi cenami, </w:t>
      </w:r>
    </w:p>
    <w:p w14:paraId="33712329" w14:textId="77777777" w:rsidR="003F5AB4" w:rsidRPr="00BA392E" w:rsidRDefault="003F5AB4" w:rsidP="003F5AB4">
      <w:pPr>
        <w:numPr>
          <w:ilvl w:val="0"/>
          <w:numId w:val="23"/>
        </w:numPr>
        <w:rPr>
          <w:bCs/>
        </w:rPr>
      </w:pPr>
      <w:r w:rsidRPr="00BA392E">
        <w:rPr>
          <w:bCs/>
        </w:rPr>
        <w:t>instalacijska poročila vključno s konfiguracijo sistema.</w:t>
      </w:r>
    </w:p>
    <w:p w14:paraId="165EAD58" w14:textId="77777777" w:rsidR="003F5AB4" w:rsidRDefault="003F5AB4" w:rsidP="003F5AB4"/>
    <w:p w14:paraId="492CCD74" w14:textId="77777777" w:rsidR="003F5AB4" w:rsidRPr="005B5BDF" w:rsidRDefault="003F5AB4" w:rsidP="003F5AB4">
      <w:pPr>
        <w:rPr>
          <w:rFonts w:eastAsia="Arial Unicode MS"/>
        </w:rPr>
      </w:pPr>
      <w:r w:rsidRPr="009A7EDB">
        <w:t>O primopredaji se sestavi zapisnik, ki ga podpiše</w:t>
      </w:r>
      <w:r>
        <w:t>ta</w:t>
      </w:r>
      <w:r w:rsidRPr="009A7EDB">
        <w:t xml:space="preserve"> uporabnik in dobavitelj</w:t>
      </w:r>
      <w:r>
        <w:t xml:space="preserve">. Če je na primopredaji prisoten naročnik, zapisnik podpiše tudi naročnik. </w:t>
      </w:r>
      <w:r w:rsidRPr="009A7EDB">
        <w:rPr>
          <w:rFonts w:eastAsia="Arial Unicode MS"/>
        </w:rPr>
        <w:t>Primopredajo opreme je mogoče opraviti po izvedenem šolanju osebja uporabnika</w:t>
      </w:r>
      <w:r>
        <w:rPr>
          <w:rFonts w:eastAsia="Arial Unicode MS"/>
        </w:rPr>
        <w:t xml:space="preserve">, zato je seznam </w:t>
      </w:r>
      <w:r w:rsidRPr="005B5BDF">
        <w:rPr>
          <w:rFonts w:eastAsia="Arial Unicode MS"/>
        </w:rPr>
        <w:t>prisotnih oseb uporabnika na šolanju</w:t>
      </w:r>
      <w:r>
        <w:rPr>
          <w:rFonts w:eastAsia="Arial Unicode MS"/>
        </w:rPr>
        <w:t xml:space="preserve"> sestavni del primopredajnega </w:t>
      </w:r>
      <w:r w:rsidRPr="005B5BDF">
        <w:rPr>
          <w:rFonts w:eastAsia="Arial Unicode MS"/>
        </w:rPr>
        <w:t xml:space="preserve">zapisnika </w:t>
      </w:r>
      <w:r>
        <w:rPr>
          <w:rFonts w:eastAsia="Arial Unicode MS"/>
        </w:rPr>
        <w:t>(navedba v samem zapisniku ali kot priloga zapisnika).</w:t>
      </w:r>
    </w:p>
    <w:p w14:paraId="56D2B5BA" w14:textId="77777777" w:rsidR="003F5AB4" w:rsidRDefault="003F5AB4" w:rsidP="003F5AB4"/>
    <w:p w14:paraId="6C92918F" w14:textId="77777777" w:rsidR="003F5AB4" w:rsidRPr="004A2CA1" w:rsidRDefault="003F5AB4" w:rsidP="003F5AB4">
      <w:pPr>
        <w:rPr>
          <w:b/>
          <w:i/>
          <w:iCs/>
        </w:rPr>
      </w:pPr>
      <w:r w:rsidRPr="0036651F">
        <w:rPr>
          <w:b/>
          <w:i/>
          <w:iCs/>
        </w:rPr>
        <w:t>Opcijsko: PODIZVAJALCI</w:t>
      </w:r>
    </w:p>
    <w:p w14:paraId="4DE717DB" w14:textId="77777777" w:rsidR="003F5AB4" w:rsidRDefault="003F5AB4" w:rsidP="003F5AB4">
      <w:pPr>
        <w:jc w:val="center"/>
        <w:rPr>
          <w:i/>
          <w:iCs/>
        </w:rPr>
      </w:pPr>
      <w:r>
        <w:rPr>
          <w:i/>
          <w:iCs/>
        </w:rPr>
        <w:t>7. člen</w:t>
      </w:r>
    </w:p>
    <w:p w14:paraId="358AFE9B" w14:textId="77777777" w:rsidR="003F5AB4" w:rsidRPr="00E70880" w:rsidRDefault="003F5AB4" w:rsidP="003F5AB4">
      <w:pPr>
        <w:jc w:val="center"/>
        <w:rPr>
          <w:i/>
          <w:iCs/>
        </w:rPr>
      </w:pPr>
    </w:p>
    <w:p w14:paraId="3056562D" w14:textId="77777777" w:rsidR="003F5AB4" w:rsidRPr="00E70880" w:rsidRDefault="003F5AB4" w:rsidP="003F5AB4">
      <w:pPr>
        <w:rPr>
          <w:i/>
          <w:iCs/>
        </w:rPr>
      </w:pPr>
      <w:r w:rsidRPr="00E70880">
        <w:rPr>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7B34DC54" w14:textId="77777777" w:rsidR="003F5AB4" w:rsidRPr="00E70880" w:rsidRDefault="003F5AB4" w:rsidP="003F5AB4">
      <w:pPr>
        <w:rPr>
          <w:i/>
          <w:iCs/>
        </w:rPr>
      </w:pPr>
    </w:p>
    <w:p w14:paraId="35F57681" w14:textId="77777777" w:rsidR="003F5AB4" w:rsidRDefault="003F5AB4" w:rsidP="003F5AB4">
      <w:pPr>
        <w:rPr>
          <w:i/>
          <w:iCs/>
        </w:rPr>
      </w:pPr>
      <w:r w:rsidRPr="00E70880">
        <w:rPr>
          <w:i/>
          <w:iCs/>
        </w:rPr>
        <w:t>Naročnik bo za vsa dela, opravljena po tej pogodbi, ne glede na to, ali jih dejansko opravi dobavitelj ali podizvajalec, plačal dobavitelju, ker podizvajalec ni zahteval neposrednega plačila.</w:t>
      </w:r>
    </w:p>
    <w:p w14:paraId="24D01399" w14:textId="77777777" w:rsidR="003F5AB4" w:rsidRDefault="003F5AB4" w:rsidP="003F5AB4">
      <w:pPr>
        <w:rPr>
          <w:i/>
          <w:iCs/>
        </w:rPr>
      </w:pPr>
      <w:r w:rsidRPr="00E70880">
        <w:rPr>
          <w:i/>
          <w:iCs/>
        </w:rPr>
        <w:t xml:space="preserve">ALI </w:t>
      </w:r>
    </w:p>
    <w:p w14:paraId="5D8C9B2A" w14:textId="77777777" w:rsidR="003F5AB4" w:rsidRPr="00E70880" w:rsidRDefault="003F5AB4" w:rsidP="003F5AB4">
      <w:pPr>
        <w:rPr>
          <w:i/>
          <w:iCs/>
        </w:rPr>
      </w:pPr>
      <w:r w:rsidRPr="00E70880">
        <w:rPr>
          <w:i/>
          <w:iCs/>
        </w:rPr>
        <w:t>Podizvajalec zahteva neposredno plačilo.</w:t>
      </w:r>
    </w:p>
    <w:p w14:paraId="76297824" w14:textId="77777777" w:rsidR="003F5AB4" w:rsidRPr="00E70880" w:rsidRDefault="003F5AB4" w:rsidP="003F5AB4">
      <w:pPr>
        <w:rPr>
          <w:i/>
          <w:iCs/>
        </w:rPr>
      </w:pPr>
    </w:p>
    <w:p w14:paraId="2FF2EDC6" w14:textId="77777777" w:rsidR="003F5AB4" w:rsidRPr="00E70880" w:rsidRDefault="003F5AB4" w:rsidP="003F5AB4">
      <w:pPr>
        <w:rPr>
          <w:i/>
          <w:iCs/>
        </w:rPr>
      </w:pPr>
      <w:r w:rsidRPr="00E70880">
        <w:rPr>
          <w:i/>
          <w:iCs/>
        </w:rPr>
        <w:t>Če se med izvajanjem te pogodbe zamenja podizvajalec ali če dobavitelj za izvajanje predmeta te pogodbe sklene pogodbo z novim podizvajalcem, mora dobavitelj naročniku in uporabniku v 5-ih dneh po spremembi predložiti:</w:t>
      </w:r>
    </w:p>
    <w:p w14:paraId="15987F9A" w14:textId="77777777" w:rsidR="003F5AB4" w:rsidRPr="00F976E0" w:rsidRDefault="003F5AB4" w:rsidP="003F5AB4">
      <w:pPr>
        <w:pStyle w:val="Odstavekseznama"/>
        <w:numPr>
          <w:ilvl w:val="0"/>
          <w:numId w:val="87"/>
        </w:numPr>
        <w:rPr>
          <w:i/>
          <w:iCs/>
          <w:lang w:val="sv-SE"/>
        </w:rPr>
      </w:pPr>
      <w:r w:rsidRPr="00F976E0">
        <w:rPr>
          <w:i/>
          <w:iCs/>
          <w:lang w:val="sv-SE"/>
        </w:rPr>
        <w:t>podatke in dokumente iz drugega odstavka 94. člena ZJN-3,</w:t>
      </w:r>
    </w:p>
    <w:p w14:paraId="1663F30A" w14:textId="77777777" w:rsidR="003F5AB4" w:rsidRPr="00F976E0" w:rsidRDefault="003F5AB4" w:rsidP="003F5AB4">
      <w:pPr>
        <w:pStyle w:val="Odstavekseznama"/>
        <w:numPr>
          <w:ilvl w:val="0"/>
          <w:numId w:val="87"/>
        </w:numPr>
        <w:rPr>
          <w:i/>
          <w:iCs/>
          <w:lang w:val="sv-SE"/>
        </w:rPr>
      </w:pPr>
      <w:r w:rsidRPr="00F976E0">
        <w:rPr>
          <w:i/>
          <w:iCs/>
          <w:lang w:val="sv-SE"/>
        </w:rPr>
        <w:t>svojo pisno izjavo in pisno izjavo prvotnega podizvajalca, da je poravnal vse nesporne obveznosti prvotnemu podizvajalcu, če je bil le-ta zamenjan,</w:t>
      </w:r>
    </w:p>
    <w:p w14:paraId="136F9409" w14:textId="77777777" w:rsidR="003F5AB4" w:rsidRPr="00F976E0" w:rsidRDefault="003F5AB4" w:rsidP="003F5AB4">
      <w:pPr>
        <w:pStyle w:val="Odstavekseznama"/>
        <w:numPr>
          <w:ilvl w:val="0"/>
          <w:numId w:val="87"/>
        </w:numPr>
        <w:rPr>
          <w:i/>
          <w:iCs/>
          <w:lang w:val="sv-SE"/>
        </w:rPr>
      </w:pPr>
      <w:r w:rsidRPr="00F976E0">
        <w:rPr>
          <w:i/>
          <w:iCs/>
          <w:lang w:val="sv-SE"/>
        </w:rPr>
        <w:lastRenderedPageBreak/>
        <w:t>soglasje novega podizvajalca, da naročnik namesto dobavitelja poravna podizvajalčevo terjatev do dobavitelja, če je novi podizvajalec zahteval neposredna plačila za svoje storitve.</w:t>
      </w:r>
    </w:p>
    <w:p w14:paraId="17913708" w14:textId="77777777" w:rsidR="003F5AB4" w:rsidRPr="00E70880" w:rsidRDefault="003F5AB4" w:rsidP="003F5AB4">
      <w:pPr>
        <w:rPr>
          <w:i/>
          <w:iCs/>
        </w:rPr>
      </w:pPr>
      <w:r w:rsidRPr="00E70880">
        <w:rPr>
          <w:i/>
          <w:iCs/>
        </w:rPr>
        <w:t>Dobavitelj odgovarja za opravljeno delo podizvajalca in drugih subjektov, ki so po njegovem naročilu delali pri prevzetem poslu, kot da bi ga sam opravil (smiselna uporaba 630. člena Obligacijskega zakonika).</w:t>
      </w:r>
    </w:p>
    <w:p w14:paraId="38F8E44E" w14:textId="77777777" w:rsidR="003F5AB4" w:rsidRPr="009A7EDB" w:rsidRDefault="003F5AB4" w:rsidP="003F5AB4"/>
    <w:p w14:paraId="3F5B593B" w14:textId="77777777" w:rsidR="003F5AB4" w:rsidRPr="009A7EDB" w:rsidRDefault="003F5AB4" w:rsidP="003F5AB4">
      <w:pPr>
        <w:rPr>
          <w:b/>
        </w:rPr>
      </w:pPr>
      <w:r w:rsidRPr="009A7EDB">
        <w:rPr>
          <w:b/>
        </w:rPr>
        <w:t>POGODBENA VREDNOST</w:t>
      </w:r>
    </w:p>
    <w:p w14:paraId="2E7AFE8E" w14:textId="77777777" w:rsidR="003F5AB4" w:rsidRPr="00917879" w:rsidRDefault="003F5AB4" w:rsidP="003F5AB4">
      <w:pPr>
        <w:pStyle w:val="Odstavekseznama"/>
        <w:numPr>
          <w:ilvl w:val="0"/>
          <w:numId w:val="82"/>
        </w:numPr>
        <w:spacing w:line="260" w:lineRule="exact"/>
        <w:ind w:left="426"/>
        <w:jc w:val="center"/>
      </w:pPr>
      <w:proofErr w:type="spellStart"/>
      <w:r w:rsidRPr="00917879">
        <w:t>člen</w:t>
      </w:r>
      <w:proofErr w:type="spellEnd"/>
    </w:p>
    <w:p w14:paraId="3F846A6C" w14:textId="77777777" w:rsidR="003F5AB4" w:rsidRPr="009A7EDB" w:rsidRDefault="003F5AB4" w:rsidP="003F5AB4"/>
    <w:p w14:paraId="55F38D18" w14:textId="77777777" w:rsidR="003F5AB4" w:rsidRPr="009A7EDB" w:rsidRDefault="003F5AB4" w:rsidP="003F5AB4">
      <w:r>
        <w:t>P</w:t>
      </w:r>
      <w:r w:rsidRPr="009A7EDB">
        <w:t xml:space="preserve">ogodbena vrednost znaša </w:t>
      </w:r>
      <w:r>
        <w:t>_____________</w:t>
      </w:r>
      <w:r w:rsidRPr="009A7EDB">
        <w:t>EUR brez DDV oz</w:t>
      </w:r>
      <w:r w:rsidRPr="00A01403">
        <w:rPr>
          <w:b/>
          <w:bCs/>
        </w:rPr>
        <w:t>. ____________ EUR z DDV</w:t>
      </w:r>
      <w:r>
        <w:t>.</w:t>
      </w:r>
    </w:p>
    <w:p w14:paraId="7B78C614" w14:textId="77777777" w:rsidR="003F5AB4" w:rsidRDefault="003F5AB4" w:rsidP="003F5AB4"/>
    <w:p w14:paraId="6353F0D6" w14:textId="77777777" w:rsidR="003F5AB4" w:rsidRDefault="003F5AB4" w:rsidP="003F5AB4">
      <w:r w:rsidRPr="009A7EDB">
        <w:t>V pogodbeni vrednosti so zajeti tudi drugi stroški, ki niso posebej specificirani, so pa potrebni za funkcionalno zagotovitev delovanja predmeta pogodbe, ne glede na to, ali so ta dela izrecno navedena v pogodbi ali ne.</w:t>
      </w:r>
      <w:r>
        <w:t xml:space="preserve"> </w:t>
      </w:r>
    </w:p>
    <w:p w14:paraId="264B4073" w14:textId="77777777" w:rsidR="003F5AB4" w:rsidRDefault="003F5AB4" w:rsidP="003F5AB4"/>
    <w:tbl>
      <w:tblPr>
        <w:tblStyle w:val="Tabelamrea"/>
        <w:tblW w:w="0" w:type="auto"/>
        <w:tblLook w:val="04A0" w:firstRow="1" w:lastRow="0" w:firstColumn="1" w:lastColumn="0" w:noHBand="0" w:noVBand="1"/>
      </w:tblPr>
      <w:tblGrid>
        <w:gridCol w:w="1998"/>
        <w:gridCol w:w="594"/>
        <w:gridCol w:w="881"/>
        <w:gridCol w:w="1764"/>
        <w:gridCol w:w="1658"/>
        <w:gridCol w:w="1883"/>
      </w:tblGrid>
      <w:tr w:rsidR="003F5AB4" w14:paraId="153CC1CC" w14:textId="77777777" w:rsidTr="0064637E">
        <w:trPr>
          <w:trHeight w:val="495"/>
        </w:trPr>
        <w:tc>
          <w:tcPr>
            <w:tcW w:w="1998" w:type="dxa"/>
            <w:shd w:val="clear" w:color="auto" w:fill="D9D9D9" w:themeFill="background1" w:themeFillShade="D9"/>
            <w:vAlign w:val="center"/>
          </w:tcPr>
          <w:p w14:paraId="2FF4352C" w14:textId="77777777" w:rsidR="003F5AB4" w:rsidRPr="00AC78B0" w:rsidRDefault="003F5AB4" w:rsidP="003F5AB4">
            <w:pPr>
              <w:jc w:val="center"/>
              <w:rPr>
                <w:b/>
                <w:bCs/>
              </w:rPr>
            </w:pPr>
            <w:bookmarkStart w:id="344" w:name="_Toc318711898"/>
            <w:bookmarkStart w:id="345" w:name="_Toc318723627"/>
            <w:bookmarkStart w:id="346" w:name="_Toc318723759"/>
            <w:bookmarkStart w:id="347" w:name="_Toc322609487"/>
            <w:bookmarkStart w:id="348" w:name="_Toc322678188"/>
            <w:bookmarkStart w:id="349" w:name="_Toc332714692"/>
            <w:bookmarkStart w:id="350" w:name="_Toc402938177"/>
            <w:bookmarkStart w:id="351" w:name="_Toc402956133"/>
            <w:bookmarkStart w:id="352" w:name="_Toc405979803"/>
            <w:bookmarkStart w:id="353" w:name="_Toc406654020"/>
            <w:bookmarkStart w:id="354" w:name="_Toc446451053"/>
            <w:r w:rsidRPr="00AC78B0">
              <w:rPr>
                <w:b/>
                <w:bCs/>
              </w:rPr>
              <w:t>Predmet</w:t>
            </w:r>
          </w:p>
        </w:tc>
        <w:tc>
          <w:tcPr>
            <w:tcW w:w="594" w:type="dxa"/>
            <w:shd w:val="clear" w:color="auto" w:fill="D9D9D9" w:themeFill="background1" w:themeFillShade="D9"/>
            <w:vAlign w:val="center"/>
          </w:tcPr>
          <w:p w14:paraId="46A8B811" w14:textId="77777777" w:rsidR="003F5AB4" w:rsidRPr="00AC78B0" w:rsidRDefault="003F5AB4" w:rsidP="003F5AB4">
            <w:pPr>
              <w:jc w:val="center"/>
              <w:rPr>
                <w:b/>
                <w:bCs/>
              </w:rPr>
            </w:pPr>
            <w:r w:rsidRPr="00AC78B0">
              <w:rPr>
                <w:b/>
                <w:bCs/>
              </w:rPr>
              <w:t>Kol.</w:t>
            </w:r>
          </w:p>
        </w:tc>
        <w:tc>
          <w:tcPr>
            <w:tcW w:w="881" w:type="dxa"/>
            <w:shd w:val="clear" w:color="auto" w:fill="D9D9D9" w:themeFill="background1" w:themeFillShade="D9"/>
            <w:vAlign w:val="center"/>
          </w:tcPr>
          <w:p w14:paraId="51AA5145" w14:textId="77777777" w:rsidR="003F5AB4" w:rsidRPr="00AC78B0" w:rsidRDefault="003F5AB4" w:rsidP="003F5AB4">
            <w:pPr>
              <w:jc w:val="center"/>
              <w:rPr>
                <w:b/>
                <w:bCs/>
              </w:rPr>
            </w:pPr>
            <w:r w:rsidRPr="00AC78B0">
              <w:rPr>
                <w:b/>
                <w:bCs/>
              </w:rPr>
              <w:t>Enota</w:t>
            </w:r>
          </w:p>
        </w:tc>
        <w:tc>
          <w:tcPr>
            <w:tcW w:w="1764" w:type="dxa"/>
            <w:shd w:val="clear" w:color="auto" w:fill="D9D9D9" w:themeFill="background1" w:themeFillShade="D9"/>
            <w:vAlign w:val="center"/>
          </w:tcPr>
          <w:p w14:paraId="0DFCAFE4" w14:textId="77777777" w:rsidR="003F5AB4" w:rsidRPr="00AC78B0" w:rsidRDefault="003F5AB4" w:rsidP="003F5AB4">
            <w:pPr>
              <w:jc w:val="center"/>
              <w:rPr>
                <w:b/>
                <w:bCs/>
              </w:rPr>
            </w:pPr>
            <w:r w:rsidRPr="00AC78B0">
              <w:rPr>
                <w:b/>
                <w:bCs/>
              </w:rPr>
              <w:t>Cena brez DDV</w:t>
            </w:r>
          </w:p>
        </w:tc>
        <w:tc>
          <w:tcPr>
            <w:tcW w:w="1658" w:type="dxa"/>
            <w:shd w:val="clear" w:color="auto" w:fill="D9D9D9" w:themeFill="background1" w:themeFillShade="D9"/>
            <w:vAlign w:val="center"/>
          </w:tcPr>
          <w:p w14:paraId="31F47FEB" w14:textId="77777777" w:rsidR="003F5AB4" w:rsidRPr="00AC78B0" w:rsidRDefault="003F5AB4" w:rsidP="003F5AB4">
            <w:pPr>
              <w:jc w:val="center"/>
              <w:rPr>
                <w:b/>
                <w:bCs/>
              </w:rPr>
            </w:pPr>
            <w:r w:rsidRPr="00AC78B0">
              <w:rPr>
                <w:b/>
                <w:bCs/>
              </w:rPr>
              <w:t>Vrednost DDV</w:t>
            </w:r>
          </w:p>
        </w:tc>
        <w:tc>
          <w:tcPr>
            <w:tcW w:w="1883" w:type="dxa"/>
            <w:shd w:val="clear" w:color="auto" w:fill="D9D9D9" w:themeFill="background1" w:themeFillShade="D9"/>
            <w:vAlign w:val="center"/>
          </w:tcPr>
          <w:p w14:paraId="0BDC15CB" w14:textId="77777777" w:rsidR="003F5AB4" w:rsidRPr="00AC78B0" w:rsidRDefault="003F5AB4" w:rsidP="003F5AB4">
            <w:pPr>
              <w:jc w:val="center"/>
              <w:rPr>
                <w:b/>
                <w:bCs/>
              </w:rPr>
            </w:pPr>
            <w:r w:rsidRPr="00AC78B0">
              <w:rPr>
                <w:b/>
                <w:bCs/>
              </w:rPr>
              <w:t>Cena z DDV</w:t>
            </w:r>
          </w:p>
        </w:tc>
      </w:tr>
      <w:tr w:rsidR="003F5AB4" w14:paraId="405308AB" w14:textId="77777777" w:rsidTr="0064637E">
        <w:trPr>
          <w:trHeight w:val="545"/>
        </w:trPr>
        <w:tc>
          <w:tcPr>
            <w:tcW w:w="1998" w:type="dxa"/>
            <w:vAlign w:val="center"/>
          </w:tcPr>
          <w:p w14:paraId="56E379A9" w14:textId="77777777" w:rsidR="003F5AB4" w:rsidRPr="002F1F14" w:rsidRDefault="003F5AB4" w:rsidP="00BA2CB4">
            <w:pPr>
              <w:jc w:val="left"/>
              <w:rPr>
                <w:iCs/>
              </w:rPr>
            </w:pPr>
            <w:bookmarkStart w:id="355" w:name="_Hlk204757308"/>
            <w:r w:rsidRPr="002F1F14">
              <w:t xml:space="preserve">Dobava </w:t>
            </w:r>
            <w:r w:rsidRPr="002F1F14">
              <w:rPr>
                <w:iCs/>
              </w:rPr>
              <w:t>naziv opreme</w:t>
            </w:r>
          </w:p>
        </w:tc>
        <w:tc>
          <w:tcPr>
            <w:tcW w:w="594" w:type="dxa"/>
            <w:vAlign w:val="center"/>
          </w:tcPr>
          <w:p w14:paraId="6FBF3E54" w14:textId="77777777" w:rsidR="003F5AB4" w:rsidRDefault="003F5AB4" w:rsidP="003F5AB4">
            <w:pPr>
              <w:jc w:val="center"/>
            </w:pPr>
            <w:r>
              <w:t>1</w:t>
            </w:r>
          </w:p>
        </w:tc>
        <w:tc>
          <w:tcPr>
            <w:tcW w:w="881" w:type="dxa"/>
            <w:vAlign w:val="center"/>
          </w:tcPr>
          <w:p w14:paraId="16C718F9" w14:textId="77777777" w:rsidR="003F5AB4" w:rsidRDefault="003F5AB4" w:rsidP="003F5AB4">
            <w:pPr>
              <w:jc w:val="center"/>
            </w:pPr>
            <w:r>
              <w:t>kos</w:t>
            </w:r>
          </w:p>
        </w:tc>
        <w:tc>
          <w:tcPr>
            <w:tcW w:w="1764" w:type="dxa"/>
            <w:vAlign w:val="center"/>
          </w:tcPr>
          <w:p w14:paraId="6F15D70E" w14:textId="77777777" w:rsidR="003F5AB4" w:rsidRDefault="003F5AB4" w:rsidP="003F5AB4">
            <w:pPr>
              <w:jc w:val="right"/>
            </w:pPr>
          </w:p>
        </w:tc>
        <w:tc>
          <w:tcPr>
            <w:tcW w:w="1658" w:type="dxa"/>
            <w:vAlign w:val="center"/>
          </w:tcPr>
          <w:p w14:paraId="33E822AE" w14:textId="77777777" w:rsidR="003F5AB4" w:rsidRDefault="003F5AB4" w:rsidP="003F5AB4">
            <w:pPr>
              <w:jc w:val="right"/>
            </w:pPr>
          </w:p>
        </w:tc>
        <w:tc>
          <w:tcPr>
            <w:tcW w:w="1883" w:type="dxa"/>
            <w:vAlign w:val="center"/>
          </w:tcPr>
          <w:p w14:paraId="6B874AF2" w14:textId="77777777" w:rsidR="003F5AB4" w:rsidRDefault="003F5AB4" w:rsidP="003F5AB4">
            <w:pPr>
              <w:jc w:val="right"/>
            </w:pPr>
          </w:p>
        </w:tc>
      </w:tr>
      <w:bookmarkEnd w:id="355"/>
      <w:tr w:rsidR="003F5AB4" w14:paraId="1D7EDCE2" w14:textId="77777777" w:rsidTr="0064637E">
        <w:tc>
          <w:tcPr>
            <w:tcW w:w="1998" w:type="dxa"/>
            <w:vAlign w:val="center"/>
          </w:tcPr>
          <w:p w14:paraId="2FB15CCB" w14:textId="76048249" w:rsidR="003F5AB4" w:rsidRPr="002F1F14" w:rsidRDefault="002F1F14" w:rsidP="00BA2CB4">
            <w:pPr>
              <w:jc w:val="left"/>
              <w:rPr>
                <w:iCs/>
              </w:rPr>
            </w:pPr>
            <w:r w:rsidRPr="002F1F14">
              <w:rPr>
                <w:iCs/>
              </w:rPr>
              <w:t>D</w:t>
            </w:r>
            <w:r w:rsidR="003F5AB4" w:rsidRPr="002F1F14">
              <w:rPr>
                <w:iCs/>
              </w:rPr>
              <w:t>emontaža</w:t>
            </w:r>
            <w:r w:rsidRPr="002F1F14">
              <w:rPr>
                <w:iCs/>
              </w:rPr>
              <w:t xml:space="preserve"> </w:t>
            </w:r>
            <w:r w:rsidR="003F5AB4" w:rsidRPr="002F1F14">
              <w:rPr>
                <w:iCs/>
              </w:rPr>
              <w:t>in odvoz stare opreme</w:t>
            </w:r>
          </w:p>
        </w:tc>
        <w:tc>
          <w:tcPr>
            <w:tcW w:w="594" w:type="dxa"/>
            <w:vAlign w:val="center"/>
          </w:tcPr>
          <w:p w14:paraId="42419CC1" w14:textId="77777777" w:rsidR="003F5AB4" w:rsidRDefault="003F5AB4" w:rsidP="003F5AB4">
            <w:pPr>
              <w:jc w:val="center"/>
            </w:pPr>
            <w:r>
              <w:t>1</w:t>
            </w:r>
          </w:p>
        </w:tc>
        <w:tc>
          <w:tcPr>
            <w:tcW w:w="881" w:type="dxa"/>
            <w:vAlign w:val="center"/>
          </w:tcPr>
          <w:p w14:paraId="6A277D1D" w14:textId="77777777" w:rsidR="003F5AB4" w:rsidRDefault="003F5AB4" w:rsidP="003F5AB4">
            <w:pPr>
              <w:jc w:val="center"/>
            </w:pPr>
            <w:proofErr w:type="spellStart"/>
            <w:r>
              <w:t>kpl</w:t>
            </w:r>
            <w:proofErr w:type="spellEnd"/>
          </w:p>
        </w:tc>
        <w:tc>
          <w:tcPr>
            <w:tcW w:w="1764" w:type="dxa"/>
            <w:vAlign w:val="center"/>
          </w:tcPr>
          <w:p w14:paraId="07F7BC0C" w14:textId="77777777" w:rsidR="003F5AB4" w:rsidRDefault="003F5AB4" w:rsidP="003F5AB4">
            <w:pPr>
              <w:jc w:val="right"/>
            </w:pPr>
          </w:p>
        </w:tc>
        <w:tc>
          <w:tcPr>
            <w:tcW w:w="1658" w:type="dxa"/>
            <w:vAlign w:val="center"/>
          </w:tcPr>
          <w:p w14:paraId="45F5CB29" w14:textId="77777777" w:rsidR="003F5AB4" w:rsidRDefault="003F5AB4" w:rsidP="003F5AB4">
            <w:pPr>
              <w:jc w:val="right"/>
            </w:pPr>
          </w:p>
        </w:tc>
        <w:tc>
          <w:tcPr>
            <w:tcW w:w="1883" w:type="dxa"/>
            <w:vAlign w:val="center"/>
          </w:tcPr>
          <w:p w14:paraId="017FC395" w14:textId="77777777" w:rsidR="003F5AB4" w:rsidRDefault="003F5AB4" w:rsidP="003F5AB4">
            <w:pPr>
              <w:jc w:val="right"/>
            </w:pPr>
          </w:p>
        </w:tc>
      </w:tr>
      <w:tr w:rsidR="00806B40" w14:paraId="2DD1233E" w14:textId="77777777" w:rsidTr="0064637E">
        <w:tc>
          <w:tcPr>
            <w:tcW w:w="1998" w:type="dxa"/>
            <w:vAlign w:val="center"/>
          </w:tcPr>
          <w:p w14:paraId="320D6A96" w14:textId="71F1C2F0" w:rsidR="00806B40" w:rsidRPr="002F1F14" w:rsidRDefault="00806B40" w:rsidP="00806B40">
            <w:pPr>
              <w:jc w:val="left"/>
              <w:rPr>
                <w:iCs/>
              </w:rPr>
            </w:pPr>
            <w:r>
              <w:rPr>
                <w:iCs/>
              </w:rPr>
              <w:t>Šolanje kadra uporabnika</w:t>
            </w:r>
          </w:p>
        </w:tc>
        <w:tc>
          <w:tcPr>
            <w:tcW w:w="594" w:type="dxa"/>
            <w:vAlign w:val="center"/>
          </w:tcPr>
          <w:p w14:paraId="47BEB92F" w14:textId="7C056AA3" w:rsidR="00806B40" w:rsidRDefault="00806B40" w:rsidP="003F5AB4">
            <w:pPr>
              <w:jc w:val="center"/>
            </w:pPr>
            <w:r>
              <w:t>1</w:t>
            </w:r>
          </w:p>
        </w:tc>
        <w:tc>
          <w:tcPr>
            <w:tcW w:w="881" w:type="dxa"/>
            <w:vAlign w:val="center"/>
          </w:tcPr>
          <w:p w14:paraId="7AD31EDB" w14:textId="29B9555A" w:rsidR="00806B40" w:rsidRDefault="00806B40" w:rsidP="003F5AB4">
            <w:pPr>
              <w:jc w:val="center"/>
            </w:pPr>
            <w:proofErr w:type="spellStart"/>
            <w:r>
              <w:t>kpl</w:t>
            </w:r>
            <w:proofErr w:type="spellEnd"/>
          </w:p>
        </w:tc>
        <w:tc>
          <w:tcPr>
            <w:tcW w:w="1764" w:type="dxa"/>
            <w:vAlign w:val="center"/>
          </w:tcPr>
          <w:p w14:paraId="1053AF26" w14:textId="77777777" w:rsidR="00806B40" w:rsidRDefault="00806B40" w:rsidP="003F5AB4">
            <w:pPr>
              <w:jc w:val="right"/>
            </w:pPr>
          </w:p>
        </w:tc>
        <w:tc>
          <w:tcPr>
            <w:tcW w:w="1658" w:type="dxa"/>
            <w:vAlign w:val="center"/>
          </w:tcPr>
          <w:p w14:paraId="7572F462" w14:textId="77777777" w:rsidR="00806B40" w:rsidRDefault="00806B40" w:rsidP="003F5AB4">
            <w:pPr>
              <w:jc w:val="right"/>
            </w:pPr>
          </w:p>
        </w:tc>
        <w:tc>
          <w:tcPr>
            <w:tcW w:w="1883" w:type="dxa"/>
            <w:vAlign w:val="center"/>
          </w:tcPr>
          <w:p w14:paraId="56163A8D" w14:textId="77777777" w:rsidR="00806B40" w:rsidRDefault="00806B40" w:rsidP="003F5AB4">
            <w:pPr>
              <w:jc w:val="right"/>
            </w:pPr>
          </w:p>
        </w:tc>
      </w:tr>
      <w:tr w:rsidR="003F5AB4" w14:paraId="38B762DD" w14:textId="77777777" w:rsidTr="0064637E">
        <w:trPr>
          <w:trHeight w:val="485"/>
        </w:trPr>
        <w:tc>
          <w:tcPr>
            <w:tcW w:w="3473" w:type="dxa"/>
            <w:gridSpan w:val="3"/>
            <w:vAlign w:val="center"/>
          </w:tcPr>
          <w:p w14:paraId="26EC94F5" w14:textId="77777777" w:rsidR="003F5AB4" w:rsidRPr="002A171C" w:rsidRDefault="003F5AB4" w:rsidP="003F5AB4">
            <w:pPr>
              <w:jc w:val="right"/>
              <w:rPr>
                <w:b/>
                <w:bCs/>
              </w:rPr>
            </w:pPr>
            <w:r w:rsidRPr="002A171C">
              <w:rPr>
                <w:b/>
                <w:bCs/>
              </w:rPr>
              <w:t>SKUPAJ:</w:t>
            </w:r>
          </w:p>
        </w:tc>
        <w:tc>
          <w:tcPr>
            <w:tcW w:w="1764" w:type="dxa"/>
            <w:vAlign w:val="center"/>
          </w:tcPr>
          <w:p w14:paraId="5D1B4B96" w14:textId="77777777" w:rsidR="003F5AB4" w:rsidRPr="002A171C" w:rsidRDefault="003F5AB4" w:rsidP="003F5AB4">
            <w:pPr>
              <w:jc w:val="right"/>
              <w:rPr>
                <w:b/>
                <w:bCs/>
              </w:rPr>
            </w:pPr>
          </w:p>
        </w:tc>
        <w:tc>
          <w:tcPr>
            <w:tcW w:w="1658" w:type="dxa"/>
            <w:vAlign w:val="center"/>
          </w:tcPr>
          <w:p w14:paraId="7B2FB41C" w14:textId="77777777" w:rsidR="003F5AB4" w:rsidRPr="002A171C" w:rsidRDefault="003F5AB4" w:rsidP="003F5AB4">
            <w:pPr>
              <w:jc w:val="right"/>
              <w:rPr>
                <w:b/>
                <w:bCs/>
              </w:rPr>
            </w:pPr>
          </w:p>
        </w:tc>
        <w:tc>
          <w:tcPr>
            <w:tcW w:w="1883" w:type="dxa"/>
            <w:vAlign w:val="center"/>
          </w:tcPr>
          <w:p w14:paraId="701D8D01" w14:textId="77777777" w:rsidR="003F5AB4" w:rsidRPr="002A171C" w:rsidRDefault="003F5AB4" w:rsidP="003F5AB4">
            <w:pPr>
              <w:jc w:val="right"/>
              <w:rPr>
                <w:b/>
                <w:bCs/>
              </w:rPr>
            </w:pPr>
          </w:p>
        </w:tc>
      </w:tr>
    </w:tbl>
    <w:p w14:paraId="6E5889BB" w14:textId="77777777" w:rsidR="003F5AB4" w:rsidRDefault="003F5AB4" w:rsidP="003F5AB4">
      <w:pPr>
        <w:rPr>
          <w:b/>
        </w:rPr>
      </w:pPr>
    </w:p>
    <w:p w14:paraId="55A8B5C8" w14:textId="77777777" w:rsidR="003F5AB4" w:rsidRPr="009A7EDB" w:rsidRDefault="003F5AB4" w:rsidP="003F5AB4">
      <w:pPr>
        <w:rPr>
          <w:b/>
        </w:rPr>
      </w:pPr>
      <w:r w:rsidRPr="009A7EDB">
        <w:rPr>
          <w:b/>
        </w:rPr>
        <w:t>PLAČIL</w:t>
      </w:r>
      <w:bookmarkEnd w:id="344"/>
      <w:bookmarkEnd w:id="345"/>
      <w:bookmarkEnd w:id="346"/>
      <w:bookmarkEnd w:id="347"/>
      <w:bookmarkEnd w:id="348"/>
      <w:bookmarkEnd w:id="349"/>
      <w:bookmarkEnd w:id="350"/>
      <w:bookmarkEnd w:id="351"/>
      <w:bookmarkEnd w:id="352"/>
      <w:bookmarkEnd w:id="353"/>
      <w:bookmarkEnd w:id="354"/>
      <w:r>
        <w:rPr>
          <w:b/>
        </w:rPr>
        <w:t>NI POGOJI</w:t>
      </w:r>
    </w:p>
    <w:p w14:paraId="44529465" w14:textId="77777777" w:rsidR="003F5AB4" w:rsidRPr="00E92621" w:rsidRDefault="003F5AB4" w:rsidP="003F5AB4">
      <w:pPr>
        <w:pStyle w:val="Odstavekseznama"/>
        <w:numPr>
          <w:ilvl w:val="0"/>
          <w:numId w:val="82"/>
        </w:numPr>
        <w:spacing w:line="260" w:lineRule="exact"/>
        <w:ind w:left="426"/>
        <w:jc w:val="center"/>
      </w:pPr>
      <w:proofErr w:type="spellStart"/>
      <w:r w:rsidRPr="00E92621">
        <w:t>člen</w:t>
      </w:r>
      <w:proofErr w:type="spellEnd"/>
    </w:p>
    <w:p w14:paraId="2F13BF42" w14:textId="77777777" w:rsidR="003F5AB4" w:rsidRPr="009A7EDB" w:rsidRDefault="003F5AB4" w:rsidP="003F5AB4"/>
    <w:p w14:paraId="239D1547" w14:textId="77777777" w:rsidR="003F5AB4" w:rsidRDefault="003F5AB4" w:rsidP="003F5AB4">
      <w:r w:rsidRPr="009A7EDB">
        <w:t xml:space="preserve">Dobavitelj izstavi račun za dobavljeno opremo </w:t>
      </w:r>
      <w:r w:rsidRPr="0091612E">
        <w:rPr>
          <w:b/>
          <w:bCs/>
        </w:rPr>
        <w:t xml:space="preserve">naročniku </w:t>
      </w:r>
      <w:r>
        <w:t>po opravljeni dobavi. Obvezna priloga računa je</w:t>
      </w:r>
      <w:r w:rsidRPr="009A7EDB">
        <w:t xml:space="preserve"> </w:t>
      </w:r>
      <w:r>
        <w:t xml:space="preserve">obojestransko </w:t>
      </w:r>
      <w:r w:rsidRPr="009A7EDB">
        <w:t>podpisan</w:t>
      </w:r>
      <w:r w:rsidRPr="005D26B3">
        <w:t xml:space="preserve"> primopredajni zapisnik</w:t>
      </w:r>
      <w:r w:rsidRPr="009A7EDB">
        <w:t>.</w:t>
      </w:r>
      <w:r>
        <w:t xml:space="preserve"> Računu je lahko priložena tudi dobavnica.</w:t>
      </w:r>
      <w:r w:rsidRPr="009A7EDB">
        <w:t xml:space="preserve"> </w:t>
      </w:r>
    </w:p>
    <w:p w14:paraId="5C461783" w14:textId="77777777" w:rsidR="003F5AB4" w:rsidRDefault="003F5AB4" w:rsidP="003F5AB4"/>
    <w:p w14:paraId="0800EAD0" w14:textId="27450A2B" w:rsidR="003F5AB4" w:rsidRPr="000A193B" w:rsidRDefault="003F5AB4" w:rsidP="003F5AB4">
      <w:r w:rsidRPr="000A193B">
        <w:t>Za ostale storitve</w:t>
      </w:r>
      <w:r>
        <w:rPr>
          <w:i/>
          <w:iCs/>
        </w:rPr>
        <w:t xml:space="preserve"> (demontaža in odvoz stare opreme, šolanje osebja uporabnika) </w:t>
      </w:r>
      <w:r w:rsidRPr="000A193B">
        <w:t xml:space="preserve">dobavitelj izstavi račun </w:t>
      </w:r>
      <w:r w:rsidRPr="000A193B">
        <w:rPr>
          <w:b/>
          <w:bCs/>
        </w:rPr>
        <w:t>uporabniku</w:t>
      </w:r>
      <w:r w:rsidRPr="000A193B">
        <w:t xml:space="preserve"> po opravljenih storitvah.</w:t>
      </w:r>
    </w:p>
    <w:p w14:paraId="263CE875" w14:textId="77777777" w:rsidR="003F5AB4" w:rsidRPr="000A193B" w:rsidRDefault="003F5AB4" w:rsidP="003F5AB4"/>
    <w:p w14:paraId="09AEA181" w14:textId="77777777" w:rsidR="003F5AB4" w:rsidRPr="009A7EDB" w:rsidRDefault="003F5AB4" w:rsidP="003F5AB4">
      <w:r>
        <w:t>R</w:t>
      </w:r>
      <w:r w:rsidRPr="009A7EDB">
        <w:t>ačun se mora sklicevati na številko</w:t>
      </w:r>
      <w:r>
        <w:t xml:space="preserve"> </w:t>
      </w:r>
      <w:r w:rsidRPr="009A7EDB">
        <w:t>pogodbe</w:t>
      </w:r>
      <w:r>
        <w:t>, na podlagi katere se izstavlja.</w:t>
      </w:r>
    </w:p>
    <w:p w14:paraId="0B7692E8" w14:textId="77777777" w:rsidR="003F5AB4" w:rsidRPr="009A7EDB" w:rsidRDefault="003F5AB4" w:rsidP="003F5AB4"/>
    <w:p w14:paraId="5EEE74DE" w14:textId="77777777" w:rsidR="003F5AB4" w:rsidRPr="009A7EDB" w:rsidRDefault="003F5AB4" w:rsidP="003F5AB4">
      <w:r w:rsidRPr="009A7EDB">
        <w:t xml:space="preserve">Dobavitelj </w:t>
      </w:r>
      <w:r>
        <w:t>pošlje</w:t>
      </w:r>
      <w:r w:rsidRPr="009A7EDB">
        <w:t xml:space="preserve"> naročniku</w:t>
      </w:r>
      <w:r>
        <w:t xml:space="preserve"> oz. uporabniku</w:t>
      </w:r>
      <w:r w:rsidRPr="009A7EDB">
        <w:t xml:space="preserve"> </w:t>
      </w:r>
      <w:r>
        <w:t xml:space="preserve">račun in spremljajočo dokumentacijo </w:t>
      </w:r>
      <w:r w:rsidRPr="009A7EDB">
        <w:t xml:space="preserve">izključno v elektronski obliki </w:t>
      </w:r>
      <w:r>
        <w:t xml:space="preserve">preko spletne aplikacije </w:t>
      </w:r>
      <w:proofErr w:type="spellStart"/>
      <w:r>
        <w:t>UJPnet</w:t>
      </w:r>
      <w:proofErr w:type="spellEnd"/>
      <w:r>
        <w:t xml:space="preserve"> </w:t>
      </w:r>
      <w:r w:rsidRPr="009A7EDB">
        <w:t xml:space="preserve">(e-račun), </w:t>
      </w:r>
      <w:r>
        <w:t xml:space="preserve">ki mora biti </w:t>
      </w:r>
      <w:r w:rsidRPr="009A7EDB">
        <w:t>sklad</w:t>
      </w:r>
      <w:r>
        <w:t>e</w:t>
      </w:r>
      <w:r w:rsidRPr="009A7EDB">
        <w:t>n</w:t>
      </w:r>
      <w:r>
        <w:t xml:space="preserve"> z evropskim standardom in veljavnim </w:t>
      </w:r>
      <w:r w:rsidRPr="009A7EDB">
        <w:t>zakonom, ki ureja opravljanje plačilnih storitev za proračunske uporabnike.</w:t>
      </w:r>
    </w:p>
    <w:p w14:paraId="7D065764" w14:textId="77777777" w:rsidR="003F5AB4" w:rsidRPr="009A7EDB" w:rsidRDefault="003F5AB4" w:rsidP="003F5AB4">
      <w:pPr>
        <w:rPr>
          <w:color w:val="FF0000"/>
        </w:rPr>
      </w:pPr>
    </w:p>
    <w:p w14:paraId="775382FF" w14:textId="77777777" w:rsidR="003F5AB4" w:rsidRDefault="003F5AB4" w:rsidP="003F5AB4">
      <w:pPr>
        <w:rPr>
          <w:rFonts w:eastAsia="Calibri"/>
          <w:szCs w:val="22"/>
        </w:rPr>
      </w:pPr>
      <w:r w:rsidRPr="009A7EDB">
        <w:rPr>
          <w:rFonts w:eastAsia="Calibri"/>
          <w:szCs w:val="22"/>
        </w:rPr>
        <w:t>Naročnik</w:t>
      </w:r>
      <w:r>
        <w:rPr>
          <w:rFonts w:eastAsia="Calibri"/>
          <w:szCs w:val="22"/>
        </w:rPr>
        <w:t xml:space="preserve"> oz. uporabnik</w:t>
      </w:r>
      <w:r w:rsidRPr="009A7EDB">
        <w:rPr>
          <w:rFonts w:eastAsia="Calibri"/>
          <w:szCs w:val="22"/>
        </w:rPr>
        <w:t xml:space="preserve"> bo plačal račun </w:t>
      </w:r>
      <w:bookmarkStart w:id="356" w:name="_Hlk134092230"/>
      <w:r w:rsidRPr="009A7EDB">
        <w:rPr>
          <w:rFonts w:eastAsia="Calibri"/>
          <w:szCs w:val="22"/>
        </w:rPr>
        <w:t xml:space="preserve">v </w:t>
      </w:r>
      <w:r>
        <w:rPr>
          <w:rFonts w:eastAsia="Calibri"/>
          <w:szCs w:val="22"/>
        </w:rPr>
        <w:t xml:space="preserve">zakonskem </w:t>
      </w:r>
      <w:r w:rsidRPr="009A7EDB">
        <w:rPr>
          <w:rFonts w:eastAsia="Calibri"/>
          <w:szCs w:val="22"/>
        </w:rPr>
        <w:t>roku</w:t>
      </w:r>
      <w:r>
        <w:rPr>
          <w:rFonts w:eastAsia="Calibri"/>
          <w:szCs w:val="22"/>
        </w:rPr>
        <w:t>.</w:t>
      </w:r>
      <w:r w:rsidRPr="009A7EDB">
        <w:rPr>
          <w:rFonts w:eastAsia="Calibri"/>
          <w:szCs w:val="22"/>
        </w:rPr>
        <w:t xml:space="preserve"> </w:t>
      </w:r>
      <w:r w:rsidRPr="00D675FD">
        <w:rPr>
          <w:rFonts w:eastAsia="Calibri"/>
          <w:szCs w:val="22"/>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59D57196" w14:textId="77777777" w:rsidR="003F5AB4" w:rsidRPr="009A7EDB" w:rsidRDefault="003F5AB4" w:rsidP="003F5AB4">
      <w:pPr>
        <w:rPr>
          <w:rFonts w:eastAsia="Calibri"/>
          <w:szCs w:val="22"/>
        </w:rPr>
      </w:pPr>
    </w:p>
    <w:bookmarkEnd w:id="356"/>
    <w:p w14:paraId="6C73788E" w14:textId="3B116630" w:rsidR="003F5AB4" w:rsidRDefault="003F5AB4" w:rsidP="003F5AB4">
      <w:r w:rsidRPr="00584C9F">
        <w:t xml:space="preserve">Do izplačila po izstavljenem računu ne more priti preden dobavitelj ne </w:t>
      </w:r>
      <w:r w:rsidRPr="00C472B6">
        <w:t>preda finančnega zavarovanja za odpravo napak v garancijskem roku. V kolikor ne bi prišlo do pravočas</w:t>
      </w:r>
      <w:r w:rsidRPr="00584C9F">
        <w:t xml:space="preserve">ne predaje tega finančnega zavarovanja, ima naročnik pravico, da unovči polni znesek finančnega zavarovanja za dobro izvedbo pogodbenih obveznosti, ki v takšnem primeru postane pogodbena kazen zaradi </w:t>
      </w:r>
      <w:proofErr w:type="spellStart"/>
      <w:r w:rsidRPr="00584C9F">
        <w:t>nepredaje</w:t>
      </w:r>
      <w:proofErr w:type="spellEnd"/>
      <w:r w:rsidRPr="00584C9F">
        <w:t xml:space="preserve"> finančnega zavarovanja za odpravo napak v garancijskem roku.</w:t>
      </w:r>
      <w:r w:rsidRPr="009A7EDB">
        <w:t xml:space="preserve"> </w:t>
      </w:r>
    </w:p>
    <w:p w14:paraId="258A03A0" w14:textId="3AB9CFD7" w:rsidR="000523A6" w:rsidRDefault="000523A6" w:rsidP="003F5AB4"/>
    <w:p w14:paraId="24E4E376" w14:textId="77777777" w:rsidR="003F5AB4" w:rsidRPr="009A7EDB" w:rsidRDefault="003F5AB4" w:rsidP="003F5AB4"/>
    <w:p w14:paraId="7BF6F3B7" w14:textId="77777777" w:rsidR="003F5AB4" w:rsidRPr="009A7EDB" w:rsidRDefault="003F5AB4" w:rsidP="003F5AB4">
      <w:bookmarkStart w:id="357" w:name="_Hlk200523842"/>
      <w:r>
        <w:rPr>
          <w:b/>
        </w:rPr>
        <w:lastRenderedPageBreak/>
        <w:t>FINANCIRANJE</w:t>
      </w:r>
    </w:p>
    <w:p w14:paraId="4BF0A91E" w14:textId="77777777" w:rsidR="003F5AB4" w:rsidRPr="00D94BA5" w:rsidRDefault="003F5AB4" w:rsidP="003F5AB4">
      <w:pPr>
        <w:pStyle w:val="Odstavekseznama"/>
        <w:numPr>
          <w:ilvl w:val="0"/>
          <w:numId w:val="82"/>
        </w:numPr>
        <w:ind w:left="426"/>
        <w:jc w:val="center"/>
      </w:pPr>
      <w:proofErr w:type="spellStart"/>
      <w:r w:rsidRPr="00D94BA5">
        <w:t>člen</w:t>
      </w:r>
      <w:proofErr w:type="spellEnd"/>
    </w:p>
    <w:p w14:paraId="6A94C4A1" w14:textId="77777777" w:rsidR="003F5AB4" w:rsidRPr="009A7EDB" w:rsidRDefault="003F5AB4" w:rsidP="003F5AB4"/>
    <w:p w14:paraId="7699F308" w14:textId="77777777" w:rsidR="002F1F14" w:rsidRDefault="003F5AB4" w:rsidP="003F5AB4">
      <w:r>
        <w:t>Oprema</w:t>
      </w:r>
      <w:r w:rsidRPr="009A7EDB">
        <w:t xml:space="preserve">, ki </w:t>
      </w:r>
      <w:r>
        <w:t>je</w:t>
      </w:r>
      <w:r w:rsidRPr="009A7EDB">
        <w:t xml:space="preserve"> predmet te pogodbe, se </w:t>
      </w:r>
      <w:r>
        <w:t>so</w:t>
      </w:r>
      <w:r w:rsidRPr="009A7EDB">
        <w:t>financira iz</w:t>
      </w:r>
      <w:r>
        <w:t xml:space="preserve"> </w:t>
      </w:r>
      <w:r w:rsidRPr="00672E3A">
        <w:t>projekta »Nakup drage medicinske opreme za JZZ v kohezijski regiji Vzhodna Slovenija«, potrjenega s strani or</w:t>
      </w:r>
      <w:r w:rsidRPr="009A7EDB">
        <w:t xml:space="preserve">gana upravljanja </w:t>
      </w:r>
      <w:r>
        <w:t xml:space="preserve">Ministrstvo za </w:t>
      </w:r>
      <w:r w:rsidRPr="009A7EDB">
        <w:t xml:space="preserve">kohezijo </w:t>
      </w:r>
      <w:r>
        <w:t>in regionalni razvoj</w:t>
      </w:r>
      <w:r w:rsidRPr="009A7EDB">
        <w:t xml:space="preserve"> z odločitvijo o podpori št. </w:t>
      </w:r>
      <w:r>
        <w:t>___________</w:t>
      </w:r>
      <w:r w:rsidRPr="009A7EDB">
        <w:t xml:space="preserve"> z dne </w:t>
      </w:r>
      <w:r>
        <w:t>___________</w:t>
      </w:r>
      <w:r w:rsidRPr="009A7EDB">
        <w:t xml:space="preserve">. </w:t>
      </w:r>
    </w:p>
    <w:p w14:paraId="2CEDF264" w14:textId="77777777" w:rsidR="00806B40" w:rsidRDefault="00806B40" w:rsidP="003F5AB4"/>
    <w:p w14:paraId="0D846AF3" w14:textId="030875C0" w:rsidR="003F5AB4" w:rsidRDefault="003F5AB4" w:rsidP="003F5AB4">
      <w:r>
        <w:t>Projekt</w:t>
      </w:r>
      <w:r w:rsidRPr="007F2825">
        <w:t xml:space="preserve"> sofinancirata Evropska unija iz Evropskega sklada</w:t>
      </w:r>
      <w:r>
        <w:t xml:space="preserve"> za regionalni razvoj</w:t>
      </w:r>
      <w:r w:rsidRPr="007F2825">
        <w:t xml:space="preserve"> in Republika Slovenija. </w:t>
      </w:r>
      <w:r>
        <w:t>Projekt</w:t>
      </w:r>
      <w:r w:rsidRPr="007F2825">
        <w:t xml:space="preserve"> se izvaja v okviru </w:t>
      </w:r>
      <w:r>
        <w:t>P</w:t>
      </w:r>
      <w:r w:rsidRPr="007F2825">
        <w:t xml:space="preserve">rograma </w:t>
      </w:r>
      <w:r>
        <w:t>evropske</w:t>
      </w:r>
      <w:r w:rsidRPr="007F2825">
        <w:t xml:space="preserve"> kohezijske politike v obdobju 20</w:t>
      </w:r>
      <w:r>
        <w:t>2</w:t>
      </w:r>
      <w:r w:rsidRPr="007F2825">
        <w:t>1-202</w:t>
      </w:r>
      <w:r>
        <w:t>7:</w:t>
      </w:r>
      <w:r w:rsidRPr="007F2825">
        <w:t xml:space="preserve"> </w:t>
      </w:r>
      <w:r>
        <w:t>Cilj politike CP 4: Bolj socialna in vključujoča Evropa za izvajanje evropskega stebra socialnih pravic; Prednostna naloga PN 7: Dolgotrajna oskrba in zdravje ter socialna vključenost; Specifični cilj RSO4.5</w:t>
      </w:r>
      <w:r w:rsidRPr="007F2825">
        <w:t xml:space="preserve">: </w:t>
      </w:r>
      <w:r>
        <w:t>Zagotavljanje enakega dostopa do zdravstvenega varstva in krepitev odpornosti zdravstvenih sistemov, vključno z osnovnim zdravstvenim varstvom, ter spodbujanje prehoda z institucionalne oskrbe na oskrbo v družini in skupnosti.</w:t>
      </w:r>
    </w:p>
    <w:p w14:paraId="2C07A6F3" w14:textId="77777777" w:rsidR="003F5AB4" w:rsidRPr="009A7EDB" w:rsidRDefault="003F5AB4" w:rsidP="003F5AB4"/>
    <w:p w14:paraId="3C9C745F" w14:textId="77777777" w:rsidR="003F5AB4" w:rsidRPr="009A7EDB" w:rsidRDefault="003F5AB4" w:rsidP="003F5AB4">
      <w:r w:rsidRPr="009A7EDB">
        <w:t>Izvajanje te pogodbe spada pod:</w:t>
      </w:r>
    </w:p>
    <w:p w14:paraId="59292DE9" w14:textId="77777777" w:rsidR="003F5AB4" w:rsidRPr="00672E3A" w:rsidRDefault="003F5AB4" w:rsidP="003F5AB4">
      <w:pPr>
        <w:pStyle w:val="Odstavekseznama"/>
        <w:numPr>
          <w:ilvl w:val="0"/>
          <w:numId w:val="86"/>
        </w:numPr>
        <w:ind w:left="567"/>
      </w:pPr>
      <w:proofErr w:type="spellStart"/>
      <w:r w:rsidRPr="00672E3A">
        <w:t>Projekt</w:t>
      </w:r>
      <w:proofErr w:type="spellEnd"/>
      <w:r w:rsidRPr="00672E3A">
        <w:t xml:space="preserve"> </w:t>
      </w:r>
      <w:proofErr w:type="spellStart"/>
      <w:r w:rsidRPr="00672E3A">
        <w:t>številka</w:t>
      </w:r>
      <w:proofErr w:type="spellEnd"/>
      <w:r w:rsidRPr="00672E3A">
        <w:t>: _______________</w:t>
      </w:r>
    </w:p>
    <w:p w14:paraId="1BD335D6" w14:textId="77777777" w:rsidR="003F5AB4" w:rsidRPr="00672E3A" w:rsidRDefault="003F5AB4" w:rsidP="003F5AB4">
      <w:pPr>
        <w:pStyle w:val="Odstavekseznama"/>
        <w:numPr>
          <w:ilvl w:val="0"/>
          <w:numId w:val="86"/>
        </w:numPr>
        <w:ind w:left="567"/>
      </w:pPr>
      <w:proofErr w:type="spellStart"/>
      <w:r w:rsidRPr="00672E3A">
        <w:t>Aktivnost</w:t>
      </w:r>
      <w:proofErr w:type="spellEnd"/>
      <w:r w:rsidRPr="00672E3A">
        <w:t>: ______________</w:t>
      </w:r>
    </w:p>
    <w:p w14:paraId="10C525B1" w14:textId="77777777" w:rsidR="003F5AB4" w:rsidRPr="00672E3A" w:rsidRDefault="003F5AB4" w:rsidP="003F5AB4">
      <w:pPr>
        <w:pStyle w:val="Odstavekseznama"/>
        <w:numPr>
          <w:ilvl w:val="0"/>
          <w:numId w:val="86"/>
        </w:numPr>
        <w:ind w:left="567"/>
      </w:pPr>
      <w:proofErr w:type="spellStart"/>
      <w:r w:rsidRPr="00672E3A">
        <w:t>Podaktivnost</w:t>
      </w:r>
      <w:proofErr w:type="spellEnd"/>
      <w:r w:rsidRPr="00672E3A">
        <w:t>: _________________</w:t>
      </w:r>
    </w:p>
    <w:p w14:paraId="7643ADB2" w14:textId="77777777" w:rsidR="003F5AB4" w:rsidRPr="00672E3A" w:rsidRDefault="003F5AB4" w:rsidP="003F5AB4">
      <w:pPr>
        <w:pStyle w:val="Odstavekseznama"/>
        <w:numPr>
          <w:ilvl w:val="0"/>
          <w:numId w:val="86"/>
        </w:numPr>
        <w:ind w:left="567"/>
      </w:pPr>
      <w:proofErr w:type="spellStart"/>
      <w:r w:rsidRPr="00672E3A">
        <w:t>Proračunska</w:t>
      </w:r>
      <w:proofErr w:type="spellEnd"/>
      <w:r w:rsidRPr="00672E3A">
        <w:t xml:space="preserve"> </w:t>
      </w:r>
      <w:proofErr w:type="spellStart"/>
      <w:r w:rsidRPr="00672E3A">
        <w:t>postavka</w:t>
      </w:r>
      <w:proofErr w:type="spellEnd"/>
      <w:r w:rsidRPr="00672E3A">
        <w:t>: _______________</w:t>
      </w:r>
    </w:p>
    <w:p w14:paraId="1D6B80EC" w14:textId="77777777" w:rsidR="003F5AB4" w:rsidRPr="00672E3A" w:rsidRDefault="003F5AB4" w:rsidP="003F5AB4">
      <w:pPr>
        <w:pStyle w:val="Odstavekseznama"/>
        <w:numPr>
          <w:ilvl w:val="0"/>
          <w:numId w:val="86"/>
        </w:numPr>
        <w:ind w:left="567"/>
      </w:pPr>
      <w:proofErr w:type="spellStart"/>
      <w:r w:rsidRPr="00672E3A">
        <w:t>Konto</w:t>
      </w:r>
      <w:proofErr w:type="spellEnd"/>
      <w:r w:rsidRPr="00672E3A">
        <w:t xml:space="preserve"> za </w:t>
      </w:r>
      <w:proofErr w:type="spellStart"/>
      <w:r w:rsidRPr="00672E3A">
        <w:t>izplačilo</w:t>
      </w:r>
      <w:proofErr w:type="spellEnd"/>
      <w:r w:rsidRPr="00672E3A">
        <w:t>: _______________</w:t>
      </w:r>
    </w:p>
    <w:p w14:paraId="403DAFEE" w14:textId="77777777" w:rsidR="003F5AB4" w:rsidRDefault="003F5AB4" w:rsidP="003F5AB4"/>
    <w:p w14:paraId="19932145" w14:textId="77777777" w:rsidR="003F5AB4" w:rsidRPr="009A7EDB" w:rsidRDefault="003F5AB4" w:rsidP="003F5AB4">
      <w:r w:rsidRPr="009A7EDB">
        <w:t xml:space="preserve">DDV </w:t>
      </w:r>
      <w:r>
        <w:t xml:space="preserve">pri vrednosti nakupa opreme </w:t>
      </w:r>
      <w:r w:rsidRPr="009A7EDB">
        <w:t>je upravičen strošek</w:t>
      </w:r>
      <w:r>
        <w:t xml:space="preserve"> za sofinanciranje iz ESRR.</w:t>
      </w:r>
    </w:p>
    <w:p w14:paraId="3C700572" w14:textId="77777777" w:rsidR="003F5AB4" w:rsidRDefault="003F5AB4" w:rsidP="003F5AB4"/>
    <w:p w14:paraId="308DB4CA" w14:textId="77777777" w:rsidR="003F5AB4" w:rsidRDefault="003F5AB4" w:rsidP="003F5AB4">
      <w:r>
        <w:t>Sredstva za financiranje iz ESRR ne predstavljajo državne pomoči.</w:t>
      </w:r>
    </w:p>
    <w:p w14:paraId="475D8312" w14:textId="77777777" w:rsidR="003F5AB4" w:rsidRDefault="003F5AB4" w:rsidP="003F5AB4"/>
    <w:p w14:paraId="697A33A3" w14:textId="77777777" w:rsidR="003F5AB4" w:rsidRPr="00D94BA5" w:rsidRDefault="003F5AB4" w:rsidP="003F5AB4">
      <w:pPr>
        <w:pStyle w:val="Odstavekseznama"/>
        <w:numPr>
          <w:ilvl w:val="0"/>
          <w:numId w:val="82"/>
        </w:numPr>
        <w:ind w:left="426"/>
        <w:jc w:val="center"/>
      </w:pPr>
      <w:proofErr w:type="spellStart"/>
      <w:r w:rsidRPr="00D94BA5">
        <w:t>člen</w:t>
      </w:r>
      <w:proofErr w:type="spellEnd"/>
    </w:p>
    <w:p w14:paraId="101BD5DA" w14:textId="77777777" w:rsidR="003F5AB4" w:rsidRDefault="003F5AB4" w:rsidP="003F5AB4"/>
    <w:p w14:paraId="16E7B350" w14:textId="2E53D6ED" w:rsidR="003F5AB4" w:rsidRPr="002F1F14" w:rsidRDefault="003F5AB4" w:rsidP="003F5AB4">
      <w:r w:rsidRPr="002F1F14">
        <w:t>Za</w:t>
      </w:r>
      <w:r w:rsidR="007612B0" w:rsidRPr="002F1F14">
        <w:rPr>
          <w:iCs/>
        </w:rPr>
        <w:t xml:space="preserve"> </w:t>
      </w:r>
      <w:r w:rsidRPr="002F1F14">
        <w:rPr>
          <w:iCs/>
        </w:rPr>
        <w:t xml:space="preserve">demontažo in odvoz stare opreme ter izvedbo šolanja </w:t>
      </w:r>
      <w:r w:rsidRPr="002F1F14">
        <w:t>ima uporabnik sredstva zagotovljena na kontu __________.</w:t>
      </w:r>
    </w:p>
    <w:p w14:paraId="51D6B07F" w14:textId="77777777" w:rsidR="003F5AB4" w:rsidRPr="00A00560" w:rsidRDefault="003F5AB4" w:rsidP="003F5AB4">
      <w:pPr>
        <w:pStyle w:val="Odstavekseznama"/>
        <w:numPr>
          <w:ilvl w:val="0"/>
          <w:numId w:val="82"/>
        </w:numPr>
        <w:ind w:left="426"/>
        <w:jc w:val="center"/>
      </w:pPr>
      <w:proofErr w:type="spellStart"/>
      <w:r w:rsidRPr="00A00560">
        <w:t>člen</w:t>
      </w:r>
      <w:proofErr w:type="spellEnd"/>
    </w:p>
    <w:p w14:paraId="343DC6F6" w14:textId="77777777" w:rsidR="003F5AB4" w:rsidRPr="009A7EDB" w:rsidRDefault="003F5AB4" w:rsidP="003F5AB4"/>
    <w:p w14:paraId="4106A881" w14:textId="77777777" w:rsidR="003F5AB4" w:rsidRPr="009A7EDB" w:rsidRDefault="003F5AB4" w:rsidP="003F5AB4">
      <w:r w:rsidRPr="009A7EDB">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t>podaktivnosti</w:t>
      </w:r>
      <w:proofErr w:type="spellEnd"/>
      <w:r w:rsidRPr="009A7EDB">
        <w:t xml:space="preserve"> in/ali uporabljati že odobreno sofinanciranje EU.</w:t>
      </w:r>
    </w:p>
    <w:bookmarkEnd w:id="357"/>
    <w:p w14:paraId="377B2E3C" w14:textId="77777777" w:rsidR="003F5AB4" w:rsidRPr="009A7EDB" w:rsidRDefault="003F5AB4" w:rsidP="003F5AB4">
      <w:pPr>
        <w:rPr>
          <w:rFonts w:eastAsia="Arial Unicode MS"/>
        </w:rPr>
      </w:pPr>
    </w:p>
    <w:p w14:paraId="0BA997AE" w14:textId="77777777" w:rsidR="003F5AB4" w:rsidRPr="009A7EDB" w:rsidRDefault="003F5AB4" w:rsidP="003F5AB4">
      <w:pPr>
        <w:rPr>
          <w:b/>
        </w:rPr>
      </w:pPr>
      <w:r w:rsidRPr="009A7EDB">
        <w:rPr>
          <w:b/>
        </w:rPr>
        <w:t>GARANCIJSKI ROKI</w:t>
      </w:r>
      <w:r w:rsidRPr="004C64D4">
        <w:rPr>
          <w:b/>
        </w:rPr>
        <w:t>, VZDRŽEVANJE IN ODPRAVA NAPAK</w:t>
      </w:r>
    </w:p>
    <w:p w14:paraId="042CA690" w14:textId="77777777" w:rsidR="003F5AB4" w:rsidRPr="009A7EDB" w:rsidRDefault="003F5AB4" w:rsidP="003F5AB4">
      <w:pPr>
        <w:rPr>
          <w:b/>
        </w:rPr>
      </w:pPr>
    </w:p>
    <w:p w14:paraId="3FFE8634" w14:textId="77777777" w:rsidR="003F5AB4" w:rsidRPr="009039AA" w:rsidRDefault="003F5AB4" w:rsidP="003F5AB4">
      <w:pPr>
        <w:pStyle w:val="Odstavekseznama"/>
        <w:numPr>
          <w:ilvl w:val="0"/>
          <w:numId w:val="82"/>
        </w:numPr>
        <w:ind w:left="426"/>
        <w:jc w:val="center"/>
      </w:pPr>
      <w:proofErr w:type="spellStart"/>
      <w:r w:rsidRPr="009039AA">
        <w:t>člen</w:t>
      </w:r>
      <w:proofErr w:type="spellEnd"/>
    </w:p>
    <w:p w14:paraId="226F52F5" w14:textId="77777777" w:rsidR="003F5AB4" w:rsidRPr="009A7EDB" w:rsidRDefault="003F5AB4" w:rsidP="003F5AB4"/>
    <w:p w14:paraId="23CE4138" w14:textId="77777777" w:rsidR="003F5AB4" w:rsidRDefault="003F5AB4" w:rsidP="003F5AB4">
      <w:r w:rsidRPr="009A7EDB">
        <w:t>Dobavitelj garantira, da je oprema, dobavljena po tej pogodbi, nova</w:t>
      </w:r>
      <w:r>
        <w:t>,</w:t>
      </w:r>
      <w:r w:rsidRPr="009A7EDB">
        <w:t xml:space="preserve"> nerabljena </w:t>
      </w:r>
      <w:r>
        <w:t xml:space="preserve">in ni obnovljena </w:t>
      </w:r>
      <w:r w:rsidRPr="009A7EDB">
        <w:t>ter da predstavlja najnovejši model oz</w:t>
      </w:r>
      <w:r>
        <w:t>.</w:t>
      </w:r>
      <w:r w:rsidRPr="009A7EDB">
        <w:t xml:space="preserve"> izvedbo, ki vključuje zadnje spremembe in izboljšave v konstrukciji in materialih ter </w:t>
      </w:r>
      <w:r>
        <w:t xml:space="preserve">je </w:t>
      </w:r>
      <w:r w:rsidRPr="009A7EDB">
        <w:t xml:space="preserve">proizvedena največ 12 mesecev pred datumom </w:t>
      </w:r>
      <w:r>
        <w:t>sklenitve pogodbe</w:t>
      </w:r>
      <w:r w:rsidRPr="009A7EDB">
        <w:t>. Dobavitelj tudi garantira, da oprema nima pravnih ali stvarnih napak ali pomanjkljivosti, ki bi izhajale iz konstrukcije, uporabljenih materialov ali iz kakršnekoli napake ali opustitve na strani dobavitelja.</w:t>
      </w:r>
    </w:p>
    <w:p w14:paraId="3AA8CE5F" w14:textId="77777777" w:rsidR="003F5AB4" w:rsidRDefault="003F5AB4" w:rsidP="003F5AB4"/>
    <w:p w14:paraId="58429C79" w14:textId="156B777C" w:rsidR="003F5AB4" w:rsidRDefault="003F5AB4" w:rsidP="003F5AB4">
      <w:r w:rsidRPr="009A7EDB">
        <w:t xml:space="preserve">Za opremo, ki je predmet te pogodbe, dobavitelj zagotavlja </w:t>
      </w:r>
      <w:r w:rsidR="002F1F14">
        <w:t>__</w:t>
      </w:r>
      <w:r w:rsidRPr="009A7EDB">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56D382FF" w14:textId="398CCB67" w:rsidR="000523A6" w:rsidRDefault="000523A6" w:rsidP="003F5AB4"/>
    <w:p w14:paraId="6963F646" w14:textId="3AEBBCB0" w:rsidR="00DD1B4A" w:rsidRDefault="00DD1B4A" w:rsidP="003F5AB4"/>
    <w:p w14:paraId="00B27CF0" w14:textId="77777777" w:rsidR="00DD1B4A" w:rsidRDefault="00DD1B4A" w:rsidP="003F5AB4"/>
    <w:p w14:paraId="0E79A900" w14:textId="77777777" w:rsidR="003F5AB4" w:rsidRPr="000B72A2" w:rsidRDefault="003F5AB4" w:rsidP="003F5AB4">
      <w:pPr>
        <w:pStyle w:val="Odstavekseznama"/>
        <w:numPr>
          <w:ilvl w:val="0"/>
          <w:numId w:val="82"/>
        </w:numPr>
        <w:ind w:left="284"/>
        <w:jc w:val="center"/>
      </w:pPr>
      <w:proofErr w:type="spellStart"/>
      <w:r w:rsidRPr="000B72A2">
        <w:lastRenderedPageBreak/>
        <w:t>člen</w:t>
      </w:r>
      <w:proofErr w:type="spellEnd"/>
    </w:p>
    <w:p w14:paraId="6C550CB6" w14:textId="77777777" w:rsidR="003F5AB4" w:rsidRPr="009A7EDB" w:rsidRDefault="003F5AB4" w:rsidP="003F5AB4"/>
    <w:p w14:paraId="15D5864D" w14:textId="77777777" w:rsidR="003F5AB4" w:rsidRPr="009A7EDB" w:rsidRDefault="003F5AB4" w:rsidP="003F5AB4">
      <w:r w:rsidRPr="009A7EDB">
        <w:t xml:space="preserve">Dobavitelj v času garancijskega roka </w:t>
      </w:r>
      <w:r>
        <w:t xml:space="preserve">zagotavlja </w:t>
      </w:r>
      <w:r w:rsidRPr="009A7EDB">
        <w:t>»popolno« preventivno in izredno vzdrževanje opreme</w:t>
      </w:r>
      <w:r>
        <w:t xml:space="preserve"> na svoje stroške</w:t>
      </w:r>
      <w:r w:rsidRPr="009A7EDB">
        <w:t>.</w:t>
      </w:r>
    </w:p>
    <w:p w14:paraId="3B8DE5E8" w14:textId="77777777" w:rsidR="003F5AB4" w:rsidRPr="009A7EDB" w:rsidRDefault="003F5AB4" w:rsidP="003F5AB4"/>
    <w:p w14:paraId="4DB9B605" w14:textId="77777777" w:rsidR="003F5AB4" w:rsidRPr="009A7EDB" w:rsidRDefault="003F5AB4" w:rsidP="003F5AB4">
      <w:r>
        <w:t>»Popolno« p</w:t>
      </w:r>
      <w:r w:rsidRPr="009A7EDB">
        <w:t>reventivno vzdrževanje pomeni zagotavljaje izvajanja rednih vzdrževalnih servisov po navodilih proizvajalca (najmanj 1x letno)</w:t>
      </w:r>
      <w:r>
        <w:t>,</w:t>
      </w:r>
      <w:r w:rsidRPr="009A7EDB">
        <w:t xml:space="preserve"> vključno z vsemi rezervnimi deli (tudi dragi rezervni deli) in potrošnim materialom, stroški dela in potnimi stroški; npr.: kontrol</w:t>
      </w:r>
      <w:r>
        <w:t>a</w:t>
      </w:r>
      <w:r w:rsidRPr="009A7EDB">
        <w:t xml:space="preserve"> stanja opreme in njene funkcionalnosti, odkrivanje napak in odprava le</w:t>
      </w:r>
      <w:r>
        <w:t>-</w:t>
      </w:r>
      <w:r w:rsidRPr="009A7EDB">
        <w:t xml:space="preserve">teh, preverjanje in </w:t>
      </w:r>
      <w:proofErr w:type="spellStart"/>
      <w:r w:rsidRPr="009A7EDB">
        <w:t>optimiranje</w:t>
      </w:r>
      <w:proofErr w:type="spellEnd"/>
      <w:r w:rsidRPr="009A7EDB">
        <w:t xml:space="preserve"> funkcijskih parametrov delovanja, čiščenje opreme, izdaja servisnega poročila in nalepka na opremi z datumom in podpisom izvedbe pregleda (</w:t>
      </w:r>
      <w:r w:rsidRPr="000B72A2">
        <w:rPr>
          <w:i/>
          <w:iCs/>
        </w:rPr>
        <w:t xml:space="preserve">navesti število obveznih in priporočenih servisov na leto: </w:t>
      </w:r>
      <w:r>
        <w:rPr>
          <w:i/>
          <w:iCs/>
        </w:rPr>
        <w:t>__________</w:t>
      </w:r>
      <w:r w:rsidRPr="009A7EDB">
        <w:t xml:space="preserve">). </w:t>
      </w:r>
    </w:p>
    <w:p w14:paraId="6888B541" w14:textId="77777777" w:rsidR="003F5AB4" w:rsidRPr="009A7EDB" w:rsidRDefault="003F5AB4" w:rsidP="003F5AB4"/>
    <w:p w14:paraId="5E4E8B47" w14:textId="7AE0148B" w:rsidR="003F5AB4" w:rsidRDefault="003F5AB4" w:rsidP="003F5AB4">
      <w:r w:rsidRPr="004C64D4">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t xml:space="preserve"> </w:t>
      </w:r>
    </w:p>
    <w:p w14:paraId="01811901" w14:textId="77777777" w:rsidR="002F1F14" w:rsidRPr="009A7EDB" w:rsidRDefault="002F1F14" w:rsidP="003F5AB4"/>
    <w:p w14:paraId="06420B66" w14:textId="77777777" w:rsidR="003F5AB4" w:rsidRPr="003D5F09" w:rsidRDefault="003F5AB4" w:rsidP="003F5AB4">
      <w:pPr>
        <w:pStyle w:val="Odstavekseznama"/>
        <w:numPr>
          <w:ilvl w:val="0"/>
          <w:numId w:val="82"/>
        </w:numPr>
        <w:ind w:left="426"/>
        <w:jc w:val="center"/>
      </w:pPr>
      <w:proofErr w:type="spellStart"/>
      <w:r w:rsidRPr="003D5F09">
        <w:t>člen</w:t>
      </w:r>
      <w:proofErr w:type="spellEnd"/>
    </w:p>
    <w:p w14:paraId="2EBBEB0C" w14:textId="77777777" w:rsidR="003F5AB4" w:rsidRPr="009A7EDB" w:rsidRDefault="003F5AB4" w:rsidP="003F5AB4"/>
    <w:p w14:paraId="7A34FE87" w14:textId="77777777" w:rsidR="003F5AB4" w:rsidRPr="009A7EDB" w:rsidRDefault="003F5AB4" w:rsidP="003F5AB4">
      <w:r w:rsidRPr="009A7EDB">
        <w:t xml:space="preserve">Servisna dela, ki so potrebna zaradi </w:t>
      </w:r>
      <w:proofErr w:type="spellStart"/>
      <w:r w:rsidRPr="009A7EDB">
        <w:t>strojeloma</w:t>
      </w:r>
      <w:proofErr w:type="spellEnd"/>
      <w:r w:rsidRPr="009A7EDB">
        <w:t xml:space="preserve"> ali napačnega ravnanja uporabnika z opremo, ne pomenijo </w:t>
      </w:r>
      <w:r>
        <w:t xml:space="preserve">rednih </w:t>
      </w:r>
      <w:r w:rsidRPr="009A7EDB">
        <w:t xml:space="preserve">vzdrževalnih del in jih dobavitelj </w:t>
      </w:r>
      <w:r>
        <w:t xml:space="preserve">uporabniku </w:t>
      </w:r>
      <w:r w:rsidRPr="009A7EDB">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t>Strojelom</w:t>
      </w:r>
      <w:proofErr w:type="spellEnd"/>
      <w:r w:rsidRPr="009A7EDB">
        <w:t xml:space="preserve"> je zunanja poškodba kot posledica napačnega ravnanja, ki ni na strani dobavitelja oz</w:t>
      </w:r>
      <w:r>
        <w:t>.</w:t>
      </w:r>
      <w:r w:rsidRPr="009A7EDB">
        <w:t xml:space="preserve"> ravnanja uporabnika, ki niso dovoljena in opisana v navodilih za rokovanje oz</w:t>
      </w:r>
      <w:r>
        <w:t>.</w:t>
      </w:r>
      <w:r w:rsidRPr="009A7EDB">
        <w:t xml:space="preserve"> niso bila </w:t>
      </w:r>
      <w:r w:rsidRPr="00B474A2">
        <w:t>vključena v aplikacijsko šolanje</w:t>
      </w:r>
      <w:r w:rsidRPr="009A7EDB">
        <w:t xml:space="preserve"> uporabnikov.</w:t>
      </w:r>
    </w:p>
    <w:p w14:paraId="5E1572B5" w14:textId="77777777" w:rsidR="003F5AB4" w:rsidRPr="009A7EDB" w:rsidRDefault="003F5AB4" w:rsidP="003F5AB4"/>
    <w:p w14:paraId="77DE78B8" w14:textId="77777777" w:rsidR="003F5AB4" w:rsidRPr="009A7EDB" w:rsidRDefault="003F5AB4" w:rsidP="003F5AB4">
      <w:r w:rsidRPr="009A7EDB">
        <w:t>Ob tem mora dobavitelj – serviser zagotavljati enak odzivni čas kot v garancijskem roku in izvajati tudi vsa intervencijska popravila</w:t>
      </w:r>
      <w:r>
        <w:t xml:space="preserve"> oz. </w:t>
      </w:r>
      <w:r w:rsidRPr="009A7EDB">
        <w:t>servisiranje.</w:t>
      </w:r>
    </w:p>
    <w:p w14:paraId="2CCA2B6C" w14:textId="77777777" w:rsidR="003F5AB4" w:rsidRPr="009A7EDB" w:rsidRDefault="003F5AB4" w:rsidP="003F5AB4"/>
    <w:p w14:paraId="62F09C62" w14:textId="77777777" w:rsidR="003F5AB4" w:rsidRPr="004C64D4" w:rsidRDefault="003F5AB4" w:rsidP="003F5AB4">
      <w:pPr>
        <w:pStyle w:val="Odstavekseznama"/>
        <w:numPr>
          <w:ilvl w:val="0"/>
          <w:numId w:val="82"/>
        </w:numPr>
        <w:ind w:left="426"/>
        <w:jc w:val="center"/>
      </w:pPr>
      <w:proofErr w:type="spellStart"/>
      <w:r w:rsidRPr="004C64D4">
        <w:t>člen</w:t>
      </w:r>
      <w:proofErr w:type="spellEnd"/>
    </w:p>
    <w:p w14:paraId="43AC46C0" w14:textId="77777777" w:rsidR="003F5AB4" w:rsidRPr="009A7EDB" w:rsidRDefault="003F5AB4" w:rsidP="003F5AB4"/>
    <w:p w14:paraId="432303D9" w14:textId="77777777" w:rsidR="003F5AB4" w:rsidRPr="009A7EDB" w:rsidRDefault="003F5AB4" w:rsidP="003F5AB4">
      <w:r w:rsidRPr="009A7EDB">
        <w:t xml:space="preserve">Prijava napake mora biti izvedena telefonsko, slediti ji mora pisna potrditev na dogovorjen elektronski naslov. Pri prijavi okvare je potrebno navesti: a) </w:t>
      </w:r>
      <w:r>
        <w:t xml:space="preserve">naziv </w:t>
      </w:r>
      <w:r w:rsidRPr="009A7EDB">
        <w:t xml:space="preserve">uporabnika in ime osebe, ki okvaro prijavlja, b) lokacijo </w:t>
      </w:r>
      <w:r>
        <w:t>opreme</w:t>
      </w:r>
      <w:r w:rsidRPr="009A7EDB">
        <w:t xml:space="preserve">, c) vrsto in tip </w:t>
      </w:r>
      <w:r>
        <w:t>opreme</w:t>
      </w:r>
      <w:r w:rsidRPr="009A7EDB">
        <w:t xml:space="preserve"> v okvari, d) opis okvare. </w:t>
      </w:r>
    </w:p>
    <w:p w14:paraId="31577C57" w14:textId="77777777" w:rsidR="003F5AB4" w:rsidRPr="009A7EDB" w:rsidRDefault="003F5AB4" w:rsidP="003F5AB4"/>
    <w:p w14:paraId="0449EDA6" w14:textId="77777777" w:rsidR="003F5AB4" w:rsidRPr="009A7EDB" w:rsidRDefault="003F5AB4" w:rsidP="003F5AB4">
      <w:bookmarkStart w:id="358" w:name="_Hlk174489943"/>
      <w:r w:rsidRPr="009A7EDB">
        <w:t xml:space="preserve">Odzivni čas serviserja je največ 2 uri od prijave napake, </w:t>
      </w:r>
      <w:bookmarkStart w:id="359" w:name="_Hlk177668563"/>
      <w:r w:rsidRPr="009A7EDB">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t>zavarovanje</w:t>
      </w:r>
      <w:bookmarkEnd w:id="359"/>
      <w:r w:rsidRPr="009A7EDB">
        <w:t>.</w:t>
      </w:r>
    </w:p>
    <w:bookmarkEnd w:id="358"/>
    <w:p w14:paraId="232EBD31" w14:textId="77777777" w:rsidR="003F5AB4" w:rsidRPr="009A7EDB" w:rsidRDefault="003F5AB4" w:rsidP="003F5AB4">
      <w:pPr>
        <w:rPr>
          <w:highlight w:val="yellow"/>
        </w:rPr>
      </w:pPr>
    </w:p>
    <w:p w14:paraId="531CCA01" w14:textId="77777777" w:rsidR="003F5AB4" w:rsidRPr="009A7EDB" w:rsidRDefault="003F5AB4" w:rsidP="003F5AB4">
      <w:r w:rsidRPr="009A7EDB">
        <w:t xml:space="preserve">Servisiranje </w:t>
      </w:r>
      <w:r>
        <w:t xml:space="preserve">opreme </w:t>
      </w:r>
      <w:r w:rsidRPr="009A7EDB">
        <w:t>se opravlja praviloma pri uporabniku.</w:t>
      </w:r>
    </w:p>
    <w:p w14:paraId="127E73F7" w14:textId="77777777" w:rsidR="003F5AB4" w:rsidRPr="009A7EDB" w:rsidRDefault="003F5AB4" w:rsidP="003F5AB4"/>
    <w:p w14:paraId="183377EA" w14:textId="77777777" w:rsidR="003F5AB4" w:rsidRPr="009A7EDB" w:rsidRDefault="003F5AB4" w:rsidP="003F5AB4">
      <w:r w:rsidRPr="009A7EDB">
        <w:t xml:space="preserve">Če dobavitelj, potem ko je dobil takšno obvestilo, v dogovorjenem roku ne odpravi napak na opremi, lahko uporabnik sam izvrši vse aktivnosti, ki so potrebne za odpravo napak. Vse rizike in stroške, ki bi izhajali iz takšnega ukrepanja uporabnika, </w:t>
      </w:r>
      <w:r>
        <w:t>n</w:t>
      </w:r>
      <w:r w:rsidRPr="009A7EDB">
        <w:t>osi dobavitelj.</w:t>
      </w:r>
    </w:p>
    <w:p w14:paraId="098C13CB" w14:textId="77777777" w:rsidR="003F5AB4" w:rsidRPr="009A7EDB" w:rsidRDefault="003F5AB4" w:rsidP="003F5AB4"/>
    <w:p w14:paraId="5DE006AB" w14:textId="77777777" w:rsidR="003F5AB4" w:rsidRPr="009A7EDB" w:rsidRDefault="003F5AB4" w:rsidP="003F5AB4">
      <w:r w:rsidRPr="009A7EDB">
        <w:lastRenderedPageBreak/>
        <w:t>V primeru, da popravilo ni končano v roku 30 dni oz</w:t>
      </w:r>
      <w:r>
        <w:t>.</w:t>
      </w:r>
      <w:r w:rsidRPr="009A7EDB">
        <w:t xml:space="preserve"> če se ista napaka </w:t>
      </w:r>
      <w:r>
        <w:t xml:space="preserve">na opremi </w:t>
      </w:r>
      <w:r w:rsidRPr="009A7EDB">
        <w:t xml:space="preserve">pojavi najmanj trikrat, je dobavitelj dolžan zagotoviti </w:t>
      </w:r>
      <w:r>
        <w:t xml:space="preserve">drugo, </w:t>
      </w:r>
      <w:r w:rsidRPr="009A7EDB">
        <w:t xml:space="preserve">enakovredno novo opremo. </w:t>
      </w:r>
    </w:p>
    <w:p w14:paraId="766CC99A" w14:textId="77777777" w:rsidR="003F5AB4" w:rsidRPr="009A7EDB" w:rsidRDefault="003F5AB4" w:rsidP="003F5AB4"/>
    <w:p w14:paraId="467EFFF9" w14:textId="77777777" w:rsidR="003F5AB4" w:rsidRPr="009A7EDB" w:rsidRDefault="003F5AB4" w:rsidP="003F5AB4">
      <w:r w:rsidRPr="009A7EDB">
        <w:t>Dobavitelj jamči za kakovost opravljenih storitev šest (6) mesecev od dneva popravila. Za zamenjane rezervne dele začne teči garancijski rok od dneva popravila.</w:t>
      </w:r>
    </w:p>
    <w:p w14:paraId="112EC402" w14:textId="77777777" w:rsidR="003F5AB4" w:rsidRPr="009A7EDB" w:rsidRDefault="003F5AB4" w:rsidP="003F5AB4"/>
    <w:p w14:paraId="4A223E51" w14:textId="77777777" w:rsidR="003F5AB4" w:rsidRDefault="003F5AB4" w:rsidP="003F5AB4">
      <w:r w:rsidRPr="009A7EDB">
        <w:t>Dobavitelj se zavezuje zagotavljati nadomestne dele še najmanj 10</w:t>
      </w:r>
      <w:r w:rsidRPr="009A7EDB">
        <w:rPr>
          <w:color w:val="FF0000"/>
        </w:rPr>
        <w:t xml:space="preserve"> </w:t>
      </w:r>
      <w:r w:rsidRPr="009A7EDB">
        <w:t xml:space="preserve">let po izteku garancijskega roka. </w:t>
      </w:r>
    </w:p>
    <w:p w14:paraId="1EBD8F1B" w14:textId="77777777" w:rsidR="003F5AB4" w:rsidRPr="009A7EDB" w:rsidRDefault="003F5AB4" w:rsidP="003F5AB4">
      <w:pPr>
        <w:rPr>
          <w:highlight w:val="yellow"/>
        </w:rPr>
      </w:pPr>
    </w:p>
    <w:p w14:paraId="6927C4F0" w14:textId="77777777" w:rsidR="003F5AB4" w:rsidRDefault="003F5AB4" w:rsidP="003F5AB4">
      <w:pPr>
        <w:rPr>
          <w:b/>
        </w:rPr>
      </w:pPr>
      <w:r w:rsidRPr="009A7EDB">
        <w:rPr>
          <w:b/>
        </w:rPr>
        <w:t xml:space="preserve">PRAVICE IN OBVEZNOSTI POGODBENIH STRANK </w:t>
      </w:r>
    </w:p>
    <w:p w14:paraId="35BB2BFD" w14:textId="77777777" w:rsidR="003F5AB4" w:rsidRPr="009A7EDB" w:rsidRDefault="003F5AB4" w:rsidP="003F5AB4">
      <w:pPr>
        <w:rPr>
          <w:b/>
        </w:rPr>
      </w:pPr>
    </w:p>
    <w:p w14:paraId="68936BF7" w14:textId="77777777" w:rsidR="003F5AB4" w:rsidRPr="001923F4" w:rsidRDefault="003F5AB4" w:rsidP="003F5AB4">
      <w:pPr>
        <w:pStyle w:val="Odstavekseznama"/>
        <w:numPr>
          <w:ilvl w:val="0"/>
          <w:numId w:val="82"/>
        </w:numPr>
        <w:ind w:left="426"/>
        <w:jc w:val="center"/>
      </w:pPr>
      <w:proofErr w:type="spellStart"/>
      <w:r w:rsidRPr="001923F4">
        <w:t>člen</w:t>
      </w:r>
      <w:proofErr w:type="spellEnd"/>
    </w:p>
    <w:p w14:paraId="7AA1C183" w14:textId="77777777" w:rsidR="003F5AB4" w:rsidRPr="009A7EDB" w:rsidRDefault="003F5AB4" w:rsidP="003F5AB4"/>
    <w:p w14:paraId="2A89B62D" w14:textId="77777777" w:rsidR="003F5AB4" w:rsidRPr="009A7EDB" w:rsidRDefault="003F5AB4" w:rsidP="003F5AB4">
      <w:r w:rsidRPr="009A7EDB">
        <w:t>Obveznosti naročnika so:</w:t>
      </w:r>
    </w:p>
    <w:p w14:paraId="001EB24B" w14:textId="77777777" w:rsidR="003F5AB4" w:rsidRPr="00F976E0" w:rsidRDefault="003F5AB4" w:rsidP="003F5AB4">
      <w:pPr>
        <w:pStyle w:val="Odstavekseznama"/>
        <w:numPr>
          <w:ilvl w:val="0"/>
          <w:numId w:val="83"/>
        </w:numPr>
        <w:spacing w:line="260" w:lineRule="exact"/>
        <w:ind w:left="426"/>
        <w:rPr>
          <w:lang w:val="sl-SI"/>
        </w:rPr>
      </w:pPr>
      <w:r w:rsidRPr="00F976E0">
        <w:rPr>
          <w:lang w:val="sl-SI"/>
        </w:rPr>
        <w:t>pravočasno obveščati dobavitelja in uporabnika o vseh spremembah in novo nastalih situacijah, ki bi lahko imele vpliv na izvršitev prevzetih pogodbenih obveznosti in realizacijo predmeta pogodbe;</w:t>
      </w:r>
    </w:p>
    <w:p w14:paraId="34AAA7D6" w14:textId="77777777" w:rsidR="003F5AB4" w:rsidRPr="00F976E0" w:rsidRDefault="003F5AB4" w:rsidP="003F5AB4">
      <w:pPr>
        <w:pStyle w:val="Odstavekseznama"/>
        <w:numPr>
          <w:ilvl w:val="0"/>
          <w:numId w:val="83"/>
        </w:numPr>
        <w:spacing w:line="260" w:lineRule="exact"/>
        <w:ind w:left="426"/>
        <w:rPr>
          <w:lang w:val="sl-SI"/>
        </w:rPr>
      </w:pPr>
      <w:r w:rsidRPr="00F976E0">
        <w:rPr>
          <w:lang w:val="sl-SI"/>
        </w:rPr>
        <w:t>tekoče spremljati izvajanje pogodbenih obveznosti;</w:t>
      </w:r>
    </w:p>
    <w:p w14:paraId="11F58640" w14:textId="77777777" w:rsidR="003F5AB4" w:rsidRPr="00F976E0" w:rsidRDefault="003F5AB4" w:rsidP="003F5AB4">
      <w:pPr>
        <w:pStyle w:val="Odstavekseznama"/>
        <w:numPr>
          <w:ilvl w:val="0"/>
          <w:numId w:val="83"/>
        </w:numPr>
        <w:spacing w:line="260" w:lineRule="exact"/>
        <w:ind w:left="426"/>
        <w:rPr>
          <w:lang w:val="sl-SI"/>
        </w:rPr>
      </w:pPr>
      <w:r w:rsidRPr="00F976E0">
        <w:rPr>
          <w:lang w:val="sl-SI"/>
        </w:rPr>
        <w:t>urediti plačilne obveznosti, izhajajoč iz pogodbe;</w:t>
      </w:r>
    </w:p>
    <w:p w14:paraId="132C0E62" w14:textId="77777777" w:rsidR="003F5AB4" w:rsidRPr="00F976E0" w:rsidRDefault="003F5AB4" w:rsidP="003F5AB4">
      <w:pPr>
        <w:pStyle w:val="Odstavekseznama"/>
        <w:numPr>
          <w:ilvl w:val="0"/>
          <w:numId w:val="83"/>
        </w:numPr>
        <w:spacing w:line="260" w:lineRule="exact"/>
        <w:ind w:left="426"/>
        <w:rPr>
          <w:lang w:val="it-IT"/>
        </w:rPr>
      </w:pPr>
      <w:proofErr w:type="spellStart"/>
      <w:r w:rsidRPr="00F976E0">
        <w:rPr>
          <w:lang w:val="it-IT"/>
        </w:rPr>
        <w:t>dobavljeno</w:t>
      </w:r>
      <w:proofErr w:type="spellEnd"/>
      <w:r w:rsidRPr="00F976E0">
        <w:rPr>
          <w:lang w:val="it-IT"/>
        </w:rPr>
        <w:t xml:space="preserve"> </w:t>
      </w:r>
      <w:proofErr w:type="spellStart"/>
      <w:r w:rsidRPr="00F976E0">
        <w:rPr>
          <w:lang w:val="it-IT"/>
        </w:rPr>
        <w:t>opremo</w:t>
      </w:r>
      <w:proofErr w:type="spellEnd"/>
      <w:r w:rsidRPr="00F976E0">
        <w:rPr>
          <w:lang w:val="it-IT"/>
        </w:rPr>
        <w:t xml:space="preserve"> predati </w:t>
      </w:r>
      <w:proofErr w:type="spellStart"/>
      <w:r w:rsidRPr="00F976E0">
        <w:rPr>
          <w:lang w:val="it-IT"/>
        </w:rPr>
        <w:t>uporabniku</w:t>
      </w:r>
      <w:proofErr w:type="spellEnd"/>
      <w:r w:rsidRPr="00F976E0">
        <w:rPr>
          <w:lang w:val="it-IT"/>
        </w:rPr>
        <w:t xml:space="preserve"> v last in </w:t>
      </w:r>
      <w:proofErr w:type="spellStart"/>
      <w:r w:rsidRPr="00F976E0">
        <w:rPr>
          <w:lang w:val="it-IT"/>
        </w:rPr>
        <w:t>posest</w:t>
      </w:r>
      <w:proofErr w:type="spellEnd"/>
      <w:r w:rsidRPr="00F976E0">
        <w:rPr>
          <w:lang w:val="it-IT"/>
        </w:rPr>
        <w:t>.</w:t>
      </w:r>
    </w:p>
    <w:p w14:paraId="1C3083DF" w14:textId="77777777" w:rsidR="003F5AB4" w:rsidRPr="009A7EDB" w:rsidRDefault="003F5AB4" w:rsidP="003F5AB4"/>
    <w:p w14:paraId="0C3FB351" w14:textId="77777777" w:rsidR="003F5AB4" w:rsidRPr="009A7EDB" w:rsidRDefault="003F5AB4" w:rsidP="003F5AB4">
      <w:r w:rsidRPr="009A7EDB">
        <w:t xml:space="preserve">Naročnik si pridržuje pravico, da kadarkoli v teku izvajanja pogodbe in času trajanja garancijske dobe pri neodvisni instituciji preveri usklajenost </w:t>
      </w:r>
      <w:r>
        <w:t>dobavljene</w:t>
      </w:r>
      <w:r w:rsidRPr="009A7EDB">
        <w:t xml:space="preserve"> opreme in materiala s predloženimi potrdili oz</w:t>
      </w:r>
      <w:r>
        <w:t xml:space="preserve">. </w:t>
      </w:r>
      <w:r w:rsidRPr="009A7EDB">
        <w:t>certifikati. V primeru ugotovljenih nepravilnosti oz</w:t>
      </w:r>
      <w:r>
        <w:t>.</w:t>
      </w:r>
      <w:r w:rsidRPr="009A7EDB">
        <w:t xml:space="preserve"> odstopanj stroške neodvisne institucije nosi dobavitelj, v nasprotnem primeru pa naročnik. </w:t>
      </w:r>
      <w:r>
        <w:t>D</w:t>
      </w:r>
      <w:r w:rsidRPr="009A7EDB">
        <w:t xml:space="preserve">obavitelj </w:t>
      </w:r>
      <w:r>
        <w:t xml:space="preserve">se </w:t>
      </w:r>
      <w:r w:rsidRPr="009A7EDB">
        <w:t>zaveže na lastne stroške odpraviti ugotovljene nepravilnosti oz</w:t>
      </w:r>
      <w:r>
        <w:t>.</w:t>
      </w:r>
      <w:r w:rsidRPr="009A7EDB">
        <w:t xml:space="preserve"> zamenjati vgrajeni material.</w:t>
      </w:r>
    </w:p>
    <w:p w14:paraId="02CEF1D6" w14:textId="77777777" w:rsidR="003F5AB4" w:rsidRPr="009A7EDB" w:rsidRDefault="003F5AB4" w:rsidP="003F5AB4"/>
    <w:p w14:paraId="58205630" w14:textId="77777777" w:rsidR="003F5AB4" w:rsidRPr="001923F4" w:rsidRDefault="003F5AB4" w:rsidP="003F5AB4">
      <w:pPr>
        <w:pStyle w:val="Odstavekseznama"/>
        <w:numPr>
          <w:ilvl w:val="0"/>
          <w:numId w:val="82"/>
        </w:numPr>
        <w:ind w:left="426"/>
        <w:jc w:val="center"/>
      </w:pPr>
      <w:proofErr w:type="spellStart"/>
      <w:r w:rsidRPr="001923F4">
        <w:t>člen</w:t>
      </w:r>
      <w:proofErr w:type="spellEnd"/>
    </w:p>
    <w:p w14:paraId="6B975929" w14:textId="77777777" w:rsidR="003F5AB4" w:rsidRPr="009A7EDB" w:rsidRDefault="003F5AB4" w:rsidP="003F5AB4"/>
    <w:p w14:paraId="2844760D" w14:textId="77777777" w:rsidR="003F5AB4" w:rsidRPr="009A7EDB" w:rsidRDefault="003F5AB4" w:rsidP="003F5AB4">
      <w:r w:rsidRPr="009A7EDB">
        <w:t>Obveznosti uporabnika so:</w:t>
      </w:r>
    </w:p>
    <w:p w14:paraId="6571A9CF" w14:textId="77777777" w:rsidR="003F5AB4" w:rsidRPr="00F976E0" w:rsidRDefault="003F5AB4" w:rsidP="003F5AB4">
      <w:pPr>
        <w:pStyle w:val="Odstavekseznama"/>
        <w:numPr>
          <w:ilvl w:val="0"/>
          <w:numId w:val="84"/>
        </w:numPr>
        <w:spacing w:line="260" w:lineRule="exact"/>
        <w:ind w:left="426"/>
        <w:rPr>
          <w:lang w:val="sl-SI"/>
        </w:rPr>
      </w:pPr>
      <w:r w:rsidRPr="00F976E0">
        <w:rPr>
          <w:lang w:val="sl-SI"/>
        </w:rPr>
        <w:t>dobavitelju zagotoviti nemoten dostop do lokacije, kjer bo dobavljena oprema nameščena;</w:t>
      </w:r>
    </w:p>
    <w:p w14:paraId="548C6947" w14:textId="77777777" w:rsidR="003F5AB4" w:rsidRPr="009A7EDB" w:rsidRDefault="003F5AB4" w:rsidP="003F5AB4">
      <w:pPr>
        <w:numPr>
          <w:ilvl w:val="0"/>
          <w:numId w:val="84"/>
        </w:numPr>
        <w:ind w:left="426"/>
      </w:pPr>
      <w:r>
        <w:t xml:space="preserve">dobavitelju </w:t>
      </w:r>
      <w:r w:rsidRPr="009A7EDB">
        <w:t>omogočiti nemoteno delo (zagotovitev uporab</w:t>
      </w:r>
      <w:r>
        <w:t>e</w:t>
      </w:r>
      <w:r w:rsidRPr="009A7EDB">
        <w:t xml:space="preserve"> elektrike, </w:t>
      </w:r>
      <w:r>
        <w:t>dvigala, ipd.</w:t>
      </w:r>
      <w:r w:rsidRPr="009A7EDB">
        <w:t>);</w:t>
      </w:r>
    </w:p>
    <w:p w14:paraId="29AFA508" w14:textId="77777777" w:rsidR="003F5AB4" w:rsidRDefault="003F5AB4" w:rsidP="003F5AB4">
      <w:pPr>
        <w:numPr>
          <w:ilvl w:val="0"/>
          <w:numId w:val="84"/>
        </w:numPr>
        <w:ind w:left="426"/>
      </w:pPr>
      <w:r w:rsidRPr="009A7EDB">
        <w:t>aktivno sodelova</w:t>
      </w:r>
      <w:r>
        <w:t>ti s strokovnim osebjem</w:t>
      </w:r>
      <w:r w:rsidRPr="009A7EDB">
        <w:t xml:space="preserve"> pri količinskem in kakovostnem pregledu opreme in jo z zapisnikom prevzeti v uporabo;</w:t>
      </w:r>
    </w:p>
    <w:p w14:paraId="525AEE62" w14:textId="77777777" w:rsidR="003F5AB4" w:rsidRPr="009A7EDB" w:rsidRDefault="003F5AB4" w:rsidP="003F5AB4">
      <w:pPr>
        <w:numPr>
          <w:ilvl w:val="0"/>
          <w:numId w:val="84"/>
        </w:numPr>
        <w:ind w:left="426"/>
      </w:pPr>
      <w:r w:rsidRPr="009A7EDB">
        <w:t>zagotoviti strokovn</w:t>
      </w:r>
      <w:r>
        <w:t>o osebje</w:t>
      </w:r>
      <w:r w:rsidRPr="009A7EDB">
        <w:t xml:space="preserve"> za šolanje za uporabo opreme, ki ga organizira dobavitelj;</w:t>
      </w:r>
    </w:p>
    <w:p w14:paraId="05781493" w14:textId="77777777" w:rsidR="003F5AB4" w:rsidRPr="009A7EDB" w:rsidRDefault="003F5AB4" w:rsidP="003F5AB4">
      <w:pPr>
        <w:numPr>
          <w:ilvl w:val="0"/>
          <w:numId w:val="84"/>
        </w:numPr>
        <w:ind w:left="426"/>
      </w:pPr>
      <w:r w:rsidRPr="009A7EDB">
        <w:t xml:space="preserve">s prevzeto opremo </w:t>
      </w:r>
      <w:r>
        <w:t xml:space="preserve">ravnati </w:t>
      </w:r>
      <w:r w:rsidRPr="009A7EDB">
        <w:t>s skrbnostjo dobrega gospodarja in v skladu z navodili za uporabo in vzdrževanje, ki jih preda dobavitelj;</w:t>
      </w:r>
    </w:p>
    <w:p w14:paraId="6AB9FF40" w14:textId="77777777" w:rsidR="003F5AB4" w:rsidRPr="009A7EDB" w:rsidRDefault="003F5AB4" w:rsidP="003F5AB4">
      <w:pPr>
        <w:numPr>
          <w:ilvl w:val="0"/>
          <w:numId w:val="84"/>
        </w:numPr>
        <w:ind w:left="426"/>
      </w:pPr>
      <w:r w:rsidRPr="009A7EDB">
        <w:t>v času garancijskega roka v roku 24 ur obveščati dobavitelja o ugotovljenih napakah na opremi in sodelovati pri odpravi napak, če je to zaradi narave napake potrebno</w:t>
      </w:r>
      <w:r>
        <w:t>.</w:t>
      </w:r>
    </w:p>
    <w:p w14:paraId="7C822EC3" w14:textId="77777777" w:rsidR="003F5AB4" w:rsidRPr="009A7EDB" w:rsidRDefault="003F5AB4" w:rsidP="003F5AB4"/>
    <w:p w14:paraId="2948D9FD" w14:textId="77777777" w:rsidR="003F5AB4" w:rsidRPr="00E72932" w:rsidRDefault="003F5AB4" w:rsidP="003F5AB4">
      <w:pPr>
        <w:pStyle w:val="Odstavekseznama"/>
        <w:numPr>
          <w:ilvl w:val="0"/>
          <w:numId w:val="82"/>
        </w:numPr>
        <w:ind w:left="426"/>
        <w:jc w:val="center"/>
      </w:pPr>
      <w:proofErr w:type="spellStart"/>
      <w:r w:rsidRPr="00E72932">
        <w:t>člen</w:t>
      </w:r>
      <w:proofErr w:type="spellEnd"/>
    </w:p>
    <w:p w14:paraId="6ADF8F28" w14:textId="77777777" w:rsidR="003F5AB4" w:rsidRPr="009A7EDB" w:rsidRDefault="003F5AB4" w:rsidP="003F5AB4"/>
    <w:p w14:paraId="1D83DFFA" w14:textId="77777777" w:rsidR="003F5AB4" w:rsidRPr="009A7EDB" w:rsidRDefault="003F5AB4" w:rsidP="003F5AB4">
      <w:r w:rsidRPr="009A7EDB">
        <w:t>Obveznosti dobavitelja so:</w:t>
      </w:r>
    </w:p>
    <w:p w14:paraId="673449C4" w14:textId="77777777" w:rsidR="003F5AB4" w:rsidRDefault="003F5AB4" w:rsidP="003F5AB4">
      <w:pPr>
        <w:numPr>
          <w:ilvl w:val="0"/>
          <w:numId w:val="85"/>
        </w:numPr>
        <w:ind w:left="426"/>
      </w:pPr>
      <w:r w:rsidRPr="009A7EDB">
        <w:t>izvesti vse prevzete pogodbene obveznosti strokovno pravilno, vestno, kakovostno</w:t>
      </w:r>
      <w:r>
        <w:t>,</w:t>
      </w:r>
      <w:r w:rsidRPr="009A7EDB">
        <w:t xml:space="preserve"> v </w:t>
      </w:r>
      <w:r>
        <w:t xml:space="preserve">dogovorjenem </w:t>
      </w:r>
      <w:r w:rsidRPr="009A7EDB">
        <w:t>roku ter skladno z zahtevami, navedenimi v tehničnih zahtevah dokumentacije;</w:t>
      </w:r>
    </w:p>
    <w:p w14:paraId="5BFEDD23" w14:textId="77777777" w:rsidR="003F5AB4" w:rsidRDefault="003F5AB4" w:rsidP="003F5AB4">
      <w:pPr>
        <w:numPr>
          <w:ilvl w:val="0"/>
          <w:numId w:val="85"/>
        </w:numPr>
        <w:ind w:left="426"/>
      </w:pPr>
      <w:r>
        <w:t>izvesti šolanje strokovnega osebja uporabnika za pravilno rokovanje z dobavljeno opremo;</w:t>
      </w:r>
    </w:p>
    <w:p w14:paraId="5B7667FF" w14:textId="77777777" w:rsidR="003F5AB4" w:rsidRPr="00806B40" w:rsidRDefault="003F5AB4" w:rsidP="003F5AB4">
      <w:pPr>
        <w:pStyle w:val="Odstavekseznama"/>
        <w:numPr>
          <w:ilvl w:val="0"/>
          <w:numId w:val="85"/>
        </w:numPr>
        <w:ind w:left="426"/>
      </w:pPr>
      <w:proofErr w:type="spellStart"/>
      <w:r w:rsidRPr="00806B40">
        <w:t>sproti</w:t>
      </w:r>
      <w:proofErr w:type="spellEnd"/>
      <w:r w:rsidRPr="00806B40">
        <w:t xml:space="preserve"> </w:t>
      </w:r>
      <w:proofErr w:type="spellStart"/>
      <w:r w:rsidRPr="00806B40">
        <w:t>obveščati</w:t>
      </w:r>
      <w:proofErr w:type="spellEnd"/>
      <w:r w:rsidRPr="00806B40">
        <w:t xml:space="preserve"> </w:t>
      </w:r>
      <w:proofErr w:type="spellStart"/>
      <w:r w:rsidRPr="00806B40">
        <w:t>naročnika</w:t>
      </w:r>
      <w:proofErr w:type="spellEnd"/>
      <w:r w:rsidRPr="00806B40">
        <w:t xml:space="preserve"> in </w:t>
      </w:r>
      <w:proofErr w:type="spellStart"/>
      <w:r w:rsidRPr="00806B40">
        <w:t>uporabnika</w:t>
      </w:r>
      <w:proofErr w:type="spellEnd"/>
      <w:r w:rsidRPr="00806B40">
        <w:t xml:space="preserve"> o </w:t>
      </w:r>
      <w:proofErr w:type="spellStart"/>
      <w:r w:rsidRPr="00806B40">
        <w:t>tekoči</w:t>
      </w:r>
      <w:proofErr w:type="spellEnd"/>
      <w:r w:rsidRPr="00806B40">
        <w:t xml:space="preserve"> </w:t>
      </w:r>
      <w:proofErr w:type="spellStart"/>
      <w:r w:rsidRPr="00806B40">
        <w:t>problematiki</w:t>
      </w:r>
      <w:proofErr w:type="spellEnd"/>
      <w:r w:rsidRPr="00806B40">
        <w:t xml:space="preserve"> in </w:t>
      </w:r>
      <w:proofErr w:type="spellStart"/>
      <w:r w:rsidRPr="00806B40">
        <w:t>nastalih</w:t>
      </w:r>
      <w:proofErr w:type="spellEnd"/>
      <w:r w:rsidRPr="00806B40">
        <w:t xml:space="preserve"> </w:t>
      </w:r>
      <w:proofErr w:type="spellStart"/>
      <w:r w:rsidRPr="00806B40">
        <w:t>situacijah</w:t>
      </w:r>
      <w:proofErr w:type="spellEnd"/>
      <w:r w:rsidRPr="00806B40">
        <w:t xml:space="preserve">, </w:t>
      </w:r>
      <w:proofErr w:type="spellStart"/>
      <w:r w:rsidRPr="00806B40">
        <w:t>ki</w:t>
      </w:r>
      <w:proofErr w:type="spellEnd"/>
      <w:r w:rsidRPr="00806B40">
        <w:t xml:space="preserve"> bi </w:t>
      </w:r>
      <w:proofErr w:type="spellStart"/>
      <w:r w:rsidRPr="00806B40">
        <w:t>lahko</w:t>
      </w:r>
      <w:proofErr w:type="spellEnd"/>
      <w:r w:rsidRPr="00806B40">
        <w:t xml:space="preserve"> </w:t>
      </w:r>
      <w:proofErr w:type="spellStart"/>
      <w:r w:rsidRPr="00806B40">
        <w:t>vplivale</w:t>
      </w:r>
      <w:proofErr w:type="spellEnd"/>
      <w:r w:rsidRPr="00806B40">
        <w:t xml:space="preserve"> </w:t>
      </w:r>
      <w:proofErr w:type="spellStart"/>
      <w:r w:rsidRPr="00806B40">
        <w:t>na</w:t>
      </w:r>
      <w:proofErr w:type="spellEnd"/>
      <w:r w:rsidRPr="00806B40">
        <w:t xml:space="preserve"> </w:t>
      </w:r>
      <w:proofErr w:type="spellStart"/>
      <w:r w:rsidRPr="00806B40">
        <w:t>izvršitev</w:t>
      </w:r>
      <w:proofErr w:type="spellEnd"/>
      <w:r w:rsidRPr="00806B40">
        <w:t xml:space="preserve"> </w:t>
      </w:r>
      <w:proofErr w:type="spellStart"/>
      <w:r w:rsidRPr="00806B40">
        <w:t>prevzetih</w:t>
      </w:r>
      <w:proofErr w:type="spellEnd"/>
      <w:r w:rsidRPr="00806B40">
        <w:t xml:space="preserve"> </w:t>
      </w:r>
      <w:proofErr w:type="spellStart"/>
      <w:r w:rsidRPr="00806B40">
        <w:t>pogodbenih</w:t>
      </w:r>
      <w:proofErr w:type="spellEnd"/>
      <w:r w:rsidRPr="00806B40">
        <w:t xml:space="preserve"> </w:t>
      </w:r>
      <w:proofErr w:type="spellStart"/>
      <w:r w:rsidRPr="00806B40">
        <w:t>obveznosti</w:t>
      </w:r>
      <w:proofErr w:type="spellEnd"/>
      <w:r w:rsidRPr="00806B40">
        <w:t>;</w:t>
      </w:r>
    </w:p>
    <w:p w14:paraId="68808B22" w14:textId="35595B1A" w:rsidR="003F5AB4" w:rsidRPr="00F976E0" w:rsidRDefault="003F5AB4" w:rsidP="003F5AB4">
      <w:pPr>
        <w:numPr>
          <w:ilvl w:val="0"/>
          <w:numId w:val="85"/>
        </w:numPr>
        <w:ind w:left="426"/>
      </w:pPr>
      <w:r w:rsidRPr="00F976E0">
        <w:rPr>
          <w:bCs/>
        </w:rPr>
        <w:t xml:space="preserve">sodelovati z izvajalcem GOI del za </w:t>
      </w:r>
      <w:r w:rsidRPr="00F976E0">
        <w:t>ureditev oz. pripravo prostora, v katerem bo</w:t>
      </w:r>
      <w:r w:rsidRPr="00F976E0">
        <w:rPr>
          <w:bCs/>
        </w:rPr>
        <w:t xml:space="preserve"> nameščena nova oprema, in mu pravočasno posredovati </w:t>
      </w:r>
      <w:r w:rsidRPr="00F976E0">
        <w:t>vse relevantne podatke o opremi ter statični izračun/ preverbo nosilnosti za opremo;</w:t>
      </w:r>
    </w:p>
    <w:p w14:paraId="26668DF7" w14:textId="77777777" w:rsidR="003F5AB4" w:rsidRPr="002652FA" w:rsidRDefault="003F5AB4" w:rsidP="003F5AB4">
      <w:pPr>
        <w:numPr>
          <w:ilvl w:val="0"/>
          <w:numId w:val="85"/>
        </w:numPr>
        <w:ind w:left="426"/>
      </w:pPr>
      <w:r w:rsidRPr="002652FA">
        <w:t xml:space="preserve">naročniku na njegov poziv v roku 3 (treh) dni od prejema poziva posredovati podatke o (1) svojih ustanoviteljih, družbenikih, delničarjih, </w:t>
      </w:r>
      <w:proofErr w:type="spellStart"/>
      <w:r w:rsidRPr="002652FA">
        <w:t>komanditistih</w:t>
      </w:r>
      <w:proofErr w:type="spellEnd"/>
      <w:r w:rsidRPr="002652FA">
        <w:t xml:space="preserve"> ali drugih lastnikih in podatke o lastniških </w:t>
      </w:r>
      <w:r w:rsidRPr="002652FA">
        <w:lastRenderedPageBreak/>
        <w:t xml:space="preserve">deležih navedenih oseb, </w:t>
      </w:r>
      <w:r>
        <w:t>ter</w:t>
      </w:r>
      <w:r w:rsidRPr="002652FA">
        <w:t xml:space="preserve"> (2)</w:t>
      </w:r>
      <w:r>
        <w:t xml:space="preserve"> </w:t>
      </w:r>
      <w:r w:rsidRPr="002652FA">
        <w:t>gospodarskih subjektih, za katere se glede na določbe zakona, ki ureja gospodarske družbe, šteje, da so z njim povezane družbe</w:t>
      </w:r>
      <w:r>
        <w:t>;</w:t>
      </w:r>
    </w:p>
    <w:p w14:paraId="476104D0" w14:textId="77777777" w:rsidR="003F5AB4" w:rsidRDefault="003F5AB4" w:rsidP="003F5AB4">
      <w:pPr>
        <w:numPr>
          <w:ilvl w:val="0"/>
          <w:numId w:val="85"/>
        </w:numPr>
        <w:ind w:left="426"/>
      </w:pPr>
      <w:r w:rsidRPr="00D524A5">
        <w:t>ažurirano vnaša</w:t>
      </w:r>
      <w:r>
        <w:t>ti</w:t>
      </w:r>
      <w:r w:rsidRPr="00D524A5">
        <w:t xml:space="preserve"> podatke o dejanskih lastnikih v Register dejanskih lastnikov (v AJPES)</w:t>
      </w:r>
      <w:r>
        <w:t xml:space="preserve">, in sicer </w:t>
      </w:r>
      <w:r w:rsidRPr="00D524A5">
        <w:t>najmanj podatke o predsedniku uprave/poslovodstva ali več oseb, ki zasedajo položaj poslovodstva (ime, priimek in datum rojstva)</w:t>
      </w:r>
      <w:r>
        <w:t>.</w:t>
      </w:r>
    </w:p>
    <w:p w14:paraId="70026F5C" w14:textId="77777777" w:rsidR="003F5AB4" w:rsidRPr="009A7EDB" w:rsidRDefault="003F5AB4" w:rsidP="003F5AB4"/>
    <w:p w14:paraId="2877076C" w14:textId="77777777" w:rsidR="003F5AB4" w:rsidRPr="009A7EDB" w:rsidRDefault="003F5AB4" w:rsidP="003F5AB4">
      <w:pPr>
        <w:rPr>
          <w:b/>
        </w:rPr>
      </w:pPr>
      <w:r w:rsidRPr="009A7EDB">
        <w:rPr>
          <w:b/>
        </w:rPr>
        <w:t>POGODBENA KAZEN</w:t>
      </w:r>
    </w:p>
    <w:p w14:paraId="79647C65" w14:textId="77777777" w:rsidR="003F5AB4" w:rsidRPr="0079451C" w:rsidRDefault="003F5AB4" w:rsidP="003F5AB4">
      <w:pPr>
        <w:pStyle w:val="Odstavekseznama"/>
        <w:numPr>
          <w:ilvl w:val="0"/>
          <w:numId w:val="82"/>
        </w:numPr>
        <w:ind w:left="284"/>
        <w:jc w:val="center"/>
      </w:pPr>
      <w:proofErr w:type="spellStart"/>
      <w:r w:rsidRPr="0079451C">
        <w:t>člen</w:t>
      </w:r>
      <w:proofErr w:type="spellEnd"/>
    </w:p>
    <w:p w14:paraId="1F051772" w14:textId="77777777" w:rsidR="003F5AB4" w:rsidRPr="009A7EDB" w:rsidRDefault="003F5AB4" w:rsidP="003F5AB4"/>
    <w:p w14:paraId="2161217F" w14:textId="77777777" w:rsidR="003F5AB4" w:rsidRDefault="003F5AB4" w:rsidP="003F5AB4">
      <w:r w:rsidRPr="009A7EDB">
        <w:t xml:space="preserve">V primeru, da </w:t>
      </w:r>
      <w:r w:rsidRPr="009A7EDB">
        <w:rPr>
          <w:rFonts w:eastAsia="Arial Unicode MS"/>
        </w:rPr>
        <w:t xml:space="preserve">dobavitelj </w:t>
      </w:r>
      <w:r w:rsidRPr="009A7EDB">
        <w:t xml:space="preserve">po svoji krivdi zamuja z </w:t>
      </w:r>
      <w:r>
        <w:t>dobavo opreme</w:t>
      </w:r>
      <w:r w:rsidRPr="009A7EDB">
        <w:t xml:space="preserve">, lahko naročnik </w:t>
      </w:r>
      <w:r w:rsidRPr="009A7EDB">
        <w:rPr>
          <w:rFonts w:eastAsia="Arial Unicode MS"/>
        </w:rPr>
        <w:t xml:space="preserve">dobavitelju </w:t>
      </w:r>
      <w:r w:rsidRPr="009A7EDB">
        <w:t>zaračuna pogodbeno kazen v višini 0,</w:t>
      </w:r>
      <w:r>
        <w:t>5</w:t>
      </w:r>
      <w:r w:rsidRPr="009A7EDB">
        <w:t xml:space="preserve"> % pogodbene vrednosti z DDV</w:t>
      </w:r>
      <w:r>
        <w:t xml:space="preserve"> </w:t>
      </w:r>
      <w:r w:rsidRPr="009A7EDB">
        <w:t xml:space="preserve">za vsak dan zamude. </w:t>
      </w:r>
      <w:r>
        <w:t>P</w:t>
      </w:r>
      <w:r w:rsidRPr="009A7EDB">
        <w:t xml:space="preserve">ogodbena kazen </w:t>
      </w:r>
      <w:r>
        <w:t>zaradi zamude z dobavo opreme lahko znaša</w:t>
      </w:r>
      <w:r w:rsidRPr="009A7EDB">
        <w:t xml:space="preserve"> največ </w:t>
      </w:r>
      <w:r>
        <w:t>10</w:t>
      </w:r>
      <w:r w:rsidRPr="009A7EDB">
        <w:t xml:space="preserve"> % pogodbene vrednosti z DDV.</w:t>
      </w:r>
    </w:p>
    <w:p w14:paraId="3C7F0891" w14:textId="77777777" w:rsidR="003F5AB4" w:rsidRPr="009A7EDB" w:rsidRDefault="003F5AB4" w:rsidP="003F5AB4"/>
    <w:p w14:paraId="70786C07" w14:textId="77777777" w:rsidR="003F5AB4" w:rsidRDefault="003F5AB4" w:rsidP="003F5AB4">
      <w:r w:rsidRPr="009A7EDB">
        <w:t xml:space="preserve">V primeru odstopa od pogodbe iz razlogov na strani </w:t>
      </w:r>
      <w:r w:rsidRPr="009A7EDB">
        <w:rPr>
          <w:rFonts w:eastAsia="Arial Unicode MS"/>
        </w:rPr>
        <w:t xml:space="preserve">dobavitelja </w:t>
      </w:r>
      <w:r w:rsidRPr="009A7EDB">
        <w:t>znaša pogodbena kazen 10 % pogodbene vrednosti z DDV.</w:t>
      </w:r>
      <w:r>
        <w:t xml:space="preserve"> </w:t>
      </w:r>
    </w:p>
    <w:p w14:paraId="56D54213" w14:textId="77777777" w:rsidR="003F5AB4" w:rsidRDefault="003F5AB4" w:rsidP="003F5AB4"/>
    <w:p w14:paraId="4E54C4B8" w14:textId="77777777" w:rsidR="003F5AB4" w:rsidRPr="009A7EDB" w:rsidRDefault="003F5AB4" w:rsidP="003F5AB4">
      <w:r>
        <w:t>Različne vrste pogodbene kazni se seštevajo in se med seboj ne izključujejo.</w:t>
      </w:r>
    </w:p>
    <w:p w14:paraId="250B9D50" w14:textId="77777777" w:rsidR="003F5AB4" w:rsidRPr="009A7EDB" w:rsidRDefault="003F5AB4" w:rsidP="003F5AB4"/>
    <w:p w14:paraId="499ED111" w14:textId="77777777" w:rsidR="003F5AB4" w:rsidRPr="00756A34" w:rsidRDefault="003F5AB4" w:rsidP="003F5AB4">
      <w:r w:rsidRPr="00756A34">
        <w:t xml:space="preserve">Če bi zaradi napak pri izpolnitvi naročila naročniku </w:t>
      </w:r>
      <w:r>
        <w:t xml:space="preserve">ali uporabniku </w:t>
      </w:r>
      <w:r w:rsidRPr="00756A34">
        <w:t xml:space="preserve">nastala škoda, ki je večja od pogodbene kazni ali bi izvedba izgubila pomen, lahko naročnik nadomestno izpolnitev naroči pri drugem </w:t>
      </w:r>
      <w:r>
        <w:t>dobavitelju</w:t>
      </w:r>
      <w:r w:rsidRPr="00756A34">
        <w:t xml:space="preserve"> na stroške zamudnika, lahko pa razdre pogodbo in zahteva povrnitev dejanske škode.</w:t>
      </w:r>
    </w:p>
    <w:p w14:paraId="6CC74C32" w14:textId="77777777" w:rsidR="003F5AB4" w:rsidRPr="00756A34" w:rsidRDefault="003F5AB4" w:rsidP="003F5AB4"/>
    <w:p w14:paraId="34C2FDE5" w14:textId="77777777" w:rsidR="003F5AB4" w:rsidRDefault="003F5AB4" w:rsidP="003F5AB4">
      <w:r w:rsidRPr="00756A34">
        <w:t>Uveljavljanje pogodbene kazni ne izključuje unovčitve finančnega zavarovanja.</w:t>
      </w:r>
    </w:p>
    <w:p w14:paraId="37930B0A" w14:textId="77777777" w:rsidR="003F5AB4" w:rsidRDefault="003F5AB4" w:rsidP="003F5AB4">
      <w:pPr>
        <w:rPr>
          <w:b/>
        </w:rPr>
      </w:pPr>
    </w:p>
    <w:p w14:paraId="1F1B5819" w14:textId="77777777" w:rsidR="003F5AB4" w:rsidRPr="009A7EDB" w:rsidRDefault="003F5AB4" w:rsidP="003F5AB4">
      <w:pPr>
        <w:rPr>
          <w:b/>
        </w:rPr>
      </w:pPr>
      <w:r w:rsidRPr="009A7EDB">
        <w:rPr>
          <w:b/>
        </w:rPr>
        <w:t>FINANČNA ZAVAROVANJA</w:t>
      </w:r>
    </w:p>
    <w:p w14:paraId="770F8C46" w14:textId="77777777" w:rsidR="003F5AB4" w:rsidRPr="000C00B7" w:rsidRDefault="003F5AB4" w:rsidP="003F5AB4">
      <w:pPr>
        <w:pStyle w:val="Odstavekseznama"/>
        <w:numPr>
          <w:ilvl w:val="0"/>
          <w:numId w:val="82"/>
        </w:numPr>
        <w:ind w:left="426"/>
        <w:jc w:val="center"/>
      </w:pPr>
      <w:proofErr w:type="spellStart"/>
      <w:r w:rsidRPr="000C00B7">
        <w:t>člen</w:t>
      </w:r>
      <w:proofErr w:type="spellEnd"/>
    </w:p>
    <w:p w14:paraId="2A85476D" w14:textId="77777777" w:rsidR="003F5AB4" w:rsidRDefault="003F5AB4" w:rsidP="003F5AB4"/>
    <w:p w14:paraId="5611ECF3" w14:textId="7BB13F0A" w:rsidR="003F5AB4" w:rsidRDefault="003F5AB4" w:rsidP="003F5AB4">
      <w:r w:rsidRPr="009A7EDB">
        <w:t xml:space="preserve">Dobavitelj </w:t>
      </w:r>
      <w:r w:rsidRPr="009A7EDB">
        <w:rPr>
          <w:rFonts w:eastAsia="Arial Unicode MS"/>
        </w:rPr>
        <w:t xml:space="preserve">mora najkasneje v 15 dneh od </w:t>
      </w:r>
      <w:r>
        <w:rPr>
          <w:rFonts w:eastAsia="Arial Unicode MS"/>
        </w:rPr>
        <w:t>sklenitve</w:t>
      </w:r>
      <w:r w:rsidRPr="009A7EDB">
        <w:rPr>
          <w:rFonts w:eastAsia="Arial Unicode MS"/>
        </w:rPr>
        <w:t xml:space="preserve"> </w:t>
      </w:r>
      <w:r>
        <w:rPr>
          <w:rFonts w:eastAsia="Arial Unicode MS"/>
        </w:rPr>
        <w:t xml:space="preserve">te </w:t>
      </w:r>
      <w:r w:rsidRPr="009A7EDB">
        <w:rPr>
          <w:rFonts w:eastAsia="Arial Unicode MS"/>
        </w:rPr>
        <w:t xml:space="preserve">pogodbe </w:t>
      </w:r>
      <w:r w:rsidRPr="007F6B4A">
        <w:rPr>
          <w:rFonts w:eastAsia="Arial Unicode MS"/>
          <w:b/>
          <w:bCs/>
        </w:rPr>
        <w:t>naročniku</w:t>
      </w:r>
      <w:r w:rsidRPr="009A7EDB">
        <w:rPr>
          <w:rFonts w:eastAsia="Arial Unicode MS"/>
        </w:rPr>
        <w:t xml:space="preserve"> izročiti finančno zavarovanje za dobro izvedbo pogodbenih obveznosti glede na vzorec iz dokumentacije v višini </w:t>
      </w:r>
      <w:r w:rsidR="00596EE3" w:rsidRPr="00596EE3">
        <w:rPr>
          <w:rFonts w:eastAsia="Arial Unicode MS"/>
        </w:rPr>
        <w:t xml:space="preserve">5 % od skupne vrednosti </w:t>
      </w:r>
      <w:proofErr w:type="spellStart"/>
      <w:r w:rsidR="00596EE3" w:rsidRPr="00596EE3">
        <w:rPr>
          <w:rFonts w:eastAsia="Arial Unicode MS"/>
        </w:rPr>
        <w:t>mamografa</w:t>
      </w:r>
      <w:proofErr w:type="spellEnd"/>
      <w:r w:rsidR="00596EE3" w:rsidRPr="00596EE3">
        <w:rPr>
          <w:rFonts w:eastAsia="Arial Unicode MS"/>
        </w:rPr>
        <w:t>, demontaže in odvoza stare opreme ter šolanja kadra uporabnika</w:t>
      </w:r>
      <w:r w:rsidRPr="009A7EDB">
        <w:rPr>
          <w:rFonts w:eastAsia="Arial Unicode MS"/>
        </w:rPr>
        <w:t>, ki ga lahko naročnik unovči v primer</w:t>
      </w:r>
      <w:r>
        <w:rPr>
          <w:rFonts w:eastAsia="Arial Unicode MS"/>
        </w:rPr>
        <w:t>u</w:t>
      </w:r>
      <w:r w:rsidRPr="009A7EDB">
        <w:rPr>
          <w:rFonts w:eastAsia="Arial Unicode MS"/>
        </w:rPr>
        <w:t xml:space="preserve">, če </w:t>
      </w:r>
      <w:r w:rsidRPr="009A7EDB">
        <w:t>dobavitelj</w:t>
      </w:r>
      <w:r>
        <w:t>:</w:t>
      </w:r>
    </w:p>
    <w:p w14:paraId="08BC03A4" w14:textId="4FDD175F" w:rsidR="003F5AB4" w:rsidRPr="00F976E0" w:rsidRDefault="003F5AB4" w:rsidP="003F5AB4">
      <w:pPr>
        <w:pStyle w:val="Odstavekseznama"/>
        <w:numPr>
          <w:ilvl w:val="0"/>
          <w:numId w:val="85"/>
        </w:numPr>
        <w:rPr>
          <w:lang w:val="it-IT"/>
        </w:rPr>
      </w:pPr>
      <w:proofErr w:type="spellStart"/>
      <w:r w:rsidRPr="00F976E0">
        <w:rPr>
          <w:rFonts w:eastAsia="Arial Unicode MS"/>
          <w:lang w:val="it-IT"/>
        </w:rPr>
        <w:t>opreme</w:t>
      </w:r>
      <w:proofErr w:type="spellEnd"/>
      <w:r w:rsidRPr="00F976E0">
        <w:rPr>
          <w:rFonts w:eastAsia="Arial Unicode MS"/>
          <w:lang w:val="it-IT"/>
        </w:rPr>
        <w:t xml:space="preserve"> ne </w:t>
      </w:r>
      <w:proofErr w:type="spellStart"/>
      <w:r w:rsidRPr="00F976E0">
        <w:rPr>
          <w:rFonts w:eastAsia="Arial Unicode MS"/>
          <w:lang w:val="it-IT"/>
        </w:rPr>
        <w:t>dobavi</w:t>
      </w:r>
      <w:proofErr w:type="spellEnd"/>
      <w:r w:rsidRPr="00F976E0">
        <w:rPr>
          <w:rFonts w:eastAsia="Arial Unicode MS"/>
          <w:lang w:val="it-IT"/>
        </w:rPr>
        <w:t xml:space="preserve">, ne </w:t>
      </w:r>
      <w:proofErr w:type="spellStart"/>
      <w:r w:rsidRPr="00F976E0">
        <w:rPr>
          <w:rFonts w:eastAsia="Arial Unicode MS"/>
          <w:lang w:val="it-IT"/>
        </w:rPr>
        <w:t>dobavi</w:t>
      </w:r>
      <w:proofErr w:type="spellEnd"/>
      <w:r w:rsidRPr="00F976E0">
        <w:rPr>
          <w:rFonts w:eastAsia="Arial Unicode MS"/>
          <w:lang w:val="it-IT"/>
        </w:rPr>
        <w:t xml:space="preserve"> </w:t>
      </w:r>
      <w:proofErr w:type="spellStart"/>
      <w:r w:rsidRPr="00F976E0">
        <w:rPr>
          <w:rFonts w:eastAsia="Arial Unicode MS"/>
          <w:lang w:val="it-IT"/>
        </w:rPr>
        <w:t>pravočasno</w:t>
      </w:r>
      <w:proofErr w:type="spellEnd"/>
      <w:r w:rsidRPr="00F976E0">
        <w:rPr>
          <w:rFonts w:eastAsia="Arial Unicode MS"/>
          <w:lang w:val="it-IT"/>
        </w:rPr>
        <w:t xml:space="preserve"> ali </w:t>
      </w:r>
      <w:proofErr w:type="spellStart"/>
      <w:r w:rsidRPr="00F976E0">
        <w:rPr>
          <w:rFonts w:eastAsia="Arial Unicode MS"/>
          <w:lang w:val="it-IT"/>
        </w:rPr>
        <w:t>pravilno</w:t>
      </w:r>
      <w:proofErr w:type="spellEnd"/>
      <w:r w:rsidRPr="00F976E0">
        <w:rPr>
          <w:rFonts w:eastAsia="Arial Unicode MS"/>
          <w:lang w:val="it-IT"/>
        </w:rPr>
        <w:t xml:space="preserve"> ali </w:t>
      </w:r>
      <w:proofErr w:type="spellStart"/>
      <w:r w:rsidRPr="00F976E0">
        <w:rPr>
          <w:rFonts w:eastAsia="Arial Unicode MS"/>
          <w:lang w:val="it-IT"/>
        </w:rPr>
        <w:t>dobavi</w:t>
      </w:r>
      <w:proofErr w:type="spellEnd"/>
      <w:r w:rsidRPr="00F976E0">
        <w:rPr>
          <w:rFonts w:eastAsia="Arial Unicode MS"/>
          <w:lang w:val="it-IT"/>
        </w:rPr>
        <w:t xml:space="preserve"> </w:t>
      </w:r>
      <w:proofErr w:type="spellStart"/>
      <w:r w:rsidRPr="00F976E0">
        <w:rPr>
          <w:rFonts w:eastAsia="Arial Unicode MS"/>
          <w:lang w:val="it-IT"/>
        </w:rPr>
        <w:t>opremo</w:t>
      </w:r>
      <w:proofErr w:type="spellEnd"/>
      <w:r w:rsidRPr="00F976E0">
        <w:rPr>
          <w:rFonts w:eastAsia="Arial Unicode MS"/>
          <w:lang w:val="it-IT"/>
        </w:rPr>
        <w:t xml:space="preserve"> z </w:t>
      </w:r>
      <w:proofErr w:type="spellStart"/>
      <w:r w:rsidRPr="00F976E0">
        <w:rPr>
          <w:rFonts w:eastAsia="Arial Unicode MS"/>
          <w:lang w:val="it-IT"/>
        </w:rPr>
        <w:t>napakami</w:t>
      </w:r>
      <w:proofErr w:type="spellEnd"/>
      <w:r w:rsidRPr="00F976E0">
        <w:rPr>
          <w:rFonts w:eastAsia="Arial Unicode MS"/>
          <w:lang w:val="it-IT"/>
        </w:rPr>
        <w:t xml:space="preserve">, </w:t>
      </w:r>
      <w:proofErr w:type="spellStart"/>
      <w:r w:rsidRPr="00F976E0">
        <w:rPr>
          <w:rFonts w:eastAsia="Arial Unicode MS"/>
          <w:lang w:val="it-IT"/>
        </w:rPr>
        <w:t>ki</w:t>
      </w:r>
      <w:proofErr w:type="spellEnd"/>
      <w:r w:rsidRPr="00F976E0">
        <w:rPr>
          <w:rFonts w:eastAsia="Arial Unicode MS"/>
          <w:lang w:val="it-IT"/>
        </w:rPr>
        <w:t xml:space="preserve"> </w:t>
      </w:r>
      <w:proofErr w:type="spellStart"/>
      <w:r w:rsidRPr="00F976E0">
        <w:rPr>
          <w:rFonts w:eastAsia="Arial Unicode MS"/>
          <w:lang w:val="it-IT"/>
        </w:rPr>
        <w:t>jih</w:t>
      </w:r>
      <w:proofErr w:type="spellEnd"/>
      <w:r w:rsidRPr="00F976E0">
        <w:rPr>
          <w:rFonts w:eastAsia="Arial Unicode MS"/>
          <w:lang w:val="it-IT"/>
        </w:rPr>
        <w:t xml:space="preserve"> </w:t>
      </w:r>
      <w:proofErr w:type="spellStart"/>
      <w:r w:rsidRPr="00F976E0">
        <w:rPr>
          <w:rFonts w:eastAsia="Arial Unicode MS"/>
          <w:lang w:val="it-IT"/>
        </w:rPr>
        <w:t>na</w:t>
      </w:r>
      <w:proofErr w:type="spellEnd"/>
      <w:r w:rsidRPr="00F976E0">
        <w:rPr>
          <w:rFonts w:eastAsia="Arial Unicode MS"/>
          <w:lang w:val="it-IT"/>
        </w:rPr>
        <w:t xml:space="preserve"> </w:t>
      </w:r>
      <w:proofErr w:type="spellStart"/>
      <w:r w:rsidRPr="00F976E0">
        <w:rPr>
          <w:rFonts w:eastAsia="Arial Unicode MS"/>
          <w:lang w:val="it-IT"/>
        </w:rPr>
        <w:t>poziv</w:t>
      </w:r>
      <w:proofErr w:type="spellEnd"/>
      <w:r w:rsidRPr="00F976E0">
        <w:rPr>
          <w:rFonts w:eastAsia="Arial Unicode MS"/>
          <w:lang w:val="it-IT"/>
        </w:rPr>
        <w:t xml:space="preserve"> </w:t>
      </w:r>
      <w:proofErr w:type="spellStart"/>
      <w:r w:rsidRPr="00F976E0">
        <w:rPr>
          <w:rFonts w:eastAsia="Arial Unicode MS"/>
          <w:lang w:val="it-IT"/>
        </w:rPr>
        <w:t>naročnika</w:t>
      </w:r>
      <w:proofErr w:type="spellEnd"/>
      <w:r w:rsidRPr="00F976E0">
        <w:rPr>
          <w:rFonts w:eastAsia="Arial Unicode MS"/>
          <w:lang w:val="it-IT"/>
        </w:rPr>
        <w:t xml:space="preserve"> ali </w:t>
      </w:r>
      <w:proofErr w:type="spellStart"/>
      <w:r w:rsidRPr="00F976E0">
        <w:rPr>
          <w:rFonts w:eastAsia="Arial Unicode MS"/>
          <w:lang w:val="it-IT"/>
        </w:rPr>
        <w:t>uporabnika</w:t>
      </w:r>
      <w:proofErr w:type="spellEnd"/>
      <w:r w:rsidRPr="00F976E0">
        <w:rPr>
          <w:rFonts w:eastAsia="Arial Unicode MS"/>
          <w:lang w:val="it-IT"/>
        </w:rPr>
        <w:t xml:space="preserve"> ne </w:t>
      </w:r>
      <w:proofErr w:type="spellStart"/>
      <w:r w:rsidRPr="00F976E0">
        <w:rPr>
          <w:rFonts w:eastAsia="Arial Unicode MS"/>
          <w:lang w:val="it-IT"/>
        </w:rPr>
        <w:t>odpravi</w:t>
      </w:r>
      <w:proofErr w:type="spellEnd"/>
      <w:r w:rsidRPr="00F976E0">
        <w:rPr>
          <w:rFonts w:eastAsia="Arial Unicode MS"/>
          <w:lang w:val="it-IT"/>
        </w:rPr>
        <w:t xml:space="preserve"> v </w:t>
      </w:r>
      <w:proofErr w:type="spellStart"/>
      <w:r w:rsidRPr="00F976E0">
        <w:rPr>
          <w:rFonts w:eastAsia="Arial Unicode MS"/>
          <w:lang w:val="it-IT"/>
        </w:rPr>
        <w:t>roku</w:t>
      </w:r>
      <w:proofErr w:type="spellEnd"/>
      <w:r w:rsidRPr="00F976E0">
        <w:rPr>
          <w:rFonts w:eastAsia="Arial Unicode MS"/>
          <w:lang w:val="it-IT"/>
        </w:rPr>
        <w:t xml:space="preserve"> 3 </w:t>
      </w:r>
      <w:proofErr w:type="spellStart"/>
      <w:r w:rsidRPr="00F976E0">
        <w:rPr>
          <w:rFonts w:eastAsia="Arial Unicode MS"/>
          <w:lang w:val="it-IT"/>
        </w:rPr>
        <w:t>dni</w:t>
      </w:r>
      <w:proofErr w:type="spellEnd"/>
      <w:r w:rsidR="000523A6">
        <w:rPr>
          <w:rFonts w:eastAsia="Arial Unicode MS"/>
          <w:lang w:val="it-IT"/>
        </w:rPr>
        <w:t>.</w:t>
      </w:r>
    </w:p>
    <w:p w14:paraId="68D63B4A" w14:textId="77777777" w:rsidR="003F5AB4" w:rsidRPr="009A7EDB" w:rsidRDefault="003F5AB4" w:rsidP="003F5AB4">
      <w:pPr>
        <w:rPr>
          <w:rFonts w:eastAsia="Arial Unicode MS"/>
        </w:rPr>
      </w:pPr>
    </w:p>
    <w:p w14:paraId="7DAD65B6" w14:textId="77777777" w:rsidR="003F5AB4" w:rsidRPr="009A7EDB" w:rsidRDefault="003F5AB4" w:rsidP="003F5AB4">
      <w:r w:rsidRPr="009A7EDB">
        <w:t>Finančno zavarovanje za dobro izvedbo pogodbenih obveznosti mora biti veljavno vsaj še 30 dni po preteku</w:t>
      </w:r>
      <w:r>
        <w:t xml:space="preserve"> dobavnega</w:t>
      </w:r>
      <w:r w:rsidRPr="009A7EDB">
        <w:t xml:space="preserve"> roka.</w:t>
      </w:r>
    </w:p>
    <w:p w14:paraId="00240389" w14:textId="77777777" w:rsidR="003F5AB4" w:rsidRPr="009A7EDB" w:rsidRDefault="003F5AB4" w:rsidP="003F5AB4"/>
    <w:p w14:paraId="00A86189" w14:textId="77777777" w:rsidR="003F5AB4" w:rsidRPr="009A7EDB" w:rsidRDefault="003F5AB4" w:rsidP="003F5AB4">
      <w:r w:rsidRPr="009A7EDB">
        <w:t>Če se med trajanjem te pogodbe spremeni rok za izvedbo pogodbenih obveznosti ali zviša skupna vrednost pogodbe, mora dobavitelj ustrezno temu spremeniti tudi finančno zavarovanje za dobro izvedbo pogodbenih obveznosti oz</w:t>
      </w:r>
      <w:r>
        <w:t>.</w:t>
      </w:r>
      <w:r w:rsidRPr="009A7EDB">
        <w:t xml:space="preserve"> podaljšati njegovo veljavnost na svoje stroške.</w:t>
      </w:r>
    </w:p>
    <w:p w14:paraId="56B2722D" w14:textId="77777777" w:rsidR="003F5AB4" w:rsidRDefault="003F5AB4" w:rsidP="003F5AB4"/>
    <w:p w14:paraId="16D31369" w14:textId="77777777" w:rsidR="003F5AB4" w:rsidRPr="000C00B7" w:rsidRDefault="003F5AB4" w:rsidP="003F5AB4">
      <w:pPr>
        <w:pStyle w:val="Odstavekseznama"/>
        <w:numPr>
          <w:ilvl w:val="0"/>
          <w:numId w:val="82"/>
        </w:numPr>
        <w:ind w:left="426"/>
        <w:jc w:val="center"/>
      </w:pPr>
      <w:proofErr w:type="spellStart"/>
      <w:r w:rsidRPr="000C00B7">
        <w:t>člen</w:t>
      </w:r>
      <w:proofErr w:type="spellEnd"/>
    </w:p>
    <w:p w14:paraId="3A9C60E3" w14:textId="77777777" w:rsidR="003F5AB4" w:rsidRDefault="003F5AB4" w:rsidP="003F5AB4"/>
    <w:p w14:paraId="1C3DB1B8" w14:textId="33942BAD" w:rsidR="003F5AB4" w:rsidRPr="00B474A2" w:rsidRDefault="003F5AB4" w:rsidP="00F976E0">
      <w:bookmarkStart w:id="360" w:name="_Hlk207629694"/>
      <w:r w:rsidRPr="00B474A2">
        <w:t xml:space="preserve">Dobavitelj mora najkasneje v roku 15 dni po primopredaji </w:t>
      </w:r>
      <w:r w:rsidRPr="00717FD1">
        <w:rPr>
          <w:b/>
          <w:bCs/>
        </w:rPr>
        <w:t>uporabniku</w:t>
      </w:r>
      <w:r w:rsidRPr="00B474A2">
        <w:t xml:space="preserve"> izročiti finančno zavarovanje za odpravo napak </w:t>
      </w:r>
      <w:r>
        <w:t xml:space="preserve">v garancijskem roku </w:t>
      </w:r>
      <w:r w:rsidRPr="00B474A2">
        <w:t>v višini 5 % od</w:t>
      </w:r>
      <w:r w:rsidR="00F976E0">
        <w:t xml:space="preserve"> skupne</w:t>
      </w:r>
      <w:r w:rsidRPr="00B474A2">
        <w:t xml:space="preserve"> vrednosti </w:t>
      </w:r>
      <w:proofErr w:type="spellStart"/>
      <w:r w:rsidR="00806B40">
        <w:t>mamografa</w:t>
      </w:r>
      <w:proofErr w:type="spellEnd"/>
      <w:r w:rsidR="00F976E0">
        <w:t xml:space="preserve">, demontaže in odvoza stare opreme ter šolanja kadra uporabnika v EUR </w:t>
      </w:r>
      <w:r w:rsidRPr="00B474A2">
        <w:t xml:space="preserve">z DDV, ki ga lahko </w:t>
      </w:r>
      <w:r>
        <w:t xml:space="preserve">uporabnik </w:t>
      </w:r>
      <w:r w:rsidRPr="00B474A2">
        <w:t>unovči, če dobavitelj ne bo izvrševal garancijskih obveznosti v rokih in na način, kot je opredeljeno v tej pogodbi.</w:t>
      </w:r>
    </w:p>
    <w:p w14:paraId="05D79DBD" w14:textId="77777777" w:rsidR="003F5AB4" w:rsidRPr="00B474A2" w:rsidRDefault="003F5AB4" w:rsidP="003F5AB4"/>
    <w:p w14:paraId="3BCB107C" w14:textId="77777777" w:rsidR="003F5AB4" w:rsidRDefault="003F5AB4" w:rsidP="003F5AB4">
      <w:r w:rsidRPr="00B474A2">
        <w:t xml:space="preserve">Veljavnost finančnega zavarovanja </w:t>
      </w:r>
      <w:r>
        <w:t xml:space="preserve">za odpravo napak v garancijskem roku </w:t>
      </w:r>
      <w:r w:rsidRPr="00B474A2">
        <w:t xml:space="preserve">mora biti </w:t>
      </w:r>
      <w:r>
        <w:t xml:space="preserve">vsaj še </w:t>
      </w:r>
      <w:r w:rsidRPr="00B474A2">
        <w:t xml:space="preserve">30 dni </w:t>
      </w:r>
      <w:r>
        <w:t>po</w:t>
      </w:r>
      <w:r w:rsidRPr="00B474A2">
        <w:t xml:space="preserve"> </w:t>
      </w:r>
      <w:r>
        <w:t xml:space="preserve">izteku </w:t>
      </w:r>
      <w:r w:rsidRPr="00B474A2">
        <w:t>garancijskega roka.</w:t>
      </w:r>
    </w:p>
    <w:p w14:paraId="7844410E" w14:textId="77777777" w:rsidR="003F5AB4" w:rsidRPr="00B474A2" w:rsidRDefault="003F5AB4" w:rsidP="003F5AB4"/>
    <w:p w14:paraId="6D80B862" w14:textId="59CC5246" w:rsidR="003F5AB4" w:rsidRDefault="003F5AB4" w:rsidP="003F5AB4">
      <w:r w:rsidRPr="00B474A2">
        <w:lastRenderedPageBreak/>
        <w:t>V kolikor se garancijski rok podaljša, mora dobavitelj za enak čas podaljšati tudi rok trajanja zavarovanja za odpravo napak v garancijskem roku.</w:t>
      </w:r>
    </w:p>
    <w:p w14:paraId="0E7D3A26" w14:textId="77777777" w:rsidR="00596EE3" w:rsidRPr="00B474A2" w:rsidRDefault="00596EE3" w:rsidP="003F5AB4"/>
    <w:p w14:paraId="5964C3DC" w14:textId="77777777" w:rsidR="003F5AB4" w:rsidRDefault="003F5AB4" w:rsidP="003F5AB4">
      <w:r>
        <w:t>Uporabnik</w:t>
      </w:r>
      <w:r w:rsidRPr="00B474A2">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t>Uporabnik</w:t>
      </w:r>
      <w:r w:rsidRPr="00B474A2">
        <w:t xml:space="preserve"> mora dobavitelja o tem, da je unovčil finančno zavarovanje, </w:t>
      </w:r>
      <w:r>
        <w:t xml:space="preserve">pisno </w:t>
      </w:r>
      <w:r w:rsidRPr="00B474A2">
        <w:t>obvestiti najkasneje 3 dni po dnevu, ko ga je je predložil v izplačilo.</w:t>
      </w:r>
    </w:p>
    <w:bookmarkEnd w:id="360"/>
    <w:p w14:paraId="09BAAA90" w14:textId="77777777" w:rsidR="003F5AB4" w:rsidRPr="009A7EDB" w:rsidRDefault="003F5AB4" w:rsidP="003F5AB4"/>
    <w:p w14:paraId="592E0F68" w14:textId="77777777" w:rsidR="003F5AB4" w:rsidRPr="000C00B7" w:rsidRDefault="003F5AB4" w:rsidP="003F5AB4">
      <w:pPr>
        <w:pStyle w:val="Odstavekseznama"/>
        <w:numPr>
          <w:ilvl w:val="0"/>
          <w:numId w:val="82"/>
        </w:numPr>
        <w:ind w:left="426"/>
        <w:jc w:val="center"/>
      </w:pPr>
      <w:proofErr w:type="spellStart"/>
      <w:r w:rsidRPr="000C00B7">
        <w:t>člen</w:t>
      </w:r>
      <w:proofErr w:type="spellEnd"/>
    </w:p>
    <w:p w14:paraId="5711F25B" w14:textId="77777777" w:rsidR="003F5AB4" w:rsidRPr="009A7EDB" w:rsidRDefault="003F5AB4" w:rsidP="003F5AB4"/>
    <w:p w14:paraId="668B6446" w14:textId="77777777" w:rsidR="003F5AB4" w:rsidRPr="000C00B7" w:rsidRDefault="003F5AB4" w:rsidP="003F5AB4">
      <w:r>
        <w:t>Dobavitelj</w:t>
      </w:r>
      <w:r w:rsidRPr="000C00B7">
        <w:t xml:space="preserve"> lahko kot zavarovanje predloži bančno garancijo s strani poslovne banke ali kavcijsko zavarovanje zavarovalnice, oboje v državi naročnika.  </w:t>
      </w:r>
    </w:p>
    <w:p w14:paraId="0C92BBC2" w14:textId="77777777" w:rsidR="003F5AB4" w:rsidRPr="000C00B7" w:rsidRDefault="003F5AB4" w:rsidP="003F5AB4"/>
    <w:p w14:paraId="7439AB49" w14:textId="77777777" w:rsidR="003F5AB4" w:rsidRDefault="003F5AB4" w:rsidP="003F5AB4">
      <w:r w:rsidRPr="000C00B7">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636CF6FE" w14:textId="77777777" w:rsidR="003F5AB4" w:rsidRPr="009A7EDB" w:rsidRDefault="003F5AB4" w:rsidP="003F5AB4">
      <w:pPr>
        <w:widowControl w:val="0"/>
        <w:tabs>
          <w:tab w:val="left" w:pos="0"/>
        </w:tabs>
      </w:pPr>
    </w:p>
    <w:p w14:paraId="664C68A1" w14:textId="77777777" w:rsidR="003F5AB4" w:rsidRPr="009A7EDB" w:rsidRDefault="003F5AB4" w:rsidP="003F5AB4">
      <w:pPr>
        <w:spacing w:line="276" w:lineRule="auto"/>
        <w:rPr>
          <w:b/>
        </w:rPr>
      </w:pPr>
      <w:r w:rsidRPr="009A7EDB">
        <w:rPr>
          <w:b/>
        </w:rPr>
        <w:t>OBVEŠČANJE</w:t>
      </w:r>
      <w:r>
        <w:rPr>
          <w:b/>
        </w:rPr>
        <w:t xml:space="preserve"> JAVNOSTI</w:t>
      </w:r>
      <w:r w:rsidRPr="009A7EDB">
        <w:rPr>
          <w:b/>
        </w:rPr>
        <w:t xml:space="preserve"> IN KOMUNICIRANJE</w:t>
      </w:r>
    </w:p>
    <w:p w14:paraId="1C56DA15" w14:textId="77777777" w:rsidR="003F5AB4" w:rsidRPr="00921FB3" w:rsidRDefault="003F5AB4" w:rsidP="003F5AB4">
      <w:pPr>
        <w:rPr>
          <w:lang w:val="it-IT"/>
        </w:rPr>
      </w:pPr>
    </w:p>
    <w:p w14:paraId="4AF91931" w14:textId="77777777" w:rsidR="003F5AB4" w:rsidRPr="009A7EDB" w:rsidRDefault="003F5AB4" w:rsidP="003F5AB4">
      <w:pPr>
        <w:pStyle w:val="Odstavekseznama"/>
        <w:numPr>
          <w:ilvl w:val="0"/>
          <w:numId w:val="82"/>
        </w:numPr>
        <w:ind w:left="426"/>
        <w:jc w:val="center"/>
      </w:pPr>
      <w:proofErr w:type="spellStart"/>
      <w:r w:rsidRPr="009A7EDB">
        <w:t>člen</w:t>
      </w:r>
      <w:proofErr w:type="spellEnd"/>
    </w:p>
    <w:p w14:paraId="5148442B" w14:textId="77777777" w:rsidR="003F5AB4" w:rsidRPr="009A7EDB" w:rsidRDefault="003F5AB4" w:rsidP="003F5AB4">
      <w:pPr>
        <w:ind w:left="720"/>
      </w:pPr>
    </w:p>
    <w:p w14:paraId="5C6BF784" w14:textId="77777777" w:rsidR="003F5AB4" w:rsidRDefault="003F5AB4" w:rsidP="003F5AB4">
      <w:r w:rsidRPr="009A7EDB">
        <w:t>Pogodben</w:t>
      </w:r>
      <w:r>
        <w:t>e</w:t>
      </w:r>
      <w:r w:rsidRPr="009A7EDB">
        <w:t xml:space="preserve"> strank</w:t>
      </w:r>
      <w:r>
        <w:t>e</w:t>
      </w:r>
      <w:r w:rsidRPr="009A7EDB">
        <w:t xml:space="preserve"> s</w:t>
      </w:r>
      <w:r>
        <w:t>o</w:t>
      </w:r>
      <w:r w:rsidRPr="009A7EDB">
        <w:t xml:space="preserve"> dolžn</w:t>
      </w:r>
      <w:r>
        <w:t>e</w:t>
      </w:r>
      <w:r w:rsidRPr="009A7EDB">
        <w:t xml:space="preserve"> izvaja</w:t>
      </w:r>
      <w:r>
        <w:t>ti</w:t>
      </w:r>
      <w:r w:rsidRPr="009A7EDB">
        <w:t xml:space="preserve"> dejavnost prepoznavnosti</w:t>
      </w:r>
      <w:r>
        <w:t xml:space="preserve"> in</w:t>
      </w:r>
      <w:r w:rsidRPr="009A7EDB">
        <w:t xml:space="preserve"> preglednosti kot ga določa 50. člen Uredbe 2021/1060/EU </w:t>
      </w:r>
      <w:r>
        <w:t xml:space="preserve">in </w:t>
      </w:r>
      <w:r w:rsidRPr="009A7EDB">
        <w:t xml:space="preserve">spoštovati pravila o informiranju in obveščanju javnosti, ki so podrobneje določena v Navodilih organa upravljanja na področju </w:t>
      </w:r>
      <w:r>
        <w:t xml:space="preserve">zagotavljanja prepoznavnosti, preglednosti in </w:t>
      </w:r>
      <w:r w:rsidRPr="009A7EDB">
        <w:t xml:space="preserve">komuniciranja </w:t>
      </w:r>
      <w:r>
        <w:t xml:space="preserve">evropske kohezijske politike </w:t>
      </w:r>
      <w:r w:rsidRPr="009A7EDB">
        <w:t>v obdobju 20</w:t>
      </w:r>
      <w:r>
        <w:t>21</w:t>
      </w:r>
      <w:r w:rsidRPr="009A7EDB">
        <w:t>-202</w:t>
      </w:r>
      <w:r>
        <w:t>7</w:t>
      </w:r>
      <w:r w:rsidRPr="009A7EDB">
        <w:t xml:space="preserve">, objavljena na spletni strani </w:t>
      </w:r>
      <w:hyperlink r:id="rId22" w:history="1">
        <w:r w:rsidRPr="00670483">
          <w:rPr>
            <w:rStyle w:val="Hiperpovezava"/>
          </w:rPr>
          <w:t>https://evropskasredstva.si/evropska-kohezijska-politika/navodila-in-smernice/</w:t>
        </w:r>
      </w:hyperlink>
      <w:r>
        <w:t>.</w:t>
      </w:r>
    </w:p>
    <w:p w14:paraId="35037140" w14:textId="77777777" w:rsidR="003F5AB4" w:rsidRPr="009A7EDB" w:rsidRDefault="003F5AB4" w:rsidP="003F5AB4">
      <w:r>
        <w:t xml:space="preserve"> </w:t>
      </w:r>
    </w:p>
    <w:p w14:paraId="601C661C" w14:textId="77777777" w:rsidR="003F5AB4" w:rsidRDefault="003F5AB4" w:rsidP="003F5AB4">
      <w:r w:rsidRPr="009A7EDB">
        <w:t xml:space="preserve">Dokumentacija in </w:t>
      </w:r>
      <w:r>
        <w:t>oprema</w:t>
      </w:r>
      <w:r w:rsidRPr="009A7EDB">
        <w:t>, ki j</w:t>
      </w:r>
      <w:r>
        <w:t>o</w:t>
      </w:r>
      <w:r w:rsidRPr="009A7EDB">
        <w:t xml:space="preserve"> bo</w:t>
      </w:r>
      <w:r>
        <w:t xml:space="preserve"> dobavitelj</w:t>
      </w:r>
      <w:r w:rsidRPr="009A7EDB">
        <w:t xml:space="preserve"> </w:t>
      </w:r>
      <w:r>
        <w:t>dobavil</w:t>
      </w:r>
      <w:r w:rsidRPr="009A7EDB">
        <w:t xml:space="preserve"> v okviru te pogodbe, morajo biti označeni z ustreznim simbolom EU, na njih pa mora biti smiselno uporabljena navedba o sofinanciranju.</w:t>
      </w:r>
    </w:p>
    <w:p w14:paraId="3C86336A" w14:textId="77777777" w:rsidR="003F5AB4" w:rsidRPr="009A7EDB" w:rsidRDefault="003F5AB4" w:rsidP="003F5AB4"/>
    <w:p w14:paraId="036F2AED" w14:textId="77777777" w:rsidR="003F5AB4" w:rsidRPr="002D2AB2" w:rsidRDefault="003F5AB4" w:rsidP="003F5AB4">
      <w:pPr>
        <w:pStyle w:val="Odstavekseznama"/>
        <w:numPr>
          <w:ilvl w:val="0"/>
          <w:numId w:val="82"/>
        </w:numPr>
        <w:ind w:left="426"/>
        <w:jc w:val="center"/>
      </w:pPr>
      <w:proofErr w:type="spellStart"/>
      <w:r w:rsidRPr="002D2AB2">
        <w:t>člen</w:t>
      </w:r>
      <w:proofErr w:type="spellEnd"/>
    </w:p>
    <w:p w14:paraId="5ACE692A" w14:textId="77777777" w:rsidR="003F5AB4" w:rsidRPr="009A7EDB" w:rsidRDefault="003F5AB4" w:rsidP="003F5AB4"/>
    <w:p w14:paraId="3BA54A66" w14:textId="77777777" w:rsidR="003F5AB4" w:rsidRDefault="003F5AB4" w:rsidP="003F5AB4">
      <w:r w:rsidRPr="009A7EDB">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t>.</w:t>
      </w:r>
      <w:r w:rsidRPr="009A7EDB">
        <w:t xml:space="preserve"> po pooblastilu naročnika.</w:t>
      </w:r>
    </w:p>
    <w:p w14:paraId="4F23F23C" w14:textId="77777777" w:rsidR="003F5AB4" w:rsidRDefault="003F5AB4" w:rsidP="003F5AB4"/>
    <w:p w14:paraId="3110D711" w14:textId="77777777" w:rsidR="003F5AB4" w:rsidRPr="009A7EDB" w:rsidRDefault="003F5AB4" w:rsidP="003F5AB4">
      <w:r w:rsidRPr="00D524A5">
        <w:rPr>
          <w:b/>
        </w:rPr>
        <w:t>HRANJENJE</w:t>
      </w:r>
      <w:r>
        <w:rPr>
          <w:b/>
        </w:rPr>
        <w:t xml:space="preserve"> DOKUMENTACIJE</w:t>
      </w:r>
    </w:p>
    <w:p w14:paraId="6E1776E6" w14:textId="77777777" w:rsidR="003F5AB4" w:rsidRPr="009A7EDB" w:rsidRDefault="003F5AB4" w:rsidP="003F5AB4">
      <w:pPr>
        <w:pStyle w:val="Odstavekseznama"/>
        <w:numPr>
          <w:ilvl w:val="0"/>
          <w:numId w:val="82"/>
        </w:numPr>
        <w:ind w:left="426"/>
        <w:jc w:val="center"/>
      </w:pPr>
      <w:proofErr w:type="spellStart"/>
      <w:r w:rsidRPr="009A7EDB">
        <w:t>člen</w:t>
      </w:r>
      <w:proofErr w:type="spellEnd"/>
    </w:p>
    <w:p w14:paraId="15393996" w14:textId="77777777" w:rsidR="003F5AB4" w:rsidRPr="009A7EDB" w:rsidRDefault="003F5AB4" w:rsidP="003F5AB4"/>
    <w:p w14:paraId="4F62F5D9" w14:textId="77777777" w:rsidR="003F5AB4" w:rsidRPr="009A7EDB" w:rsidRDefault="003F5AB4" w:rsidP="003F5AB4">
      <w:r w:rsidRPr="009A7EDB">
        <w:t>Pogodben</w:t>
      </w:r>
      <w:r>
        <w:t>e</w:t>
      </w:r>
      <w:r w:rsidRPr="009A7EDB">
        <w:t xml:space="preserve"> strank</w:t>
      </w:r>
      <w:r>
        <w:t>e</w:t>
      </w:r>
      <w:r w:rsidRPr="009A7EDB">
        <w:t xml:space="preserve"> mora</w:t>
      </w:r>
      <w:r>
        <w:t>jo</w:t>
      </w:r>
      <w:r w:rsidRPr="009A7EDB">
        <w:t xml:space="preserve"> na varen in urejen način hraniti vse dokumente in račune, ki se nanašajo na financiranje </w:t>
      </w:r>
      <w:r>
        <w:t xml:space="preserve">nakupa opreme v skladu z vsakokratno veljavnimi predpisi, ki urejajo varstvo dokumentarnega in arhivskega gradiva, še 10 let po njenem zaključku, in sicer za potrebe revizije oz. kot dokazila za potrebe prihodnjih preverjanj. </w:t>
      </w:r>
      <w:r w:rsidRPr="009A7EDB">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27E752D" w14:textId="77777777" w:rsidR="003F5AB4" w:rsidRPr="009A7EDB" w:rsidRDefault="003F5AB4" w:rsidP="003F5AB4"/>
    <w:p w14:paraId="15F45D8B" w14:textId="2266A2CE" w:rsidR="003F5AB4" w:rsidRPr="009A7EDB" w:rsidRDefault="003F5AB4" w:rsidP="003F5AB4">
      <w:r w:rsidRPr="009A7EDB">
        <w:t>Pogodben</w:t>
      </w:r>
      <w:r>
        <w:t>e</w:t>
      </w:r>
      <w:r w:rsidRPr="009A7EDB">
        <w:t xml:space="preserve"> strank</w:t>
      </w:r>
      <w:r>
        <w:t>e</w:t>
      </w:r>
      <w:r w:rsidRPr="009A7EDB">
        <w:t xml:space="preserve"> </w:t>
      </w:r>
      <w:r>
        <w:t>morajo</w:t>
      </w:r>
      <w:r w:rsidRPr="009A7EDB">
        <w:t xml:space="preserve"> omogoči</w:t>
      </w:r>
      <w:r>
        <w:t>ti</w:t>
      </w:r>
      <w:r w:rsidRPr="009A7EDB">
        <w:t xml:space="preserve"> dostop do dokumentacije organu upravljanja, organu za potrjevanje, revizijskemu organu ter drugim nadzornim slovenskim organom in pristojnim organom </w:t>
      </w:r>
      <w:r w:rsidRPr="009A7EDB">
        <w:lastRenderedPageBreak/>
        <w:t xml:space="preserve">EU. Kadarkoli in na prvi poziv </w:t>
      </w:r>
      <w:r>
        <w:t>morajo</w:t>
      </w:r>
      <w:r w:rsidRPr="009A7EDB">
        <w:t xml:space="preserve"> predloži</w:t>
      </w:r>
      <w:r>
        <w:t>ti</w:t>
      </w:r>
      <w:r w:rsidRPr="009A7EDB">
        <w:t xml:space="preserve"> vse relevantne dokumente, ki izkazujejo resničnost, pravilnost in skladnost stroškov ter pravilnost postopkov in učinkovitost izvajanja pogodbe.</w:t>
      </w:r>
      <w:r>
        <w:t xml:space="preserve"> Dostopnost do vseh dokumentov o izdatkih za dobavo opreme morajo pogodbene stranke zagotoviti </w:t>
      </w:r>
      <w:r w:rsidRPr="000B3482">
        <w:t xml:space="preserve">za obdobje petih let od 31. decembra leta, v katerem je organ upravljanja opravil zadnje plačilo </w:t>
      </w:r>
      <w:r>
        <w:t>naročniku</w:t>
      </w:r>
      <w:r w:rsidRPr="000B3482">
        <w:t>, če ni drugače določeno z 82. členom Uredbe 2021/1060/EU oz</w:t>
      </w:r>
      <w:r>
        <w:t>.</w:t>
      </w:r>
      <w:r w:rsidRPr="000B3482">
        <w:t xml:space="preserve"> predpisom, ki bi jo nadomestil. V primeru neskladja rokov veljajo določila Uredbe 2021/1060/EU.</w:t>
      </w:r>
    </w:p>
    <w:p w14:paraId="73D640EC" w14:textId="77777777" w:rsidR="0064637E" w:rsidRDefault="0064637E" w:rsidP="003F5AB4">
      <w:pPr>
        <w:rPr>
          <w:b/>
        </w:rPr>
      </w:pPr>
    </w:p>
    <w:p w14:paraId="5AB56427" w14:textId="1E31B415" w:rsidR="003F5AB4" w:rsidRPr="009A7EDB" w:rsidRDefault="003F5AB4" w:rsidP="003F5AB4">
      <w:pPr>
        <w:rPr>
          <w:b/>
        </w:rPr>
      </w:pPr>
      <w:r>
        <w:rPr>
          <w:b/>
        </w:rPr>
        <w:t>SKRBNIKI POGODBE</w:t>
      </w:r>
    </w:p>
    <w:p w14:paraId="7BD01105" w14:textId="77777777" w:rsidR="003F5AB4" w:rsidRPr="0079451C" w:rsidRDefault="003F5AB4" w:rsidP="003F5AB4">
      <w:pPr>
        <w:pStyle w:val="Odstavekseznama"/>
        <w:numPr>
          <w:ilvl w:val="0"/>
          <w:numId w:val="82"/>
        </w:numPr>
        <w:ind w:left="426"/>
        <w:jc w:val="center"/>
      </w:pPr>
      <w:proofErr w:type="spellStart"/>
      <w:r w:rsidRPr="0079451C">
        <w:t>člen</w:t>
      </w:r>
      <w:proofErr w:type="spellEnd"/>
    </w:p>
    <w:p w14:paraId="7829D962" w14:textId="77777777" w:rsidR="003F5AB4" w:rsidRPr="009A7EDB" w:rsidRDefault="003F5AB4" w:rsidP="003F5AB4"/>
    <w:p w14:paraId="78858C72" w14:textId="77777777" w:rsidR="003F5AB4" w:rsidRPr="009A7EDB" w:rsidRDefault="003F5AB4" w:rsidP="003F5AB4">
      <w:r>
        <w:t>S</w:t>
      </w:r>
      <w:r w:rsidRPr="009A7EDB">
        <w:t>krbnik pogodbe</w:t>
      </w:r>
      <w:r>
        <w:t xml:space="preserve"> na strani naročnika</w:t>
      </w:r>
      <w:r w:rsidRPr="009A7EDB">
        <w:t xml:space="preserve"> je </w:t>
      </w:r>
      <w:r>
        <w:t>_________________, tel. št. ________, e-naslov: _________.</w:t>
      </w:r>
    </w:p>
    <w:p w14:paraId="3669D764" w14:textId="77777777" w:rsidR="003F5AB4" w:rsidRPr="009A7EDB" w:rsidRDefault="003F5AB4" w:rsidP="003F5AB4"/>
    <w:p w14:paraId="1578F96A" w14:textId="77777777" w:rsidR="003F5AB4" w:rsidRPr="009A7EDB" w:rsidRDefault="003F5AB4" w:rsidP="003F5AB4">
      <w:r>
        <w:t>Skrbnik pogodbe na strani</w:t>
      </w:r>
      <w:r w:rsidRPr="009A7EDB">
        <w:t xml:space="preserve"> uporabnika </w:t>
      </w:r>
      <w:r>
        <w:t>j</w:t>
      </w:r>
      <w:r w:rsidRPr="009A7EDB">
        <w:t xml:space="preserve">e </w:t>
      </w:r>
      <w:r>
        <w:t>________________, tel. št. ________, e-naslov: _________.</w:t>
      </w:r>
    </w:p>
    <w:p w14:paraId="5D050211" w14:textId="77777777" w:rsidR="003F5AB4" w:rsidRPr="009A7EDB" w:rsidRDefault="003F5AB4" w:rsidP="003F5AB4">
      <w:pPr>
        <w:rPr>
          <w:color w:val="00B050"/>
        </w:rPr>
      </w:pPr>
    </w:p>
    <w:p w14:paraId="242D269C" w14:textId="77777777" w:rsidR="003F5AB4" w:rsidRPr="009A7EDB" w:rsidRDefault="003F5AB4" w:rsidP="003F5AB4">
      <w:r>
        <w:t>Skrbnik pogodbe na strani</w:t>
      </w:r>
      <w:r w:rsidRPr="009A7EDB">
        <w:t xml:space="preserve"> </w:t>
      </w:r>
      <w:r w:rsidRPr="009A7EDB">
        <w:rPr>
          <w:rFonts w:eastAsia="Arial Unicode MS"/>
        </w:rPr>
        <w:t xml:space="preserve">dobavitelja </w:t>
      </w:r>
      <w:r w:rsidRPr="009A7EDB">
        <w:t xml:space="preserve">je </w:t>
      </w:r>
      <w:r>
        <w:t>________________, tel. št. ________, e-naslov: _________.</w:t>
      </w:r>
    </w:p>
    <w:p w14:paraId="732EFFBE" w14:textId="77777777" w:rsidR="003F5AB4" w:rsidRPr="009A7EDB" w:rsidRDefault="003F5AB4" w:rsidP="003F5AB4"/>
    <w:p w14:paraId="6D160A64" w14:textId="77777777" w:rsidR="003F5AB4" w:rsidRPr="009A7EDB" w:rsidRDefault="003F5AB4" w:rsidP="003F5AB4">
      <w:r w:rsidRPr="009A7EDB">
        <w:t>Navedeni pogodbeni predstavniki so pooblaščeni, da zastopajo pogodbene stranke v vseh vprašanjih, ki se nanašajo na realizacijo predmeta pogodbe.</w:t>
      </w:r>
    </w:p>
    <w:p w14:paraId="01998D9A" w14:textId="77777777" w:rsidR="003F5AB4" w:rsidRDefault="003F5AB4" w:rsidP="003F5AB4">
      <w:r w:rsidRPr="009A7EDB">
        <w:tab/>
      </w:r>
    </w:p>
    <w:p w14:paraId="7AD9F661" w14:textId="77777777" w:rsidR="003F5AB4" w:rsidRPr="0079451C" w:rsidRDefault="003F5AB4" w:rsidP="003F5AB4">
      <w:pPr>
        <w:pStyle w:val="Odstavekseznama"/>
        <w:numPr>
          <w:ilvl w:val="0"/>
          <w:numId w:val="82"/>
        </w:numPr>
        <w:ind w:left="426"/>
        <w:jc w:val="center"/>
      </w:pPr>
      <w:proofErr w:type="spellStart"/>
      <w:r w:rsidRPr="0079451C">
        <w:t>člen</w:t>
      </w:r>
      <w:proofErr w:type="spellEnd"/>
    </w:p>
    <w:p w14:paraId="16CDD23D" w14:textId="77777777" w:rsidR="003F5AB4" w:rsidRDefault="003F5AB4" w:rsidP="003F5AB4"/>
    <w:p w14:paraId="71073BDC" w14:textId="77777777" w:rsidR="003F5AB4" w:rsidRPr="009A7EDB" w:rsidRDefault="003F5AB4" w:rsidP="003F5AB4">
      <w:r w:rsidRPr="009A7EDB">
        <w:t>Vsa obvestila strank in ostale pomembne komunikacije morajo biti poslane nasprotni</w:t>
      </w:r>
      <w:r>
        <w:t>ma</w:t>
      </w:r>
      <w:r w:rsidRPr="009A7EDB">
        <w:t xml:space="preserve"> strank</w:t>
      </w:r>
      <w:r>
        <w:t>ama</w:t>
      </w:r>
      <w:r w:rsidRPr="009A7EDB">
        <w:t xml:space="preserve"> po e-pošti. Pomembne komunikacije so tiste, ki zadevajo določbe te pogodbe in imajo vsebinske ali finančne posledice. </w:t>
      </w:r>
    </w:p>
    <w:p w14:paraId="3D904EA0" w14:textId="77777777" w:rsidR="003F5AB4" w:rsidRPr="009A7EDB" w:rsidRDefault="003F5AB4" w:rsidP="003F5AB4"/>
    <w:p w14:paraId="64251296" w14:textId="77777777" w:rsidR="003F5AB4" w:rsidRDefault="003F5AB4" w:rsidP="003F5AB4">
      <w:r w:rsidRPr="009A7EDB">
        <w:t xml:space="preserve">Operativne komunikacije brez zgoraj naštetih učinkov lahko potekajo preko telefona. Vsa pisanja in elektronska pošta mora biti naslovljena na pristojne </w:t>
      </w:r>
      <w:r>
        <w:t>skrbnike pogodb</w:t>
      </w:r>
      <w:r w:rsidRPr="009A7EDB">
        <w:t xml:space="preserve">. </w:t>
      </w:r>
    </w:p>
    <w:p w14:paraId="7D46E2C0" w14:textId="77777777" w:rsidR="003F5AB4" w:rsidRDefault="003F5AB4" w:rsidP="003F5AB4"/>
    <w:p w14:paraId="2375CCEC" w14:textId="77777777" w:rsidR="003F5AB4" w:rsidRDefault="003F5AB4" w:rsidP="003F5AB4">
      <w:pPr>
        <w:ind w:right="1"/>
      </w:pPr>
      <w:r w:rsidRPr="00D94BA5">
        <w:t>Za spremembo skrbnikov pogodbe zadostuje pisno obvestilo drugima dvema pogodbenima strankama.</w:t>
      </w:r>
    </w:p>
    <w:p w14:paraId="7943463C" w14:textId="77777777" w:rsidR="003F5AB4" w:rsidRDefault="003F5AB4" w:rsidP="003F5AB4"/>
    <w:p w14:paraId="24EA5719" w14:textId="77777777" w:rsidR="003F5AB4" w:rsidRPr="009A7EDB" w:rsidRDefault="003F5AB4" w:rsidP="003F5AB4">
      <w:pPr>
        <w:rPr>
          <w:b/>
        </w:rPr>
      </w:pPr>
      <w:r w:rsidRPr="009A7EDB">
        <w:rPr>
          <w:b/>
        </w:rPr>
        <w:t>PROTIKORUPCIJSKA KLAVZULA</w:t>
      </w:r>
    </w:p>
    <w:p w14:paraId="4D1C11C1" w14:textId="77777777" w:rsidR="003F5AB4" w:rsidRPr="0079451C" w:rsidRDefault="003F5AB4" w:rsidP="003F5AB4">
      <w:pPr>
        <w:pStyle w:val="Odstavekseznama"/>
        <w:numPr>
          <w:ilvl w:val="0"/>
          <w:numId w:val="82"/>
        </w:numPr>
        <w:ind w:left="426"/>
        <w:jc w:val="center"/>
      </w:pPr>
      <w:proofErr w:type="spellStart"/>
      <w:r w:rsidRPr="0079451C">
        <w:t>člen</w:t>
      </w:r>
      <w:proofErr w:type="spellEnd"/>
    </w:p>
    <w:p w14:paraId="48E1F161" w14:textId="77777777" w:rsidR="003F5AB4" w:rsidRPr="009A7EDB" w:rsidRDefault="003F5AB4" w:rsidP="003F5AB4"/>
    <w:p w14:paraId="1EF5EF08" w14:textId="77777777" w:rsidR="003F5AB4" w:rsidRPr="002D6B4E" w:rsidRDefault="003F5AB4" w:rsidP="003F5AB4">
      <w:pPr>
        <w:ind w:right="1"/>
      </w:pPr>
      <w:r w:rsidRPr="002D6B4E">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t>dobavitelja</w:t>
      </w:r>
      <w:r w:rsidRPr="002D6B4E">
        <w:t xml:space="preserve"> ali njegovemu predstavniku, zastopniku ali posredniku, je ta pogodba nična.</w:t>
      </w:r>
    </w:p>
    <w:p w14:paraId="5BDFC2BF" w14:textId="77777777" w:rsidR="003F5AB4" w:rsidRPr="002D6B4E" w:rsidRDefault="003F5AB4" w:rsidP="003F5AB4">
      <w:pPr>
        <w:ind w:right="1"/>
      </w:pPr>
    </w:p>
    <w:p w14:paraId="323F061C" w14:textId="77777777" w:rsidR="003F5AB4" w:rsidRPr="002D6B4E" w:rsidRDefault="003F5AB4" w:rsidP="003F5AB4">
      <w:pPr>
        <w:ind w:right="1"/>
      </w:pPr>
      <w:r w:rsidRPr="002D6B4E">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6DA2927" w14:textId="77777777" w:rsidR="003F5AB4" w:rsidRPr="002D6B4E" w:rsidRDefault="003F5AB4" w:rsidP="003F5AB4">
      <w:pPr>
        <w:ind w:left="567" w:right="1" w:hanging="567"/>
      </w:pPr>
    </w:p>
    <w:p w14:paraId="6A6993DC" w14:textId="040B4BB8" w:rsidR="003F5AB4" w:rsidRDefault="003F5AB4" w:rsidP="003F5AB4">
      <w:pPr>
        <w:ind w:right="1"/>
      </w:pPr>
      <w:r w:rsidRPr="002D6B4E">
        <w:lastRenderedPageBreak/>
        <w:t>Pogodbene stranke obenem ugotavljajo, da glede na dostopne podatke ni podano nasprotje interesov v smislu določil veljavne zakonodaje.</w:t>
      </w:r>
    </w:p>
    <w:p w14:paraId="40647F40" w14:textId="77777777" w:rsidR="000523A6" w:rsidRPr="005D26B3" w:rsidRDefault="000523A6" w:rsidP="003F5AB4">
      <w:pPr>
        <w:ind w:right="1"/>
      </w:pPr>
    </w:p>
    <w:p w14:paraId="6F5A3ED4" w14:textId="77777777" w:rsidR="003F5AB4" w:rsidRDefault="003F5AB4" w:rsidP="003F5AB4"/>
    <w:p w14:paraId="74293809" w14:textId="77777777" w:rsidR="003F5AB4" w:rsidRDefault="003F5AB4" w:rsidP="003F5AB4">
      <w:pPr>
        <w:ind w:left="66"/>
        <w:rPr>
          <w:b/>
        </w:rPr>
      </w:pPr>
      <w:r w:rsidRPr="00D524A5">
        <w:rPr>
          <w:b/>
        </w:rPr>
        <w:t>RAZVEZNI POGOJ</w:t>
      </w:r>
    </w:p>
    <w:p w14:paraId="6C579632" w14:textId="77777777" w:rsidR="003F5AB4" w:rsidRPr="00A238F9" w:rsidRDefault="003F5AB4" w:rsidP="003F5AB4">
      <w:pPr>
        <w:pStyle w:val="Odstavekseznama"/>
        <w:numPr>
          <w:ilvl w:val="0"/>
          <w:numId w:val="82"/>
        </w:numPr>
        <w:ind w:left="284"/>
        <w:jc w:val="center"/>
      </w:pPr>
      <w:proofErr w:type="spellStart"/>
      <w:r w:rsidRPr="00A238F9">
        <w:t>člen</w:t>
      </w:r>
      <w:proofErr w:type="spellEnd"/>
    </w:p>
    <w:p w14:paraId="7729EFC6" w14:textId="77777777" w:rsidR="003F5AB4" w:rsidRPr="009A7EDB" w:rsidRDefault="003F5AB4" w:rsidP="003F5AB4"/>
    <w:p w14:paraId="1EE089A0" w14:textId="77777777" w:rsidR="003F5AB4" w:rsidRDefault="003F5AB4" w:rsidP="003F5AB4">
      <w:r w:rsidRPr="00756A34">
        <w:t xml:space="preserve">Pogodba preneha veljati, če je naročnik seznanjen, (1) da je sodišče s pravnomočno odločitvijo ugotovilo kršitev obveznosti </w:t>
      </w:r>
      <w:r>
        <w:t>dobavitelja</w:t>
      </w:r>
      <w:r w:rsidRPr="00756A34">
        <w:t xml:space="preserve"> ali njegovega podizvajalca na področju </w:t>
      </w:r>
      <w:proofErr w:type="spellStart"/>
      <w:r w:rsidRPr="00756A34">
        <w:t>okoljskega</w:t>
      </w:r>
      <w:proofErr w:type="spellEnd"/>
      <w:r w:rsidRPr="00756A34">
        <w:t xml:space="preserve">, socialnega in delovnega prava, ki so določene v pravu Evropske unije, predpisih, ki veljajo v Republiki Sloveniji, kolektivnih pogodbah ali predpisih mednarodnega </w:t>
      </w:r>
      <w:proofErr w:type="spellStart"/>
      <w:r w:rsidRPr="00756A34">
        <w:t>okoljskega</w:t>
      </w:r>
      <w:proofErr w:type="spellEnd"/>
      <w:r w:rsidRPr="00756A34">
        <w:t xml:space="preserve">, socialnega in delovnega prava, ali (2) da je pristojni državni organ pri </w:t>
      </w:r>
      <w:r>
        <w:t>dobavitelju</w:t>
      </w:r>
      <w:r w:rsidRPr="00756A34">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t>dobavitelj</w:t>
      </w:r>
      <w:r w:rsidRPr="00756A34">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t>najkasneje v 60 dneh od sezna</w:t>
      </w:r>
      <w:r w:rsidRPr="00756A34">
        <w:t xml:space="preserve">nitve s kršitvijo. Če naročnik v tem roku ne začne novega postopka javnega naročila, se šteje, da je pogodba razvezana </w:t>
      </w:r>
      <w:r>
        <w:t>šest</w:t>
      </w:r>
      <w:r w:rsidRPr="00756A34">
        <w:t>deseti dan od seznanitve s kršitvijo.</w:t>
      </w:r>
    </w:p>
    <w:p w14:paraId="270C7AFF" w14:textId="77777777" w:rsidR="003F5AB4" w:rsidRPr="009A7EDB" w:rsidRDefault="003F5AB4" w:rsidP="003F5AB4"/>
    <w:p w14:paraId="24D74122" w14:textId="77777777" w:rsidR="003F5AB4" w:rsidRPr="009A7EDB" w:rsidRDefault="003F5AB4" w:rsidP="003F5AB4">
      <w:pPr>
        <w:rPr>
          <w:b/>
        </w:rPr>
      </w:pPr>
      <w:r w:rsidRPr="009A7EDB">
        <w:rPr>
          <w:b/>
        </w:rPr>
        <w:t>REŠEVANJE SPOROV</w:t>
      </w:r>
    </w:p>
    <w:p w14:paraId="70EA8D8A" w14:textId="77777777" w:rsidR="003F5AB4" w:rsidRPr="00A238F9" w:rsidRDefault="003F5AB4" w:rsidP="003F5AB4">
      <w:pPr>
        <w:pStyle w:val="Odstavekseznama"/>
        <w:numPr>
          <w:ilvl w:val="0"/>
          <w:numId w:val="82"/>
        </w:numPr>
        <w:ind w:left="426"/>
        <w:jc w:val="center"/>
      </w:pPr>
      <w:proofErr w:type="spellStart"/>
      <w:r w:rsidRPr="00A238F9">
        <w:t>člen</w:t>
      </w:r>
      <w:proofErr w:type="spellEnd"/>
    </w:p>
    <w:p w14:paraId="7144DF51" w14:textId="77777777" w:rsidR="003F5AB4" w:rsidRPr="009A7EDB" w:rsidRDefault="003F5AB4" w:rsidP="003F5AB4"/>
    <w:p w14:paraId="7A380DC0" w14:textId="77777777" w:rsidR="003F5AB4" w:rsidRDefault="003F5AB4" w:rsidP="003F5AB4">
      <w:r>
        <w:t>Za urejanje medsebojnih razmerij, ki jih ta pogodba ne ureja, se uporabljajo določila Obligacijskega zakonika, ZJN-3 in drugi relevantni predpisi glede na predmet pogodbe in status naročnika.</w:t>
      </w:r>
    </w:p>
    <w:p w14:paraId="53746B2C" w14:textId="77777777" w:rsidR="003F5AB4" w:rsidRDefault="003F5AB4" w:rsidP="003F5AB4"/>
    <w:p w14:paraId="34404A88" w14:textId="77777777" w:rsidR="003F5AB4" w:rsidRPr="009A7EDB" w:rsidRDefault="003F5AB4" w:rsidP="003F5AB4">
      <w:r w:rsidRPr="009A7EDB">
        <w:t>Pogodbene stranke so sporazumne, da bodo morebitna nesoglasja oz</w:t>
      </w:r>
      <w:r>
        <w:t>.</w:t>
      </w:r>
      <w:r w:rsidRPr="009A7EDB">
        <w:t xml:space="preserve"> spore reševale sporazumno, če v tem ne bi uspele, pa bo v sporih odločilo pristojno sodišče </w:t>
      </w:r>
      <w:r>
        <w:t>v Ljubljani, po slovenskem pravu</w:t>
      </w:r>
      <w:r w:rsidRPr="009A7EDB">
        <w:t>.</w:t>
      </w:r>
    </w:p>
    <w:p w14:paraId="21780B31" w14:textId="77777777" w:rsidR="003F5AB4" w:rsidRPr="009A7EDB" w:rsidRDefault="003F5AB4" w:rsidP="003F5AB4"/>
    <w:p w14:paraId="15520ABB" w14:textId="77777777" w:rsidR="003F5AB4" w:rsidRPr="009A7EDB" w:rsidRDefault="003F5AB4" w:rsidP="003F5AB4">
      <w:pPr>
        <w:rPr>
          <w:b/>
        </w:rPr>
      </w:pPr>
      <w:r>
        <w:rPr>
          <w:b/>
        </w:rPr>
        <w:t>KONČNE DOLOČBE</w:t>
      </w:r>
    </w:p>
    <w:p w14:paraId="077256B1" w14:textId="77777777" w:rsidR="003F5AB4" w:rsidRPr="002D2AB2" w:rsidRDefault="003F5AB4" w:rsidP="003F5AB4">
      <w:pPr>
        <w:pStyle w:val="Odstavekseznama"/>
        <w:numPr>
          <w:ilvl w:val="0"/>
          <w:numId w:val="82"/>
        </w:numPr>
        <w:ind w:left="426"/>
        <w:jc w:val="center"/>
      </w:pPr>
      <w:proofErr w:type="spellStart"/>
      <w:r w:rsidRPr="002D2AB2">
        <w:t>člen</w:t>
      </w:r>
      <w:proofErr w:type="spellEnd"/>
    </w:p>
    <w:p w14:paraId="487484F7" w14:textId="77777777" w:rsidR="003F5AB4" w:rsidRDefault="003F5AB4" w:rsidP="003F5AB4"/>
    <w:p w14:paraId="391DC834" w14:textId="77777777" w:rsidR="003F5AB4" w:rsidRPr="009A7EDB" w:rsidRDefault="003F5AB4" w:rsidP="003F5AB4">
      <w:r w:rsidRPr="009A7EDB">
        <w:t xml:space="preserve">Kakršne koli spremembe te pogodbe so možne le v obliki </w:t>
      </w:r>
      <w:r>
        <w:t xml:space="preserve">dodatka k pogodbi </w:t>
      </w:r>
      <w:r w:rsidRPr="009A7EDB">
        <w:t>in ob soglasju vseh pogodbenih strank, ob omejitvah, ki izhajajo iz 95. člena ZJN-3.</w:t>
      </w:r>
    </w:p>
    <w:p w14:paraId="46964FE0" w14:textId="77777777" w:rsidR="003F5AB4" w:rsidRPr="009A7EDB" w:rsidRDefault="003F5AB4" w:rsidP="003F5AB4"/>
    <w:p w14:paraId="0F832E2D" w14:textId="77777777" w:rsidR="003F5AB4" w:rsidRPr="00D94BA5" w:rsidRDefault="003F5AB4" w:rsidP="003F5AB4">
      <w:pPr>
        <w:ind w:right="1"/>
      </w:pPr>
      <w:r w:rsidRPr="00D94BA5">
        <w:t>Če katerakoli določba pogodbe postane neveljavna, nezakonita ali neizvršljiva, to ne vpliva na veljavnost ostalih določb. Neveljavna določba se nadomesti z veljavno, ki mora čim bolj ustrezati namenu, ki ga je želela doseči neveljavna pogodba.</w:t>
      </w:r>
    </w:p>
    <w:p w14:paraId="368F3A1B" w14:textId="77777777" w:rsidR="003F5AB4" w:rsidRPr="009A7EDB" w:rsidRDefault="003F5AB4" w:rsidP="003F5AB4"/>
    <w:p w14:paraId="2FB4FBC5" w14:textId="77777777" w:rsidR="003F5AB4" w:rsidRPr="002D2AB2" w:rsidRDefault="003F5AB4" w:rsidP="003F5AB4">
      <w:pPr>
        <w:pStyle w:val="Odstavekseznama"/>
        <w:numPr>
          <w:ilvl w:val="0"/>
          <w:numId w:val="82"/>
        </w:numPr>
        <w:ind w:left="284"/>
        <w:jc w:val="center"/>
      </w:pPr>
      <w:proofErr w:type="spellStart"/>
      <w:r w:rsidRPr="002D2AB2">
        <w:t>člen</w:t>
      </w:r>
      <w:proofErr w:type="spellEnd"/>
    </w:p>
    <w:p w14:paraId="4D2B85DD" w14:textId="77777777" w:rsidR="003F5AB4" w:rsidRDefault="003F5AB4" w:rsidP="003F5AB4">
      <w:pPr>
        <w:ind w:right="1"/>
      </w:pPr>
    </w:p>
    <w:p w14:paraId="3C63AA12" w14:textId="7833B347" w:rsidR="00C22D86" w:rsidRDefault="003F5AB4">
      <w:r w:rsidRPr="009A7EDB">
        <w:t xml:space="preserve">Pogodba </w:t>
      </w:r>
      <w:r>
        <w:t>se podpisuje v elektronski obliki in je sklenjena</w:t>
      </w:r>
      <w:r w:rsidRPr="009A7EDB">
        <w:t xml:space="preserve"> z dnem, ko jo podpiše</w:t>
      </w:r>
      <w:r>
        <w:t xml:space="preserve"> zadnja</w:t>
      </w:r>
      <w:r w:rsidRPr="009A7EDB">
        <w:t xml:space="preserve"> pogodben</w:t>
      </w:r>
      <w:r>
        <w:t>a</w:t>
      </w:r>
      <w:r w:rsidRPr="009A7EDB">
        <w:t xml:space="preserve"> strank</w:t>
      </w:r>
      <w:r>
        <w:t>a</w:t>
      </w:r>
      <w:r w:rsidRPr="009A7EDB">
        <w:t xml:space="preserve">, pod </w:t>
      </w:r>
      <w:proofErr w:type="spellStart"/>
      <w:r w:rsidRPr="009A7EDB">
        <w:t>odložnim</w:t>
      </w:r>
      <w:proofErr w:type="spellEnd"/>
      <w:r w:rsidRPr="009A7EDB">
        <w:t xml:space="preserve"> pogojem, da  dobavitelj pravočasno predloži naročniku finančno zavarovanje za dobro izvedbo pogodbenih obveznosti.</w:t>
      </w:r>
    </w:p>
    <w:p w14:paraId="11F45B12" w14:textId="77777777" w:rsidR="00E64665" w:rsidRDefault="00E64665">
      <w:pPr>
        <w:sectPr w:rsidR="00E64665" w:rsidSect="004B54DA">
          <w:pgSz w:w="11906" w:h="16838"/>
          <w:pgMar w:top="426" w:right="1700" w:bottom="1134" w:left="1418" w:header="709" w:footer="454" w:gutter="0"/>
          <w:cols w:space="708"/>
          <w:titlePg/>
          <w:docGrid w:linePitch="360"/>
        </w:sectPr>
      </w:pPr>
    </w:p>
    <w:p w14:paraId="7FDACDC1" w14:textId="08146AF0" w:rsidR="000D4515" w:rsidRDefault="000D4515"/>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C22D86" w:rsidRPr="009A3EC5" w14:paraId="3EBE9DF3" w14:textId="77777777" w:rsidTr="009A45ED">
        <w:trPr>
          <w:cantSplit/>
        </w:trPr>
        <w:tc>
          <w:tcPr>
            <w:tcW w:w="4465" w:type="dxa"/>
          </w:tcPr>
          <w:p w14:paraId="79CD1EC8" w14:textId="08A4FBFC" w:rsidR="00C22D86" w:rsidRPr="009C238F" w:rsidRDefault="00C22D86" w:rsidP="009A45ED">
            <w:pPr>
              <w:rPr>
                <w:rFonts w:cs="Times New Roman"/>
                <w:bCs/>
                <w:highlight w:val="yellow"/>
                <w:lang w:eastAsia="en-US"/>
              </w:rPr>
            </w:pPr>
          </w:p>
        </w:tc>
        <w:tc>
          <w:tcPr>
            <w:tcW w:w="4465" w:type="dxa"/>
          </w:tcPr>
          <w:p w14:paraId="4D22DFE8" w14:textId="24DCEB5A" w:rsidR="00C22D86" w:rsidRPr="009A3EC5" w:rsidRDefault="00C2605A" w:rsidP="00C2605A">
            <w:pPr>
              <w:jc w:val="right"/>
              <w:rPr>
                <w:lang w:eastAsia="en-US"/>
              </w:rPr>
            </w:pPr>
            <w:r>
              <w:rPr>
                <w:lang w:eastAsia="en-US"/>
              </w:rPr>
              <w:t xml:space="preserve">OBRAZEC ŠT. </w:t>
            </w:r>
            <w:r w:rsidR="008E2AE9">
              <w:rPr>
                <w:lang w:eastAsia="en-US"/>
              </w:rPr>
              <w:t>8</w:t>
            </w:r>
          </w:p>
        </w:tc>
        <w:tc>
          <w:tcPr>
            <w:tcW w:w="170" w:type="dxa"/>
          </w:tcPr>
          <w:p w14:paraId="4DF4ADDC" w14:textId="77777777" w:rsidR="00C22D86" w:rsidRPr="009A3EC5" w:rsidRDefault="00C22D86" w:rsidP="009A45ED">
            <w:pPr>
              <w:rPr>
                <w:lang w:eastAsia="en-US"/>
              </w:rPr>
            </w:pPr>
          </w:p>
        </w:tc>
      </w:tr>
      <w:bookmarkEnd w:id="342"/>
    </w:tbl>
    <w:p w14:paraId="1F91D25A" w14:textId="77777777" w:rsidR="0000575C" w:rsidRDefault="0000575C" w:rsidP="0000575C">
      <w:pPr>
        <w:jc w:val="center"/>
        <w:rPr>
          <w:b/>
          <w:bCs/>
          <w:iCs/>
          <w:sz w:val="24"/>
          <w:szCs w:val="24"/>
        </w:rPr>
      </w:pPr>
    </w:p>
    <w:p w14:paraId="41BFB3A5" w14:textId="6956AE22" w:rsidR="0000575C" w:rsidRDefault="0000575C" w:rsidP="007A6A56">
      <w:pPr>
        <w:pStyle w:val="Naslovprvi"/>
        <w:numPr>
          <w:ilvl w:val="0"/>
          <w:numId w:val="0"/>
        </w:numPr>
        <w:ind w:left="360"/>
        <w:jc w:val="center"/>
      </w:pPr>
      <w:bookmarkStart w:id="361" w:name="_Toc208229191"/>
      <w:bookmarkStart w:id="362" w:name="_Toc208235500"/>
      <w:bookmarkStart w:id="363" w:name="_Toc208235564"/>
      <w:r w:rsidRPr="0000575C">
        <w:t xml:space="preserve">OSNUTEK VZDRŽEVALNE POGODBE </w:t>
      </w:r>
      <w:r w:rsidR="003F5AB4">
        <w:t>ZA MEDICINSKO OPREMO</w:t>
      </w:r>
      <w:bookmarkEnd w:id="361"/>
      <w:bookmarkEnd w:id="362"/>
      <w:bookmarkEnd w:id="363"/>
    </w:p>
    <w:p w14:paraId="58831352" w14:textId="77777777" w:rsidR="0000575C" w:rsidRDefault="0000575C" w:rsidP="0000575C">
      <w:pPr>
        <w:jc w:val="center"/>
        <w:rPr>
          <w:b/>
          <w:bCs/>
          <w:iCs/>
          <w:sz w:val="24"/>
          <w:szCs w:val="24"/>
        </w:rPr>
      </w:pPr>
    </w:p>
    <w:p w14:paraId="7E6D5A6B" w14:textId="2A5E0827" w:rsidR="004D2257" w:rsidRPr="004D2257" w:rsidRDefault="00432B35" w:rsidP="004D2257">
      <w:pPr>
        <w:tabs>
          <w:tab w:val="left" w:pos="817"/>
        </w:tabs>
        <w:rPr>
          <w:b/>
          <w:i/>
          <w:u w:val="single"/>
        </w:rPr>
      </w:pPr>
      <w:bookmarkStart w:id="364" w:name="_Hlk208225162"/>
      <w:r>
        <w:rPr>
          <w:b/>
          <w:i/>
          <w:u w:val="single"/>
        </w:rPr>
        <w:t xml:space="preserve">Opomba: </w:t>
      </w:r>
      <w:r w:rsidR="004D2257" w:rsidRPr="004D2257">
        <w:rPr>
          <w:b/>
          <w:i/>
          <w:u w:val="single"/>
        </w:rPr>
        <w:t>S predložitvijo obrazca ESPD se šteje, da ponudnik potrjuje</w:t>
      </w:r>
      <w:r w:rsidR="004D2257">
        <w:rPr>
          <w:b/>
          <w:i/>
          <w:u w:val="single"/>
        </w:rPr>
        <w:t xml:space="preserve"> in se strinja z</w:t>
      </w:r>
      <w:r w:rsidR="004D2257" w:rsidRPr="004D2257">
        <w:rPr>
          <w:b/>
          <w:i/>
          <w:u w:val="single"/>
        </w:rPr>
        <w:t xml:space="preserve"> vsebino </w:t>
      </w:r>
      <w:r w:rsidR="004D2257">
        <w:rPr>
          <w:b/>
          <w:i/>
          <w:u w:val="single"/>
        </w:rPr>
        <w:t>te pogodbe v celoti</w:t>
      </w:r>
      <w:r w:rsidR="004D2257" w:rsidRPr="004D2257">
        <w:rPr>
          <w:b/>
          <w:i/>
          <w:u w:val="single"/>
        </w:rPr>
        <w:t>.</w:t>
      </w:r>
    </w:p>
    <w:bookmarkEnd w:id="364"/>
    <w:p w14:paraId="2382B10F" w14:textId="77777777" w:rsidR="003B6857" w:rsidRPr="003B6857" w:rsidRDefault="003B6857" w:rsidP="003B6857"/>
    <w:tbl>
      <w:tblPr>
        <w:tblW w:w="9600" w:type="dxa"/>
        <w:tblLayout w:type="fixed"/>
        <w:tblCellMar>
          <w:left w:w="70" w:type="dxa"/>
          <w:right w:w="70" w:type="dxa"/>
        </w:tblCellMar>
        <w:tblLook w:val="04A0" w:firstRow="1" w:lastRow="0" w:firstColumn="1" w:lastColumn="0" w:noHBand="0" w:noVBand="1"/>
      </w:tblPr>
      <w:tblGrid>
        <w:gridCol w:w="2687"/>
        <w:gridCol w:w="6913"/>
      </w:tblGrid>
      <w:tr w:rsidR="003B6857" w:rsidRPr="003B6857" w14:paraId="77937AF1" w14:textId="77777777" w:rsidTr="0000575C">
        <w:tc>
          <w:tcPr>
            <w:tcW w:w="2687" w:type="dxa"/>
          </w:tcPr>
          <w:p w14:paraId="1B546818" w14:textId="4D1B9F9F" w:rsidR="003B6857" w:rsidRPr="003B6857" w:rsidRDefault="00993BF6" w:rsidP="003B6857">
            <w:pPr>
              <w:rPr>
                <w:b/>
              </w:rPr>
            </w:pPr>
            <w:r>
              <w:rPr>
                <w:b/>
              </w:rPr>
              <w:t>NAROČNIK</w:t>
            </w:r>
            <w:r w:rsidR="003B6857" w:rsidRPr="003B6857">
              <w:rPr>
                <w:b/>
              </w:rPr>
              <w:t>:</w:t>
            </w:r>
          </w:p>
        </w:tc>
        <w:tc>
          <w:tcPr>
            <w:tcW w:w="6913" w:type="dxa"/>
          </w:tcPr>
          <w:p w14:paraId="45EEE927" w14:textId="78CF4831" w:rsidR="003B6857" w:rsidRPr="003B6857" w:rsidRDefault="003B6857" w:rsidP="003B6857">
            <w:pPr>
              <w:numPr>
                <w:ilvl w:val="12"/>
                <w:numId w:val="0"/>
              </w:numPr>
              <w:jc w:val="left"/>
              <w:rPr>
                <w:b/>
                <w:bCs/>
                <w:lang w:eastAsia="en-US"/>
              </w:rPr>
            </w:pPr>
            <w:r w:rsidRPr="003B6857">
              <w:rPr>
                <w:b/>
                <w:lang w:eastAsia="en-US"/>
              </w:rPr>
              <w:t>SPLOŠNA BOLNIŠNICA MURSKA SOBOTA</w:t>
            </w:r>
            <w:r w:rsidR="0013394A">
              <w:rPr>
                <w:b/>
                <w:lang w:eastAsia="en-US"/>
              </w:rPr>
              <w:t>,</w:t>
            </w:r>
          </w:p>
          <w:p w14:paraId="7973671D" w14:textId="77777777" w:rsidR="003B6857" w:rsidRPr="003B6857" w:rsidRDefault="003B6857" w:rsidP="003B6857">
            <w:pPr>
              <w:numPr>
                <w:ilvl w:val="12"/>
                <w:numId w:val="0"/>
              </w:numPr>
              <w:jc w:val="left"/>
              <w:rPr>
                <w:b/>
                <w:lang w:eastAsia="en-US"/>
              </w:rPr>
            </w:pPr>
            <w:r w:rsidRPr="003B6857">
              <w:rPr>
                <w:b/>
                <w:lang w:eastAsia="en-US"/>
              </w:rPr>
              <w:t>Ulica dr. Vrbnjaka 6, Rakičan, 9000 Murska Sobota,</w:t>
            </w:r>
          </w:p>
          <w:p w14:paraId="5B47BD98" w14:textId="77777777" w:rsidR="003B6857" w:rsidRPr="003B6857" w:rsidRDefault="003B6857" w:rsidP="003B6857">
            <w:r w:rsidRPr="003B6857">
              <w:rPr>
                <w:bCs/>
                <w:lang w:eastAsia="en-US"/>
              </w:rPr>
              <w:t xml:space="preserve">ki ga zastopa </w:t>
            </w:r>
            <w:r w:rsidRPr="003B6857">
              <w:t>____________________</w:t>
            </w:r>
          </w:p>
          <w:p w14:paraId="6A414602" w14:textId="77777777" w:rsidR="003B6857" w:rsidRPr="003B6857" w:rsidRDefault="003B6857" w:rsidP="003B6857">
            <w:pPr>
              <w:tabs>
                <w:tab w:val="left" w:pos="708"/>
                <w:tab w:val="center" w:pos="4536"/>
                <w:tab w:val="right" w:pos="9072"/>
              </w:tabs>
              <w:jc w:val="left"/>
            </w:pPr>
            <w:r w:rsidRPr="003B6857">
              <w:t>Matična številka:</w:t>
            </w:r>
            <w:r w:rsidRPr="003B6857">
              <w:rPr>
                <w:lang w:eastAsia="en-US"/>
              </w:rPr>
              <w:t xml:space="preserve"> 5053692000</w:t>
            </w:r>
          </w:p>
          <w:p w14:paraId="6527BA1A" w14:textId="77777777" w:rsidR="003B6857" w:rsidRPr="003B6857" w:rsidRDefault="003B6857" w:rsidP="003B6857">
            <w:pPr>
              <w:numPr>
                <w:ilvl w:val="12"/>
                <w:numId w:val="0"/>
              </w:numPr>
              <w:jc w:val="left"/>
              <w:rPr>
                <w:lang w:eastAsia="en-US"/>
              </w:rPr>
            </w:pPr>
            <w:r w:rsidRPr="003B6857">
              <w:t>ID številka</w:t>
            </w:r>
            <w:r w:rsidRPr="003B6857">
              <w:rPr>
                <w:bCs/>
              </w:rPr>
              <w:t>: SI86143824</w:t>
            </w:r>
          </w:p>
          <w:p w14:paraId="401B6F8E" w14:textId="77777777" w:rsidR="003B6857" w:rsidRPr="003B6857" w:rsidRDefault="003B6857" w:rsidP="003B6857">
            <w:r w:rsidRPr="003B6857">
              <w:rPr>
                <w:lang w:eastAsia="en-US"/>
              </w:rPr>
              <w:t>(v nadaljnjem besedilu: uporabnik)</w:t>
            </w:r>
          </w:p>
        </w:tc>
      </w:tr>
      <w:tr w:rsidR="003B6857" w:rsidRPr="003B6857" w14:paraId="3EA0B18D" w14:textId="77777777" w:rsidTr="0000575C">
        <w:tc>
          <w:tcPr>
            <w:tcW w:w="2687" w:type="dxa"/>
          </w:tcPr>
          <w:p w14:paraId="6FE06004" w14:textId="77777777" w:rsidR="003B6857" w:rsidRPr="003B6857" w:rsidRDefault="003B6857" w:rsidP="003B6857">
            <w:r w:rsidRPr="003B6857">
              <w:t>ter</w:t>
            </w:r>
          </w:p>
          <w:p w14:paraId="0DD06C06" w14:textId="77777777" w:rsidR="003B6857" w:rsidRPr="003B6857" w:rsidRDefault="003B6857" w:rsidP="003B6857"/>
        </w:tc>
        <w:tc>
          <w:tcPr>
            <w:tcW w:w="6913" w:type="dxa"/>
          </w:tcPr>
          <w:p w14:paraId="0FCCCB52" w14:textId="77777777" w:rsidR="003B6857" w:rsidRPr="003B6857" w:rsidRDefault="003B6857" w:rsidP="003B6857"/>
        </w:tc>
      </w:tr>
      <w:tr w:rsidR="003B6857" w:rsidRPr="003B6857" w14:paraId="0E6EA8D0" w14:textId="77777777" w:rsidTr="0000575C">
        <w:tc>
          <w:tcPr>
            <w:tcW w:w="2687" w:type="dxa"/>
          </w:tcPr>
          <w:p w14:paraId="35C840DF" w14:textId="77777777" w:rsidR="003B6857" w:rsidRPr="003B6857" w:rsidRDefault="003B6857" w:rsidP="003B6857">
            <w:pPr>
              <w:rPr>
                <w:b/>
              </w:rPr>
            </w:pPr>
            <w:r w:rsidRPr="003B6857">
              <w:rPr>
                <w:b/>
              </w:rPr>
              <w:t>IZVAJALEC:</w:t>
            </w:r>
          </w:p>
        </w:tc>
        <w:tc>
          <w:tcPr>
            <w:tcW w:w="6913" w:type="dxa"/>
          </w:tcPr>
          <w:p w14:paraId="5E6D6BE6" w14:textId="77777777" w:rsidR="003B6857" w:rsidRPr="003B6857" w:rsidRDefault="003B6857" w:rsidP="003B6857">
            <w:pPr>
              <w:rPr>
                <w:highlight w:val="lightGray"/>
              </w:rPr>
            </w:pPr>
            <w:r w:rsidRPr="003B6857">
              <w:rPr>
                <w:highlight w:val="lightGray"/>
              </w:rPr>
              <w:t>firma: __________________</w:t>
            </w:r>
          </w:p>
          <w:p w14:paraId="26D13BEF" w14:textId="77777777" w:rsidR="003B6857" w:rsidRPr="003B6857" w:rsidRDefault="003B6857" w:rsidP="003B6857">
            <w:pPr>
              <w:rPr>
                <w:highlight w:val="lightGray"/>
              </w:rPr>
            </w:pPr>
            <w:r w:rsidRPr="003B6857">
              <w:rPr>
                <w:highlight w:val="lightGray"/>
              </w:rPr>
              <w:t>naslov: __________________</w:t>
            </w:r>
          </w:p>
          <w:p w14:paraId="43F51072" w14:textId="77777777" w:rsidR="003B6857" w:rsidRPr="003B6857" w:rsidRDefault="003B6857" w:rsidP="003B6857">
            <w:pPr>
              <w:rPr>
                <w:highlight w:val="lightGray"/>
              </w:rPr>
            </w:pPr>
            <w:r w:rsidRPr="003B6857">
              <w:rPr>
                <w:highlight w:val="lightGray"/>
              </w:rPr>
              <w:t xml:space="preserve">pošta: ___________________, </w:t>
            </w:r>
          </w:p>
          <w:p w14:paraId="2B84D057" w14:textId="77777777" w:rsidR="003B6857" w:rsidRPr="003B6857" w:rsidRDefault="003B6857" w:rsidP="003B6857">
            <w:pPr>
              <w:rPr>
                <w:highlight w:val="lightGray"/>
              </w:rPr>
            </w:pPr>
            <w:r w:rsidRPr="003B6857">
              <w:rPr>
                <w:bCs/>
                <w:highlight w:val="lightGray"/>
              </w:rPr>
              <w:t>ki ga zastopa</w:t>
            </w:r>
            <w:r w:rsidRPr="003B6857">
              <w:rPr>
                <w:highlight w:val="lightGray"/>
              </w:rPr>
              <w:t xml:space="preserve"> _________ _________________</w:t>
            </w:r>
          </w:p>
          <w:p w14:paraId="213954CD" w14:textId="77777777" w:rsidR="003B6857" w:rsidRPr="003B6857" w:rsidRDefault="003B6857" w:rsidP="003B6857">
            <w:pPr>
              <w:rPr>
                <w:highlight w:val="lightGray"/>
              </w:rPr>
            </w:pPr>
            <w:r w:rsidRPr="003B6857">
              <w:rPr>
                <w:highlight w:val="lightGray"/>
              </w:rPr>
              <w:t>Matična številka: ___________</w:t>
            </w:r>
          </w:p>
          <w:p w14:paraId="2F7702FB" w14:textId="77777777" w:rsidR="003B6857" w:rsidRPr="003B6857" w:rsidRDefault="003B6857" w:rsidP="003B6857">
            <w:pPr>
              <w:rPr>
                <w:highlight w:val="lightGray"/>
              </w:rPr>
            </w:pPr>
            <w:r w:rsidRPr="003B6857">
              <w:rPr>
                <w:highlight w:val="lightGray"/>
              </w:rPr>
              <w:t>ID številka: ____________</w:t>
            </w:r>
          </w:p>
          <w:p w14:paraId="03BA2E1B" w14:textId="77777777" w:rsidR="003B6857" w:rsidRPr="003B6857" w:rsidRDefault="003B6857" w:rsidP="003B6857">
            <w:pPr>
              <w:rPr>
                <w:highlight w:val="lightGray"/>
              </w:rPr>
            </w:pPr>
            <w:r w:rsidRPr="003B6857">
              <w:rPr>
                <w:highlight w:val="lightGray"/>
              </w:rPr>
              <w:t xml:space="preserve">Transakcijski račun štev.:  _____-___________ </w:t>
            </w:r>
          </w:p>
          <w:p w14:paraId="188769E6" w14:textId="77777777" w:rsidR="003B6857" w:rsidRPr="003B6857" w:rsidRDefault="003B6857" w:rsidP="003B6857">
            <w:r w:rsidRPr="003B6857">
              <w:rPr>
                <w:highlight w:val="lightGray"/>
              </w:rPr>
              <w:t>odprt pri _________________</w:t>
            </w:r>
          </w:p>
          <w:p w14:paraId="1DF656DA" w14:textId="77777777" w:rsidR="003B6857" w:rsidRPr="003B6857" w:rsidRDefault="003B6857" w:rsidP="003B6857">
            <w:r w:rsidRPr="003B6857">
              <w:t>(v nadaljnjem besedilu: izvajalec)</w:t>
            </w:r>
          </w:p>
        </w:tc>
      </w:tr>
    </w:tbl>
    <w:p w14:paraId="26F3B4E6" w14:textId="77777777" w:rsidR="003B6857" w:rsidRPr="003B6857" w:rsidRDefault="003B6857" w:rsidP="003B6857">
      <w:r w:rsidRPr="003B6857">
        <w:t>sklepajo</w:t>
      </w:r>
    </w:p>
    <w:p w14:paraId="6E6FA714" w14:textId="77777777" w:rsidR="003B6857" w:rsidRPr="003B6857" w:rsidRDefault="003B6857" w:rsidP="003B6857"/>
    <w:p w14:paraId="4C69AE10" w14:textId="77777777" w:rsidR="003B6857" w:rsidRPr="003B6857" w:rsidRDefault="003B6857" w:rsidP="003B6857">
      <w:pPr>
        <w:jc w:val="center"/>
        <w:rPr>
          <w:b/>
        </w:rPr>
      </w:pPr>
      <w:r w:rsidRPr="003B6857">
        <w:rPr>
          <w:b/>
        </w:rPr>
        <w:t>POGODBO ŠT……………………….</w:t>
      </w:r>
    </w:p>
    <w:p w14:paraId="04C1D4AA" w14:textId="42A0214A" w:rsidR="003E643A" w:rsidRDefault="003B6857" w:rsidP="003E643A">
      <w:pPr>
        <w:jc w:val="center"/>
        <w:rPr>
          <w:b/>
          <w:bCs/>
        </w:rPr>
      </w:pPr>
      <w:r w:rsidRPr="003B6857">
        <w:rPr>
          <w:b/>
        </w:rPr>
        <w:t>»</w:t>
      </w:r>
      <w:r w:rsidR="001C709E">
        <w:rPr>
          <w:b/>
          <w:bCs/>
        </w:rPr>
        <w:t xml:space="preserve">Nakup in montaža </w:t>
      </w:r>
      <w:proofErr w:type="spellStart"/>
      <w:r w:rsidR="001C709E">
        <w:rPr>
          <w:b/>
          <w:bCs/>
        </w:rPr>
        <w:t>mamografskega</w:t>
      </w:r>
      <w:proofErr w:type="spellEnd"/>
      <w:r w:rsidR="001C709E">
        <w:rPr>
          <w:b/>
          <w:bCs/>
        </w:rPr>
        <w:t xml:space="preserve"> aparata z vzdrževanjem</w:t>
      </w:r>
      <w:r w:rsidRPr="003B6857">
        <w:rPr>
          <w:b/>
          <w:bCs/>
        </w:rPr>
        <w:t>«</w:t>
      </w:r>
    </w:p>
    <w:p w14:paraId="578C8CB1" w14:textId="77777777" w:rsidR="003E643A" w:rsidRPr="003E643A" w:rsidRDefault="003E643A" w:rsidP="003E643A">
      <w:pPr>
        <w:rPr>
          <w:b/>
        </w:rPr>
      </w:pPr>
    </w:p>
    <w:p w14:paraId="2A96F14A" w14:textId="77777777" w:rsidR="003E643A" w:rsidRPr="00E766BB" w:rsidRDefault="003E643A" w:rsidP="006B7CFE">
      <w:pPr>
        <w:numPr>
          <w:ilvl w:val="0"/>
          <w:numId w:val="57"/>
        </w:numPr>
        <w:jc w:val="center"/>
        <w:rPr>
          <w:b/>
        </w:rPr>
      </w:pPr>
      <w:bookmarkStart w:id="365" w:name="_Hlk185418701"/>
      <w:r w:rsidRPr="00E766BB">
        <w:rPr>
          <w:b/>
        </w:rPr>
        <w:t>člen</w:t>
      </w:r>
    </w:p>
    <w:p w14:paraId="7BB35E79" w14:textId="77777777" w:rsidR="003E643A" w:rsidRPr="00D2267A" w:rsidRDefault="003E643A" w:rsidP="003E643A"/>
    <w:p w14:paraId="2B3C49CF" w14:textId="0B22DA28" w:rsidR="003E643A" w:rsidRPr="00C20A5B" w:rsidRDefault="003E643A" w:rsidP="003E643A">
      <w:r w:rsidRPr="00C20A5B">
        <w:t>Pogodben</w:t>
      </w:r>
      <w:r w:rsidR="003D46C2">
        <w:t>i</w:t>
      </w:r>
      <w:r w:rsidRPr="00C20A5B">
        <w:t xml:space="preserve"> strank</w:t>
      </w:r>
      <w:r w:rsidR="003D46C2">
        <w:t>i</w:t>
      </w:r>
      <w:r w:rsidRPr="00C20A5B">
        <w:t xml:space="preserve"> uvodoma ugotovi</w:t>
      </w:r>
      <w:r w:rsidR="003D46C2">
        <w:t>ta</w:t>
      </w:r>
      <w:r w:rsidRPr="00C20A5B">
        <w:t>, da:</w:t>
      </w:r>
    </w:p>
    <w:p w14:paraId="67167387" w14:textId="316B3179" w:rsidR="003E643A" w:rsidRPr="00740148" w:rsidRDefault="003E643A" w:rsidP="003E643A">
      <w:pPr>
        <w:pStyle w:val="Odstavekseznama"/>
        <w:numPr>
          <w:ilvl w:val="0"/>
          <w:numId w:val="1"/>
        </w:numPr>
        <w:rPr>
          <w:szCs w:val="20"/>
          <w:lang w:val="sl-SI"/>
        </w:rPr>
      </w:pPr>
      <w:r w:rsidRPr="00044B39">
        <w:rPr>
          <w:szCs w:val="20"/>
          <w:lang w:val="sl-SI"/>
        </w:rPr>
        <w:t>sklepa</w:t>
      </w:r>
      <w:r w:rsidR="003D46C2">
        <w:rPr>
          <w:szCs w:val="20"/>
          <w:lang w:val="sl-SI"/>
        </w:rPr>
        <w:t>ta</w:t>
      </w:r>
      <w:r w:rsidRPr="00044B39">
        <w:rPr>
          <w:szCs w:val="20"/>
          <w:lang w:val="sl-SI"/>
        </w:rPr>
        <w:t xml:space="preserve"> pogodbo na podlagi oddanega javnega naročila po o</w:t>
      </w:r>
      <w:r>
        <w:rPr>
          <w:szCs w:val="20"/>
          <w:lang w:val="sl-SI"/>
        </w:rPr>
        <w:t xml:space="preserve">dprtem postopku, z oznako </w:t>
      </w:r>
      <w:r w:rsidR="001C709E">
        <w:rPr>
          <w:szCs w:val="20"/>
          <w:lang w:val="sl-SI"/>
        </w:rPr>
        <w:t>JN2</w:t>
      </w:r>
      <w:r w:rsidR="0081135F">
        <w:rPr>
          <w:szCs w:val="20"/>
          <w:lang w:val="sl-SI"/>
        </w:rPr>
        <w:t>7</w:t>
      </w:r>
      <w:r w:rsidR="00993BF6">
        <w:rPr>
          <w:szCs w:val="20"/>
          <w:lang w:val="sl-SI"/>
        </w:rPr>
        <w:t>/2025</w:t>
      </w:r>
      <w:r w:rsidRPr="00044B39">
        <w:rPr>
          <w:szCs w:val="20"/>
          <w:lang w:val="sl-SI"/>
        </w:rPr>
        <w:t xml:space="preserve"> in nazivom </w:t>
      </w:r>
      <w:r w:rsidRPr="00B20232">
        <w:rPr>
          <w:b/>
          <w:lang w:val="sl-SI"/>
        </w:rPr>
        <w:t>»</w:t>
      </w:r>
      <w:r w:rsidR="001C709E" w:rsidRPr="001C709E">
        <w:rPr>
          <w:b/>
          <w:bCs/>
          <w:lang w:val="sl-SI"/>
        </w:rPr>
        <w:t xml:space="preserve">Nakup in montaža </w:t>
      </w:r>
      <w:proofErr w:type="spellStart"/>
      <w:r w:rsidR="001C709E" w:rsidRPr="001C709E">
        <w:rPr>
          <w:b/>
          <w:bCs/>
          <w:lang w:val="sl-SI"/>
        </w:rPr>
        <w:t>mamografskega</w:t>
      </w:r>
      <w:proofErr w:type="spellEnd"/>
      <w:r w:rsidR="001C709E" w:rsidRPr="001C709E">
        <w:rPr>
          <w:b/>
          <w:bCs/>
          <w:lang w:val="sl-SI"/>
        </w:rPr>
        <w:t xml:space="preserve"> aparata z vzdrževanjem</w:t>
      </w:r>
      <w:r w:rsidRPr="00B20232">
        <w:rPr>
          <w:b/>
          <w:bCs/>
          <w:lang w:val="sl-SI"/>
        </w:rPr>
        <w:t>«</w:t>
      </w:r>
      <w:r w:rsidRPr="00044B39">
        <w:rPr>
          <w:szCs w:val="20"/>
          <w:lang w:val="sl-SI"/>
        </w:rPr>
        <w:t xml:space="preserve">, objavljenem </w:t>
      </w:r>
      <w:r w:rsidRPr="004015D5">
        <w:rPr>
          <w:szCs w:val="20"/>
          <w:lang w:val="sl-SI"/>
        </w:rPr>
        <w:t>v Uradnem listu EU, št. objave ______ z dne _</w:t>
      </w:r>
      <w:r w:rsidRPr="00740148">
        <w:rPr>
          <w:szCs w:val="20"/>
          <w:lang w:val="sl-SI"/>
        </w:rPr>
        <w:t>_________ in na Portalu javnih naročil RS, št. objave ______ z dne __________</w:t>
      </w:r>
      <w:r w:rsidR="00993BF6">
        <w:rPr>
          <w:szCs w:val="20"/>
          <w:lang w:val="sl-SI"/>
        </w:rPr>
        <w:t>.</w:t>
      </w:r>
    </w:p>
    <w:p w14:paraId="635AFAC0" w14:textId="77777777" w:rsidR="003E643A" w:rsidRPr="005D773C" w:rsidRDefault="003E643A" w:rsidP="003E643A">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3452897E" w14:textId="77777777" w:rsidR="003E643A" w:rsidRDefault="003E643A" w:rsidP="003E643A">
      <w:pPr>
        <w:numPr>
          <w:ilvl w:val="0"/>
          <w:numId w:val="1"/>
        </w:numPr>
      </w:pPr>
      <w:r w:rsidRPr="005D773C">
        <w:t>v primeru neskladja ali nasprotja med to pogodbo, dokumentacijo in ponudbo, veljajo najprej določbe te pogodbe, nato določbe dokumentacije, nato ponudba, če ni v tej pogodbi izrecno navedeno drugače;</w:t>
      </w:r>
    </w:p>
    <w:p w14:paraId="5D717645" w14:textId="322D0CFD" w:rsidR="003E643A" w:rsidRPr="00DF034A" w:rsidRDefault="003E643A" w:rsidP="003E643A">
      <w:pPr>
        <w:pStyle w:val="Odstavekseznama"/>
        <w:numPr>
          <w:ilvl w:val="0"/>
          <w:numId w:val="1"/>
        </w:numPr>
        <w:rPr>
          <w:color w:val="000000" w:themeColor="text1"/>
          <w:szCs w:val="20"/>
          <w:lang w:val="sl-SI" w:eastAsia="en-US"/>
        </w:rPr>
      </w:pPr>
      <w:r w:rsidRPr="00DF034A">
        <w:rPr>
          <w:color w:val="000000" w:themeColor="text1"/>
          <w:szCs w:val="20"/>
          <w:lang w:val="sl-SI" w:eastAsia="en-US"/>
        </w:rPr>
        <w:t xml:space="preserve">je predmet te pogodbe popolno vzdrževanje </w:t>
      </w:r>
      <w:r w:rsidR="00DF034A" w:rsidRPr="00DF034A">
        <w:rPr>
          <w:color w:val="000000" w:themeColor="text1"/>
          <w:szCs w:val="20"/>
          <w:lang w:val="sl-SI" w:eastAsia="en-US"/>
        </w:rPr>
        <w:t>medicinske opreme _____________</w:t>
      </w:r>
      <w:r w:rsidRPr="00DF034A">
        <w:rPr>
          <w:color w:val="000000" w:themeColor="text1"/>
          <w:szCs w:val="20"/>
          <w:lang w:val="sl-SI" w:eastAsia="en-US"/>
        </w:rPr>
        <w:t xml:space="preserve"> za dobo </w:t>
      </w:r>
      <w:r w:rsidR="001C709E">
        <w:rPr>
          <w:color w:val="000000" w:themeColor="text1"/>
          <w:szCs w:val="20"/>
          <w:lang w:val="sl-SI" w:eastAsia="en-US"/>
        </w:rPr>
        <w:t>šestih</w:t>
      </w:r>
      <w:r w:rsidRPr="00DF034A">
        <w:rPr>
          <w:color w:val="000000" w:themeColor="text1"/>
          <w:szCs w:val="20"/>
          <w:lang w:val="sl-SI" w:eastAsia="en-US"/>
        </w:rPr>
        <w:t xml:space="preserve"> (</w:t>
      </w:r>
      <w:r w:rsidR="001C709E">
        <w:rPr>
          <w:color w:val="000000" w:themeColor="text1"/>
          <w:szCs w:val="20"/>
          <w:lang w:val="sl-SI" w:eastAsia="en-US"/>
        </w:rPr>
        <w:t>6</w:t>
      </w:r>
      <w:r w:rsidRPr="00DF034A">
        <w:rPr>
          <w:color w:val="000000" w:themeColor="text1"/>
          <w:szCs w:val="20"/>
          <w:lang w:val="sl-SI" w:eastAsia="en-US"/>
        </w:rPr>
        <w:t>) let po preteku garancijskega roka.</w:t>
      </w:r>
    </w:p>
    <w:p w14:paraId="4F2384A7" w14:textId="112679C5" w:rsidR="003E643A" w:rsidRDefault="003E643A" w:rsidP="003E643A">
      <w:pPr>
        <w:numPr>
          <w:ilvl w:val="0"/>
          <w:numId w:val="1"/>
        </w:numPr>
      </w:pPr>
      <w:r w:rsidRPr="00CC0D9D">
        <w:t>je izvajalec v roku 8 dni od prejema poziva</w:t>
      </w:r>
      <w:r w:rsidR="00E14DB0">
        <w:t xml:space="preserve"> </w:t>
      </w:r>
      <w:r>
        <w:t>z dne ________</w:t>
      </w:r>
      <w:r w:rsidRPr="00CC0D9D">
        <w:t xml:space="preserve">, naročniku posredoval </w:t>
      </w:r>
      <w:r>
        <w:t>izjavo o nepovezanosti s funkcionarjem na podlagi petega odstavka 35. člena Zakona o integriteti o preprečevanju korupcije (</w:t>
      </w:r>
      <w:r w:rsidRPr="0046394D">
        <w:t>Uradni list RS, št. 69/11 – uradno prečiščeno besedilo</w:t>
      </w:r>
      <w:r>
        <w:t>,</w:t>
      </w:r>
      <w:r w:rsidRPr="0046394D">
        <w:t xml:space="preserve"> 158/20</w:t>
      </w:r>
      <w:r>
        <w:t xml:space="preserve"> in 3/22 - </w:t>
      </w:r>
      <w:proofErr w:type="spellStart"/>
      <w:r>
        <w:t>ZDeb</w:t>
      </w:r>
      <w:proofErr w:type="spellEnd"/>
      <w:r>
        <w:t>)</w:t>
      </w:r>
      <w:r w:rsidRPr="00CC0D9D">
        <w:t>;</w:t>
      </w:r>
      <w:bookmarkEnd w:id="365"/>
    </w:p>
    <w:p w14:paraId="0C1A2C06" w14:textId="77777777" w:rsidR="00EB5C29" w:rsidRPr="00DF034A" w:rsidRDefault="00EB5C29" w:rsidP="00EB5C29">
      <w:pPr>
        <w:ind w:left="720"/>
      </w:pPr>
    </w:p>
    <w:p w14:paraId="22702D40" w14:textId="63179128" w:rsidR="003E643A" w:rsidRDefault="003E643A" w:rsidP="006B7CFE">
      <w:pPr>
        <w:pStyle w:val="Odstavekseznama"/>
        <w:numPr>
          <w:ilvl w:val="0"/>
          <w:numId w:val="61"/>
        </w:numPr>
        <w:jc w:val="center"/>
        <w:rPr>
          <w:b/>
          <w:color w:val="000000" w:themeColor="text1"/>
        </w:rPr>
      </w:pPr>
      <w:proofErr w:type="spellStart"/>
      <w:r w:rsidRPr="00E766BB">
        <w:rPr>
          <w:b/>
          <w:color w:val="000000" w:themeColor="text1"/>
        </w:rPr>
        <w:lastRenderedPageBreak/>
        <w:t>člen</w:t>
      </w:r>
      <w:proofErr w:type="spellEnd"/>
    </w:p>
    <w:p w14:paraId="1A28A777" w14:textId="77777777" w:rsidR="00EB5C29" w:rsidRPr="00EB5C29" w:rsidRDefault="00EB5C29" w:rsidP="00EB5C29">
      <w:pPr>
        <w:rPr>
          <w:b/>
          <w:color w:val="000000" w:themeColor="text1"/>
        </w:rPr>
      </w:pPr>
    </w:p>
    <w:p w14:paraId="29FF62B2" w14:textId="6661C4CD" w:rsidR="003E643A" w:rsidRDefault="003E643A" w:rsidP="003E643A">
      <w:pPr>
        <w:autoSpaceDE w:val="0"/>
        <w:spacing w:line="276" w:lineRule="auto"/>
      </w:pPr>
      <w:r w:rsidRPr="003E643A">
        <w:t xml:space="preserve">Predmet te pogodbe je izvajanje popolnega vzdrževanja: preventivnega in izrednega, enakega tistemu v času garancijske dobe.  </w:t>
      </w:r>
    </w:p>
    <w:p w14:paraId="4FC7C736" w14:textId="77777777" w:rsidR="00EB5C29" w:rsidRPr="003E643A" w:rsidRDefault="00EB5C29" w:rsidP="003E643A">
      <w:pPr>
        <w:autoSpaceDE w:val="0"/>
        <w:spacing w:line="276" w:lineRule="auto"/>
      </w:pPr>
    </w:p>
    <w:p w14:paraId="0302AFCC" w14:textId="617F57B2" w:rsidR="00E766BB" w:rsidRPr="0013394A" w:rsidRDefault="003E643A" w:rsidP="00E14DB0">
      <w:pPr>
        <w:autoSpaceDE w:val="0"/>
        <w:spacing w:line="276" w:lineRule="auto"/>
        <w:rPr>
          <w:color w:val="000000" w:themeColor="text1"/>
          <w:lang w:eastAsia="zh-CN"/>
        </w:rPr>
      </w:pPr>
      <w:r w:rsidRPr="003E643A">
        <w:t>Oprema, ki je predmet vzdrževanja po tej pogodbi, je bila dobavljena po pogodbi št. ______________, z dne __________</w:t>
      </w:r>
      <w:r w:rsidR="00E14DB0">
        <w:t>.</w:t>
      </w:r>
    </w:p>
    <w:p w14:paraId="780B7F43" w14:textId="77777777" w:rsidR="003E643A" w:rsidRPr="003E643A" w:rsidRDefault="003E643A" w:rsidP="003E643A">
      <w:pPr>
        <w:autoSpaceDE w:val="0"/>
        <w:spacing w:line="276" w:lineRule="auto"/>
      </w:pPr>
    </w:p>
    <w:p w14:paraId="6C1E1809" w14:textId="77777777" w:rsidR="003E643A" w:rsidRPr="003E643A" w:rsidRDefault="003E643A" w:rsidP="003E643A">
      <w:pPr>
        <w:autoSpaceDE w:val="0"/>
        <w:spacing w:line="276" w:lineRule="auto"/>
        <w:rPr>
          <w:lang w:eastAsia="zh-CN"/>
        </w:rPr>
      </w:pPr>
      <w:r w:rsidRPr="003E643A">
        <w:t>Predmet te pogodbe je izvajanje storitev iz tega člena ter zajema vse stroške dela, potne in transportne stroške, stroške dnevnic, stroške kilometrine, stroške telefonskih klicev, stroške prenosa podatkov, in vse ostale stroške, ki so kakorkoli povezani z izvedbo obveznosti po tej pogodbi, da se zagotovi brezhibno delovanje opreme, kar pomeni, da naročnik v obdobju trajanja te pogodbe ne bo imel iz naslova vzdrževanja nobenih drugih stroškov.</w:t>
      </w:r>
    </w:p>
    <w:p w14:paraId="598D0449" w14:textId="77777777" w:rsidR="003E643A" w:rsidRPr="003E643A" w:rsidRDefault="003E643A" w:rsidP="003E643A">
      <w:pPr>
        <w:autoSpaceDE w:val="0"/>
        <w:spacing w:line="276" w:lineRule="auto"/>
      </w:pPr>
    </w:p>
    <w:p w14:paraId="11EA3778" w14:textId="77777777" w:rsidR="003E643A" w:rsidRPr="003E643A" w:rsidRDefault="003E643A" w:rsidP="003E643A">
      <w:pPr>
        <w:autoSpaceDE w:val="0"/>
        <w:spacing w:line="276" w:lineRule="auto"/>
        <w:rPr>
          <w:lang w:eastAsia="zh-CN"/>
        </w:rPr>
      </w:pPr>
      <w:r w:rsidRPr="003E643A">
        <w:t>Predmet te pogodbe so tudi 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 Brez stroškov za naročnika.</w:t>
      </w:r>
    </w:p>
    <w:p w14:paraId="615EACFD" w14:textId="77777777" w:rsidR="003E643A" w:rsidRPr="003E643A" w:rsidRDefault="003E643A" w:rsidP="003E643A">
      <w:pPr>
        <w:autoSpaceDE w:val="0"/>
        <w:spacing w:line="276" w:lineRule="auto"/>
      </w:pPr>
    </w:p>
    <w:p w14:paraId="081F612C" w14:textId="77777777" w:rsidR="003E643A" w:rsidRPr="003E643A" w:rsidRDefault="003E643A" w:rsidP="003E643A">
      <w:pPr>
        <w:autoSpaceDE w:val="0"/>
        <w:spacing w:line="276" w:lineRule="auto"/>
        <w:rPr>
          <w:lang w:eastAsia="zh-CN"/>
        </w:rPr>
      </w:pPr>
      <w:r w:rsidRPr="003E643A">
        <w:t>Pogodbeni stranki se dogovorita, da so s to pogodbo zajeta vsa dela, licence, inštalacije oziroma ponovne inštalacije ter rezervni deli, da se zagotovi brezhibno delovanje opreme, kar pomeni, da naročnik v obdobju trajanja te pogodbe ne bo imel iz naslova vzdrževanja in nadgradenj nobenih drugih stroškov.</w:t>
      </w:r>
    </w:p>
    <w:p w14:paraId="36DF80BE" w14:textId="77777777" w:rsidR="003E643A" w:rsidRPr="003E643A" w:rsidRDefault="003E643A" w:rsidP="003E643A">
      <w:pPr>
        <w:autoSpaceDE w:val="0"/>
        <w:spacing w:line="276" w:lineRule="auto"/>
      </w:pPr>
    </w:p>
    <w:p w14:paraId="15ADAC67" w14:textId="4892FBA4" w:rsidR="00E766BB" w:rsidRDefault="003E643A" w:rsidP="003E643A">
      <w:pPr>
        <w:autoSpaceDE w:val="0"/>
        <w:spacing w:line="276" w:lineRule="auto"/>
      </w:pPr>
      <w:r w:rsidRPr="003E643A">
        <w:t>Ponudba in dokumentacija v zvezi z oddajo javnega naročila sta sestavni del te pogodbe. Sestavni del te pogodbe je tudi seznam podizvajalce</w:t>
      </w:r>
      <w:r w:rsidR="00E766BB">
        <w:t>.</w:t>
      </w:r>
    </w:p>
    <w:p w14:paraId="49CCA7F5" w14:textId="77777777" w:rsidR="009C238F" w:rsidRPr="003E643A" w:rsidRDefault="009C238F" w:rsidP="003E643A">
      <w:pPr>
        <w:autoSpaceDE w:val="0"/>
        <w:spacing w:line="276" w:lineRule="auto"/>
        <w:rPr>
          <w:lang w:eastAsia="zh-CN"/>
        </w:rPr>
      </w:pPr>
    </w:p>
    <w:p w14:paraId="38B4D105" w14:textId="77777777" w:rsidR="003E643A" w:rsidRPr="003E643A" w:rsidRDefault="003E643A" w:rsidP="006B7CFE">
      <w:pPr>
        <w:widowControl w:val="0"/>
        <w:numPr>
          <w:ilvl w:val="0"/>
          <w:numId w:val="58"/>
        </w:numPr>
        <w:spacing w:after="200"/>
        <w:jc w:val="center"/>
        <w:textAlignment w:val="baseline"/>
        <w:rPr>
          <w:lang w:eastAsia="zh-CN"/>
        </w:rPr>
      </w:pPr>
      <w:r w:rsidRPr="003E643A">
        <w:rPr>
          <w:b/>
          <w:lang w:eastAsia="en-US"/>
        </w:rPr>
        <w:t>člen</w:t>
      </w:r>
    </w:p>
    <w:p w14:paraId="0BC38A08" w14:textId="238383E7" w:rsidR="003E643A" w:rsidRPr="003E643A" w:rsidRDefault="003E643A" w:rsidP="003E643A">
      <w:pPr>
        <w:autoSpaceDE w:val="0"/>
        <w:spacing w:line="276" w:lineRule="auto"/>
      </w:pPr>
      <w:r w:rsidRPr="003E643A">
        <w:t xml:space="preserve">Naročnik in izvajalec se dogovorita, da znaša </w:t>
      </w:r>
      <w:r w:rsidR="00E14DB0">
        <w:t>šestletn</w:t>
      </w:r>
      <w:r w:rsidR="00E766BB">
        <w:t>i</w:t>
      </w:r>
      <w:r w:rsidRPr="003E643A">
        <w:t xml:space="preserve"> (</w:t>
      </w:r>
      <w:r w:rsidR="00E14DB0">
        <w:t>6</w:t>
      </w:r>
      <w:r w:rsidRPr="003E643A">
        <w:t>-letni) znesek vzdrževanja ______________________ EUR brez DDV oz. ________________________ EUR z DDV.</w:t>
      </w:r>
    </w:p>
    <w:p w14:paraId="679306E2" w14:textId="77777777" w:rsidR="003E643A" w:rsidRPr="003E643A" w:rsidRDefault="003E643A" w:rsidP="003E643A">
      <w:pPr>
        <w:autoSpaceDE w:val="0"/>
        <w:spacing w:line="276" w:lineRule="auto"/>
      </w:pPr>
    </w:p>
    <w:p w14:paraId="0E7BEBDD" w14:textId="5CD90443" w:rsidR="003E643A" w:rsidRPr="003E643A" w:rsidRDefault="003E643A" w:rsidP="003E643A">
      <w:pPr>
        <w:autoSpaceDE w:val="0"/>
        <w:spacing w:line="276" w:lineRule="auto"/>
      </w:pPr>
      <w:r w:rsidRPr="003E643A">
        <w:t xml:space="preserve">Naročnik bo poravnal pogodbeni znesek iz predhodnega odstavka tega člena v </w:t>
      </w:r>
      <w:r w:rsidR="00E14DB0">
        <w:t>72</w:t>
      </w:r>
      <w:r w:rsidRPr="003E643A">
        <w:t xml:space="preserve"> mesečnih obrokih.</w:t>
      </w:r>
    </w:p>
    <w:p w14:paraId="43143602" w14:textId="77777777" w:rsidR="003E643A" w:rsidRPr="003E643A" w:rsidRDefault="003E643A" w:rsidP="003E643A">
      <w:pPr>
        <w:autoSpaceDE w:val="0"/>
        <w:spacing w:line="276" w:lineRule="auto"/>
      </w:pPr>
    </w:p>
    <w:p w14:paraId="7968B175" w14:textId="15FF036F" w:rsidR="003E643A" w:rsidRPr="003E643A" w:rsidRDefault="003E643A" w:rsidP="003E643A">
      <w:pPr>
        <w:autoSpaceDE w:val="0"/>
        <w:spacing w:line="276" w:lineRule="auto"/>
      </w:pPr>
      <w:r w:rsidRPr="003E643A">
        <w:t>Vrednost mesečnega zneska (1/</w:t>
      </w:r>
      <w:r w:rsidR="00E14DB0">
        <w:t>72</w:t>
      </w:r>
      <w:r w:rsidRPr="003E643A">
        <w:t>) je______________________ EUR brez DDV oz. ________________________ EUR z DDV.</w:t>
      </w:r>
    </w:p>
    <w:p w14:paraId="406CC153" w14:textId="77777777" w:rsidR="003E643A" w:rsidRPr="003E643A" w:rsidRDefault="003E643A" w:rsidP="003E643A">
      <w:pPr>
        <w:autoSpaceDE w:val="0"/>
        <w:spacing w:line="276" w:lineRule="auto"/>
      </w:pPr>
    </w:p>
    <w:p w14:paraId="274175AE" w14:textId="77777777" w:rsidR="003E643A" w:rsidRPr="003E643A" w:rsidRDefault="003E643A" w:rsidP="003E643A">
      <w:pPr>
        <w:autoSpaceDE w:val="0"/>
        <w:spacing w:line="276" w:lineRule="auto"/>
      </w:pPr>
      <w:r w:rsidRPr="003E643A">
        <w:t>Izvajalec bo izstavil račun vsak mesec za pretekli mesec.</w:t>
      </w:r>
    </w:p>
    <w:p w14:paraId="154C569A" w14:textId="77777777" w:rsidR="003E643A" w:rsidRPr="003E643A" w:rsidRDefault="003E643A" w:rsidP="003E643A">
      <w:pPr>
        <w:autoSpaceDE w:val="0"/>
        <w:spacing w:line="276" w:lineRule="auto"/>
      </w:pPr>
    </w:p>
    <w:p w14:paraId="2CA302E0" w14:textId="50F12E82" w:rsidR="003E643A" w:rsidRPr="003E643A" w:rsidRDefault="003E643A" w:rsidP="003E643A">
      <w:pPr>
        <w:autoSpaceDE w:val="0"/>
        <w:spacing w:line="276" w:lineRule="auto"/>
        <w:rPr>
          <w:lang w:eastAsia="zh-CN"/>
        </w:rPr>
      </w:pPr>
      <w:r w:rsidRPr="003E643A">
        <w:t xml:space="preserve">Naročnik si v dogovoru z izvajalcem pridržuje pravico plačila tudi v </w:t>
      </w:r>
      <w:r w:rsidR="00E14DB0">
        <w:t>šestih</w:t>
      </w:r>
      <w:r w:rsidRPr="003E643A">
        <w:t xml:space="preserve"> (</w:t>
      </w:r>
      <w:r w:rsidR="00E14DB0">
        <w:t>6</w:t>
      </w:r>
      <w:r w:rsidRPr="003E643A">
        <w:t>) enakih letnih zneskih - enkrat letno.</w:t>
      </w:r>
    </w:p>
    <w:p w14:paraId="04B2164F" w14:textId="77777777" w:rsidR="003E643A" w:rsidRPr="003E643A" w:rsidRDefault="003E643A" w:rsidP="003E643A">
      <w:pPr>
        <w:autoSpaceDE w:val="0"/>
        <w:spacing w:line="276" w:lineRule="auto"/>
      </w:pPr>
    </w:p>
    <w:p w14:paraId="3F0E7A63" w14:textId="2FCB07D7" w:rsidR="003E643A" w:rsidRPr="003E643A" w:rsidRDefault="003E643A" w:rsidP="003E643A">
      <w:pPr>
        <w:autoSpaceDE w:val="0"/>
        <w:spacing w:line="276" w:lineRule="auto"/>
        <w:rPr>
          <w:lang w:eastAsia="zh-CN"/>
        </w:rPr>
      </w:pPr>
      <w:r w:rsidRPr="003E643A">
        <w:t>Vrednost letnega zneska (1/</w:t>
      </w:r>
      <w:r w:rsidR="00E14DB0">
        <w:t>6</w:t>
      </w:r>
      <w:r w:rsidRPr="003E643A">
        <w:t>) je______________________ EUR brez DDV oz. ________________________ EUR z DDV.</w:t>
      </w:r>
    </w:p>
    <w:p w14:paraId="297A0FD1" w14:textId="77777777" w:rsidR="003E643A" w:rsidRPr="003E643A" w:rsidRDefault="003E643A" w:rsidP="003E643A">
      <w:pPr>
        <w:autoSpaceDE w:val="0"/>
        <w:spacing w:line="276" w:lineRule="auto"/>
      </w:pPr>
    </w:p>
    <w:p w14:paraId="4ABD9553" w14:textId="77777777" w:rsidR="003E643A" w:rsidRPr="003E643A" w:rsidRDefault="003E643A" w:rsidP="003E643A">
      <w:pPr>
        <w:autoSpaceDE w:val="0"/>
        <w:spacing w:line="276" w:lineRule="auto"/>
        <w:rPr>
          <w:lang w:eastAsia="zh-CN"/>
        </w:rPr>
      </w:pPr>
      <w:r w:rsidRPr="003E643A">
        <w:t>Izvajalec bo izstavil račun vsako leto za preteklo leto oziroma preteklih 12 mesecev.</w:t>
      </w:r>
    </w:p>
    <w:p w14:paraId="6616672B" w14:textId="77777777" w:rsidR="003E643A" w:rsidRPr="003E643A" w:rsidRDefault="003E643A" w:rsidP="003E643A">
      <w:pPr>
        <w:autoSpaceDE w:val="0"/>
        <w:spacing w:line="276" w:lineRule="auto"/>
      </w:pPr>
    </w:p>
    <w:p w14:paraId="0480CA8B" w14:textId="77777777" w:rsidR="003E643A" w:rsidRPr="003E643A" w:rsidRDefault="003E643A" w:rsidP="003E643A">
      <w:pPr>
        <w:autoSpaceDE w:val="0"/>
        <w:spacing w:line="276" w:lineRule="auto"/>
        <w:rPr>
          <w:lang w:eastAsia="zh-CN"/>
        </w:rPr>
      </w:pPr>
      <w:r w:rsidRPr="003E643A">
        <w:t>Naročnik bo račun poravnaval v roku 30 dneh od datuma prejema pravilno izstavljenega računa na transakcijski račun izvajalca št</w:t>
      </w:r>
      <w:r w:rsidRPr="003E643A">
        <w:rPr>
          <w:highlight w:val="lightGray"/>
        </w:rPr>
        <w:t>. __________________</w:t>
      </w:r>
      <w:r w:rsidRPr="003E643A">
        <w:t xml:space="preserve"> pri banki </w:t>
      </w:r>
      <w:r w:rsidRPr="003E643A">
        <w:rPr>
          <w:highlight w:val="lightGray"/>
        </w:rPr>
        <w:t>______________________</w:t>
      </w:r>
      <w:r w:rsidRPr="003E643A">
        <w:t>.</w:t>
      </w:r>
    </w:p>
    <w:p w14:paraId="5BE6FBE1" w14:textId="77777777" w:rsidR="003E643A" w:rsidRPr="003E643A" w:rsidRDefault="003E643A" w:rsidP="003E643A">
      <w:pPr>
        <w:autoSpaceDE w:val="0"/>
        <w:spacing w:line="276" w:lineRule="auto"/>
      </w:pPr>
    </w:p>
    <w:p w14:paraId="5A62F23F" w14:textId="49F22176" w:rsidR="003E643A" w:rsidRPr="003E643A" w:rsidRDefault="003E643A" w:rsidP="003E643A">
      <w:pPr>
        <w:autoSpaceDE w:val="0"/>
        <w:spacing w:line="276" w:lineRule="auto"/>
        <w:rPr>
          <w:lang w:eastAsia="zh-CN"/>
        </w:rPr>
      </w:pPr>
      <w:r w:rsidRPr="003E643A">
        <w:t>Izvajalec mora vse račune pošiljati naročniku izključno v elektronski obliki (e-račun).</w:t>
      </w:r>
    </w:p>
    <w:p w14:paraId="20F435ED" w14:textId="77777777" w:rsidR="003E643A" w:rsidRPr="003E643A" w:rsidRDefault="003E643A" w:rsidP="003E643A">
      <w:pPr>
        <w:autoSpaceDE w:val="0"/>
        <w:spacing w:line="276" w:lineRule="auto"/>
        <w:rPr>
          <w:lang w:eastAsia="zh-CN"/>
        </w:rPr>
      </w:pPr>
      <w:r w:rsidRPr="003E643A">
        <w:lastRenderedPageBreak/>
        <w:t>Pogodbena vrednost je fiksna za obdobje veljavnosti pogodbe.</w:t>
      </w:r>
    </w:p>
    <w:p w14:paraId="53C5932C" w14:textId="77777777" w:rsidR="003E643A" w:rsidRPr="003E643A" w:rsidRDefault="003E643A" w:rsidP="003E643A">
      <w:pPr>
        <w:autoSpaceDE w:val="0"/>
        <w:spacing w:line="276" w:lineRule="auto"/>
      </w:pPr>
    </w:p>
    <w:p w14:paraId="5DABE329" w14:textId="663A7CFC" w:rsidR="003E643A" w:rsidRDefault="003E643A" w:rsidP="003E643A">
      <w:pPr>
        <w:autoSpaceDE w:val="0"/>
        <w:spacing w:line="276" w:lineRule="auto"/>
      </w:pPr>
      <w:r w:rsidRPr="003E643A">
        <w:t>V primeru zamude s plačilom ima izvajalec pravico naročniku zaračunati zakonite zamudne obresti.</w:t>
      </w:r>
    </w:p>
    <w:p w14:paraId="6CD9B346" w14:textId="77777777" w:rsidR="00FB5584" w:rsidRDefault="00FB5584" w:rsidP="003E643A">
      <w:pPr>
        <w:autoSpaceDE w:val="0"/>
        <w:spacing w:line="276" w:lineRule="auto"/>
      </w:pPr>
    </w:p>
    <w:p w14:paraId="2636967B"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1C7150E2" w14:textId="0EF3A10D" w:rsidR="003E643A" w:rsidRPr="003E643A" w:rsidRDefault="003E643A" w:rsidP="00F976E0">
      <w:pPr>
        <w:widowControl w:val="0"/>
        <w:spacing w:line="276" w:lineRule="auto"/>
      </w:pPr>
      <w:r w:rsidRPr="003E643A">
        <w:rPr>
          <w:lang w:eastAsia="en-US"/>
        </w:rPr>
        <w:t>Izvajalec v času veljavnosti predmetne pogodbe zagotavlja popolno vzdrževanje opreme.</w:t>
      </w:r>
      <w:r w:rsidR="00F976E0">
        <w:t xml:space="preserve"> </w:t>
      </w:r>
      <w:r w:rsidRPr="003E643A">
        <w:rPr>
          <w:lang w:eastAsia="en-US"/>
        </w:rPr>
        <w:t xml:space="preserve">Preventivno vzdrževanje »popolno« pomeni zagotavljaje izvajanja rednega vzdrževanja in servisiranja, z vključenimi zakonskimi pregledi (najmanj 1x letno),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3E643A">
        <w:rPr>
          <w:lang w:eastAsia="en-US"/>
        </w:rPr>
        <w:t>optimiranje</w:t>
      </w:r>
      <w:proofErr w:type="spellEnd"/>
      <w:r w:rsidRPr="003E643A">
        <w:rPr>
          <w:lang w:eastAsia="en-US"/>
        </w:rPr>
        <w:t xml:space="preserve"> funkcijskih parametrov delovanja, kalibracije in validacije, čiščenje in kontrola opreme, izdaja servisnega poročila in nalepka na opremi z datumom in podpisom izvedbe pregleda (navesti število obveznih in priporočenih servisov na leto: ……………….). </w:t>
      </w:r>
    </w:p>
    <w:p w14:paraId="4238B56F" w14:textId="77777777" w:rsidR="003E643A" w:rsidRPr="003E643A" w:rsidRDefault="003E643A" w:rsidP="003E643A">
      <w:pPr>
        <w:autoSpaceDE w:val="0"/>
        <w:spacing w:line="276" w:lineRule="auto"/>
        <w:rPr>
          <w:lang w:eastAsia="en-US"/>
        </w:rPr>
      </w:pPr>
    </w:p>
    <w:p w14:paraId="14953A2B" w14:textId="77777777" w:rsidR="003E643A" w:rsidRPr="003E643A" w:rsidRDefault="003E643A" w:rsidP="003E643A">
      <w:pPr>
        <w:autoSpaceDE w:val="0"/>
        <w:spacing w:line="276" w:lineRule="auto"/>
        <w:rPr>
          <w:lang w:eastAsia="en-US"/>
        </w:rPr>
      </w:pPr>
      <w:r w:rsidRPr="003E643A">
        <w:rPr>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54AC63CB" w14:textId="77777777" w:rsidR="00E766BB" w:rsidRPr="003E643A" w:rsidRDefault="00E766BB" w:rsidP="003E643A">
      <w:pPr>
        <w:autoSpaceDE w:val="0"/>
        <w:spacing w:line="276" w:lineRule="auto"/>
        <w:rPr>
          <w:lang w:eastAsia="en-US"/>
        </w:rPr>
      </w:pPr>
    </w:p>
    <w:p w14:paraId="667F0939"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3291B550" w14:textId="77777777" w:rsidR="003E643A" w:rsidRPr="003E643A" w:rsidRDefault="003E643A" w:rsidP="003E643A">
      <w:pPr>
        <w:autoSpaceDE w:val="0"/>
        <w:spacing w:line="276" w:lineRule="auto"/>
      </w:pPr>
      <w:r w:rsidRPr="003E643A">
        <w:t>Izvajalec se obvezuje, da bo na opremi, ki je predmet te pogodbe, izvajal vzdrževanje in nadgradnje opreme strokovno in pravilno po predpisih in po navodilih proizvajalca opreme.</w:t>
      </w:r>
    </w:p>
    <w:p w14:paraId="1AE57D3B" w14:textId="77777777" w:rsidR="003E643A" w:rsidRPr="003E643A" w:rsidRDefault="003E643A" w:rsidP="003E643A">
      <w:pPr>
        <w:autoSpaceDE w:val="0"/>
        <w:spacing w:line="276" w:lineRule="auto"/>
      </w:pPr>
    </w:p>
    <w:p w14:paraId="7101F8A1" w14:textId="77777777" w:rsidR="003E643A" w:rsidRPr="003E643A" w:rsidRDefault="003E643A" w:rsidP="003E643A">
      <w:pPr>
        <w:autoSpaceDE w:val="0"/>
        <w:spacing w:line="276" w:lineRule="auto"/>
        <w:rPr>
          <w:lang w:eastAsia="zh-CN"/>
        </w:rPr>
      </w:pPr>
      <w:r w:rsidRPr="003E643A">
        <w:t xml:space="preserve">Ob zamenjavi delov bo izvajalec uporabljal in vgrajeval izključno nove originalne nadomestne dele. </w:t>
      </w:r>
    </w:p>
    <w:p w14:paraId="73AC1B2B" w14:textId="77777777" w:rsidR="003E643A" w:rsidRPr="003E643A" w:rsidRDefault="003E643A" w:rsidP="003E643A">
      <w:pPr>
        <w:autoSpaceDE w:val="0"/>
        <w:spacing w:line="276" w:lineRule="auto"/>
      </w:pPr>
    </w:p>
    <w:p w14:paraId="2C9B2301" w14:textId="52E44922" w:rsidR="003E643A" w:rsidRPr="003E643A" w:rsidRDefault="003E643A" w:rsidP="003E643A">
      <w:pPr>
        <w:spacing w:after="200" w:line="276" w:lineRule="auto"/>
        <w:rPr>
          <w:lang w:eastAsia="zh-CN"/>
        </w:rPr>
      </w:pPr>
      <w:r w:rsidRPr="003E643A">
        <w:rPr>
          <w:bCs/>
          <w:iCs/>
        </w:rPr>
        <w:t>Izvajalec zagotavlja pooblaščen servis/serviserja  v  R</w:t>
      </w:r>
      <w:r w:rsidR="00E766BB">
        <w:rPr>
          <w:bCs/>
          <w:iCs/>
        </w:rPr>
        <w:t>epubliki</w:t>
      </w:r>
      <w:r w:rsidRPr="003E643A">
        <w:rPr>
          <w:bCs/>
          <w:iCs/>
        </w:rPr>
        <w:t xml:space="preserve"> Sloveniji ali EU, ki ima certifikat s strani proizvajalca za servisiranje – vzdrževanje ponujene opreme.</w:t>
      </w:r>
      <w:r w:rsidRPr="003E643A">
        <w:t xml:space="preserve"> </w:t>
      </w:r>
      <w:r w:rsidRPr="003E643A">
        <w:rPr>
          <w:bCs/>
          <w:iCs/>
        </w:rPr>
        <w:t>V kolikor se bo zagotavljala servisna služba iz tujine in bo pri izvajanju servisne dejavnosti potrebna komunikacija v slovenskem jeziku, bo le-to izvajalec zagotovil na svoje stroške.</w:t>
      </w:r>
    </w:p>
    <w:p w14:paraId="569AA3DF" w14:textId="77777777" w:rsidR="003E643A" w:rsidRPr="003E643A" w:rsidRDefault="003E643A" w:rsidP="003E643A">
      <w:pPr>
        <w:spacing w:line="276" w:lineRule="auto"/>
      </w:pPr>
      <w:r w:rsidRPr="003E643A">
        <w:rPr>
          <w:lang w:eastAsia="en-US"/>
        </w:rPr>
        <w:t>Servisiranje se opravlja praviloma pri naročniku.</w:t>
      </w:r>
    </w:p>
    <w:p w14:paraId="058D78EF" w14:textId="77777777" w:rsidR="003E643A" w:rsidRPr="003E643A" w:rsidRDefault="003E643A" w:rsidP="003E643A">
      <w:pPr>
        <w:spacing w:line="276" w:lineRule="auto"/>
      </w:pPr>
    </w:p>
    <w:p w14:paraId="1F6510EA" w14:textId="77777777" w:rsidR="003E643A" w:rsidRPr="003E643A" w:rsidRDefault="003E643A" w:rsidP="003E643A">
      <w:pPr>
        <w:spacing w:line="276" w:lineRule="auto"/>
        <w:rPr>
          <w:rFonts w:eastAsia="Calibri"/>
          <w:lang w:eastAsia="zh-CN"/>
        </w:rPr>
      </w:pPr>
      <w:r w:rsidRPr="003E643A">
        <w:t>Izvajalec se zavezuje zagotavljati nadomestne dele in vzdrževanje/servis še najmanj osem (8) let po izteku garancijskega obdobja.</w:t>
      </w:r>
    </w:p>
    <w:p w14:paraId="03469B4E" w14:textId="77777777" w:rsidR="003E643A" w:rsidRPr="003E643A" w:rsidRDefault="003E643A" w:rsidP="003E643A">
      <w:pPr>
        <w:spacing w:line="276" w:lineRule="auto"/>
        <w:rPr>
          <w:lang w:eastAsia="en-US"/>
        </w:rPr>
      </w:pPr>
    </w:p>
    <w:p w14:paraId="46C0BEF3" w14:textId="77777777" w:rsidR="003E643A" w:rsidRPr="003E643A" w:rsidRDefault="003E643A" w:rsidP="003E643A">
      <w:pPr>
        <w:spacing w:line="276" w:lineRule="auto"/>
        <w:rPr>
          <w:lang w:eastAsia="zh-CN"/>
        </w:rPr>
      </w:pPr>
      <w:r w:rsidRPr="003E643A">
        <w:t>Izvajalec</w:t>
      </w:r>
      <w:r w:rsidRPr="003E643A">
        <w:rPr>
          <w:lang w:eastAsia="en-US"/>
        </w:rPr>
        <w:t xml:space="preserve"> jamči za kakovost opravljenih storitev šest (6) mesecev od dneva popravila. Za zamenjane rezervne dele začne teči garancijski rok od dneva popravila.</w:t>
      </w:r>
    </w:p>
    <w:p w14:paraId="6B6A5249" w14:textId="77777777" w:rsidR="003E643A" w:rsidRPr="003E643A" w:rsidRDefault="003E643A" w:rsidP="003E643A">
      <w:pPr>
        <w:autoSpaceDE w:val="0"/>
        <w:spacing w:line="276" w:lineRule="auto"/>
      </w:pPr>
    </w:p>
    <w:p w14:paraId="68E39B79"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0A8BCE85" w14:textId="00A1CCA3" w:rsidR="00C0783B" w:rsidRPr="003E643A" w:rsidRDefault="003E643A" w:rsidP="003E643A">
      <w:pPr>
        <w:autoSpaceDE w:val="0"/>
        <w:spacing w:line="276" w:lineRule="auto"/>
      </w:pPr>
      <w:r w:rsidRPr="003E643A">
        <w:t>Naročnik določa za nadzorno osebo _________________________________, v njegovi odsotnosti pa ________________________________.</w:t>
      </w:r>
    </w:p>
    <w:p w14:paraId="2F2D7F6B" w14:textId="77777777" w:rsidR="00E077F3" w:rsidRPr="003E643A" w:rsidRDefault="00E077F3" w:rsidP="003E643A">
      <w:pPr>
        <w:autoSpaceDE w:val="0"/>
        <w:spacing w:line="276" w:lineRule="auto"/>
      </w:pPr>
    </w:p>
    <w:p w14:paraId="5C399897"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134934D0" w14:textId="76BAFD1D" w:rsidR="003E643A" w:rsidRPr="003E643A" w:rsidRDefault="003E643A" w:rsidP="003E643A">
      <w:pPr>
        <w:autoSpaceDE w:val="0"/>
        <w:spacing w:line="276" w:lineRule="auto"/>
      </w:pPr>
      <w:r w:rsidRPr="003E643A">
        <w:t>Izvajalec bo pristopil k izvajanju del po tej pogodbi po predhodnem dogovoru z nadzorno osebo naročnika.</w:t>
      </w:r>
    </w:p>
    <w:p w14:paraId="7A7BBA1E" w14:textId="76BF7B90" w:rsidR="003E643A" w:rsidRDefault="003E643A" w:rsidP="003E643A">
      <w:pPr>
        <w:autoSpaceDE w:val="0"/>
        <w:spacing w:line="276" w:lineRule="auto"/>
      </w:pPr>
      <w:r w:rsidRPr="003E643A">
        <w:lastRenderedPageBreak/>
        <w:t>Izvajalec bo za vsako koledarsko leto izdelal terminski plan preventivnega vzdrževanja opreme in ga dal v potrditev naročniku. Obojestransko potrjen terminski plan je vsakoletna in sestavni del pogodbe in se hrani pri naročniku v tehnični službi.</w:t>
      </w:r>
    </w:p>
    <w:p w14:paraId="2AF43C53" w14:textId="77777777" w:rsidR="00FB5584" w:rsidRPr="003E643A" w:rsidRDefault="00FB5584" w:rsidP="003E643A">
      <w:pPr>
        <w:autoSpaceDE w:val="0"/>
        <w:spacing w:line="276" w:lineRule="auto"/>
        <w:rPr>
          <w:lang w:eastAsia="zh-CN"/>
        </w:rPr>
      </w:pPr>
    </w:p>
    <w:p w14:paraId="53B9D8CF" w14:textId="77777777" w:rsidR="003E643A" w:rsidRPr="003E643A" w:rsidRDefault="003E643A" w:rsidP="003E643A">
      <w:pPr>
        <w:autoSpaceDE w:val="0"/>
        <w:spacing w:line="276" w:lineRule="auto"/>
      </w:pPr>
      <w:r w:rsidRPr="003E643A">
        <w:t xml:space="preserve">Kontaktna oseba v zvezi z vzdrževanjem predmetne opreme izvajalca je </w:t>
      </w:r>
      <w:r w:rsidRPr="003E643A">
        <w:rPr>
          <w:highlight w:val="lightGray"/>
        </w:rPr>
        <w:t>____________________</w:t>
      </w:r>
      <w:r w:rsidRPr="003E643A">
        <w:t xml:space="preserve">, elektronski naslov: </w:t>
      </w:r>
      <w:r w:rsidRPr="003E643A">
        <w:rPr>
          <w:highlight w:val="lightGray"/>
        </w:rPr>
        <w:t>______________________</w:t>
      </w:r>
      <w:r w:rsidRPr="003E643A">
        <w:t xml:space="preserve">, telefon št. </w:t>
      </w:r>
      <w:r w:rsidRPr="003E643A">
        <w:rPr>
          <w:highlight w:val="lightGray"/>
        </w:rPr>
        <w:t>______________</w:t>
      </w:r>
      <w:r w:rsidRPr="003E643A">
        <w:t xml:space="preserve">. </w:t>
      </w:r>
    </w:p>
    <w:p w14:paraId="1BBF729D" w14:textId="77777777" w:rsidR="003E643A" w:rsidRPr="003E643A" w:rsidRDefault="003E643A" w:rsidP="003E643A">
      <w:pPr>
        <w:autoSpaceDE w:val="0"/>
        <w:spacing w:line="276" w:lineRule="auto"/>
        <w:rPr>
          <w:lang w:eastAsia="zh-CN"/>
        </w:rPr>
      </w:pPr>
    </w:p>
    <w:p w14:paraId="1A9CBCB7"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247490AA" w14:textId="4BF34C29" w:rsidR="00D61BE8" w:rsidRDefault="00D61BE8" w:rsidP="00D61BE8">
      <w:pPr>
        <w:autoSpaceDE w:val="0"/>
        <w:spacing w:line="276" w:lineRule="auto"/>
      </w:pPr>
      <w:r>
        <w:t>Izvajalec mora za vsak servisni (preventivni, korektivni) izdati servisni nalog najmanj z naslednjimi podatki: vrsta posega, vzrok posega, podatki o aparatu, datum in ura pričetka dela, ime serviserja, ure dela, specifikacija del/popravila, zamenjani rezervni deli, ura konec dela, vsi merilni protokoli izvedeni v času posega, izjava, da je aparat brezhiben in varen za uporabo. Servisni nalog mora biti izdan za vsak poseg posebej. Vsak servisni nalog mora prodajalec/izvajalec dati v podpis pooblaščeni osebi naročnika in ga mora v 24 urah poslati na elektronski naslov naročnika.</w:t>
      </w:r>
    </w:p>
    <w:p w14:paraId="4FBDA9B8" w14:textId="77777777" w:rsidR="00563EED" w:rsidRDefault="00563EED" w:rsidP="00D61BE8">
      <w:pPr>
        <w:autoSpaceDE w:val="0"/>
        <w:spacing w:line="276" w:lineRule="auto"/>
      </w:pPr>
    </w:p>
    <w:p w14:paraId="4FDB096A" w14:textId="26DE8FF8" w:rsidR="003E643A" w:rsidRPr="003E643A" w:rsidRDefault="00D61BE8" w:rsidP="00D61BE8">
      <w:pPr>
        <w:autoSpaceDE w:val="0"/>
        <w:spacing w:line="276" w:lineRule="auto"/>
        <w:rPr>
          <w:b/>
          <w:bCs/>
        </w:rPr>
      </w:pPr>
      <w:r>
        <w:t>Izvajalec je dolžan vsak mesec pošiljati na elektronski naslov naročnika »</w:t>
      </w:r>
      <w:proofErr w:type="spellStart"/>
      <w:r>
        <w:t>excelovo</w:t>
      </w:r>
      <w:proofErr w:type="spellEnd"/>
      <w:r>
        <w:t>« tabelo vseh servisnih posegov z vsemi zgoraj navedenimi podatki v elektronski obliki. Prav tako mora prodajalec/izvajalec na vsakih 12 mesecev v času pogodbenega obdobja poslati naročniku podroben opis stanja aparata.</w:t>
      </w:r>
    </w:p>
    <w:p w14:paraId="2104FBA8"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57370ED5" w14:textId="77777777" w:rsidR="003E643A" w:rsidRPr="003E643A" w:rsidRDefault="003E643A" w:rsidP="003E643A">
      <w:pPr>
        <w:widowControl w:val="0"/>
        <w:autoSpaceDE w:val="0"/>
        <w:spacing w:line="276" w:lineRule="auto"/>
      </w:pPr>
      <w:r w:rsidRPr="003E643A">
        <w:t>Izvajalec se s to pogodbo zavezuje, da:</w:t>
      </w:r>
    </w:p>
    <w:p w14:paraId="7640E10F" w14:textId="77777777" w:rsidR="003E643A" w:rsidRPr="003E643A" w:rsidRDefault="003E643A" w:rsidP="003E643A">
      <w:pPr>
        <w:widowControl w:val="0"/>
        <w:autoSpaceDE w:val="0"/>
        <w:spacing w:line="276" w:lineRule="auto"/>
      </w:pPr>
    </w:p>
    <w:p w14:paraId="3206FAEE" w14:textId="77777777" w:rsidR="003E643A" w:rsidRPr="003E643A" w:rsidRDefault="003E643A" w:rsidP="006B7CFE">
      <w:pPr>
        <w:widowControl w:val="0"/>
        <w:numPr>
          <w:ilvl w:val="0"/>
          <w:numId w:val="59"/>
        </w:numPr>
        <w:autoSpaceDE w:val="0"/>
        <w:spacing w:line="276" w:lineRule="auto"/>
        <w:ind w:left="284" w:hanging="284"/>
        <w:rPr>
          <w:lang w:eastAsia="zh-CN"/>
        </w:rPr>
      </w:pPr>
      <w:r w:rsidRPr="003E643A">
        <w:t>bo pri opravljanju storitev ravnal kot dober strokovnjak;</w:t>
      </w:r>
    </w:p>
    <w:p w14:paraId="50D54750" w14:textId="77777777" w:rsidR="003E643A" w:rsidRPr="003E643A" w:rsidRDefault="003E643A" w:rsidP="006B7CFE">
      <w:pPr>
        <w:widowControl w:val="0"/>
        <w:numPr>
          <w:ilvl w:val="0"/>
          <w:numId w:val="59"/>
        </w:numPr>
        <w:autoSpaceDE w:val="0"/>
        <w:spacing w:line="276" w:lineRule="auto"/>
        <w:ind w:left="284" w:hanging="284"/>
      </w:pPr>
      <w:r w:rsidRPr="003E643A">
        <w:t>bo naročniku povrnil škodo, ki bo nastala na opremi, ki je predmet te pogodbe, zaradi njegovega malomarnega ali nestrokovnega ravnanja oz. zaradi vgradnje neustreznega materiala;</w:t>
      </w:r>
    </w:p>
    <w:p w14:paraId="211DB383" w14:textId="77777777" w:rsidR="003E643A" w:rsidRPr="003E643A" w:rsidRDefault="003E643A" w:rsidP="006B7CFE">
      <w:pPr>
        <w:widowControl w:val="0"/>
        <w:numPr>
          <w:ilvl w:val="0"/>
          <w:numId w:val="59"/>
        </w:numPr>
        <w:autoSpaceDE w:val="0"/>
        <w:spacing w:line="276" w:lineRule="auto"/>
        <w:ind w:left="284" w:hanging="284"/>
      </w:pPr>
      <w:r w:rsidRPr="003E643A">
        <w:t>bo naročniku povrnil odškodnino, ki bi jo moral naročnik poravnati bolnikom, ki bi bila posledica ravnanja iz predhodne alinee tega člena oz. opustitve ali zamude s popravilom;</w:t>
      </w:r>
    </w:p>
    <w:p w14:paraId="0B7C6E34" w14:textId="77777777" w:rsidR="003E643A" w:rsidRPr="003E643A" w:rsidRDefault="003E643A" w:rsidP="006B7CFE">
      <w:pPr>
        <w:widowControl w:val="0"/>
        <w:numPr>
          <w:ilvl w:val="0"/>
          <w:numId w:val="59"/>
        </w:numPr>
        <w:autoSpaceDE w:val="0"/>
        <w:spacing w:line="276" w:lineRule="auto"/>
        <w:ind w:left="284" w:hanging="284"/>
      </w:pPr>
      <w:r w:rsidRPr="003E643A">
        <w:t>bo naročniku povrnil vso škodo, nastalo zaradi neizpolnjevanja te pogodbe;</w:t>
      </w:r>
    </w:p>
    <w:p w14:paraId="3F9C6A8D" w14:textId="175FDFBF" w:rsidR="003E643A" w:rsidRDefault="003E643A" w:rsidP="006B7CFE">
      <w:pPr>
        <w:widowControl w:val="0"/>
        <w:numPr>
          <w:ilvl w:val="0"/>
          <w:numId w:val="59"/>
        </w:numPr>
        <w:autoSpaceDE w:val="0"/>
        <w:spacing w:line="276" w:lineRule="auto"/>
        <w:ind w:left="284" w:hanging="284"/>
      </w:pPr>
      <w:r w:rsidRPr="003E643A">
        <w:t>ne bo nikomur sporočal zdravstvenih in ostalih podatkov o bolnikih, s katerimi se bo seznanil pri opravljanju storitev po tej pogodbi in bo pri tem ravnal v skladu z določbami zakona, ki ureja varstvo osebnih podatkov</w:t>
      </w:r>
      <w:r w:rsidR="008933FC">
        <w:t>;</w:t>
      </w:r>
    </w:p>
    <w:p w14:paraId="541751F7" w14:textId="52A5399F" w:rsidR="008933FC" w:rsidRPr="00E14DB0" w:rsidRDefault="00111F4A" w:rsidP="006B7CFE">
      <w:pPr>
        <w:widowControl w:val="0"/>
        <w:numPr>
          <w:ilvl w:val="0"/>
          <w:numId w:val="59"/>
        </w:numPr>
        <w:autoSpaceDE w:val="0"/>
        <w:spacing w:line="276" w:lineRule="auto"/>
        <w:ind w:left="284" w:hanging="284"/>
        <w:rPr>
          <w:color w:val="000000" w:themeColor="text1"/>
        </w:rPr>
      </w:pPr>
      <w:r w:rsidRPr="00E14DB0">
        <w:rPr>
          <w:color w:val="000000" w:themeColor="text1"/>
        </w:rPr>
        <w:t>se bo v primeru okvare aparata odzval v</w:t>
      </w:r>
      <w:r w:rsidR="008933FC" w:rsidRPr="00E14DB0">
        <w:rPr>
          <w:color w:val="000000" w:themeColor="text1"/>
        </w:rPr>
        <w:t xml:space="preserve"> največ 4 ur</w:t>
      </w:r>
      <w:r w:rsidRPr="00E14DB0">
        <w:rPr>
          <w:color w:val="000000" w:themeColor="text1"/>
        </w:rPr>
        <w:t>ah</w:t>
      </w:r>
      <w:r w:rsidR="008933FC" w:rsidRPr="00E14DB0">
        <w:rPr>
          <w:color w:val="000000" w:themeColor="text1"/>
        </w:rPr>
        <w:t xml:space="preserve"> od poziva naročnika. Rok za odpravo napake je 72 ur po pozivu s strani naročnika.</w:t>
      </w:r>
    </w:p>
    <w:p w14:paraId="27A0587D" w14:textId="77777777" w:rsidR="00111F4A" w:rsidRPr="00111F4A" w:rsidRDefault="00111F4A" w:rsidP="00111F4A">
      <w:pPr>
        <w:widowControl w:val="0"/>
        <w:autoSpaceDE w:val="0"/>
        <w:spacing w:line="276" w:lineRule="auto"/>
        <w:rPr>
          <w:color w:val="FF0000"/>
        </w:rPr>
      </w:pPr>
    </w:p>
    <w:p w14:paraId="6EB07CC2"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03AF2101" w14:textId="77777777" w:rsidR="003E643A" w:rsidRPr="00E14DB0" w:rsidRDefault="003E643A" w:rsidP="003E643A">
      <w:pPr>
        <w:widowControl w:val="0"/>
        <w:autoSpaceDE w:val="0"/>
        <w:spacing w:line="276" w:lineRule="auto"/>
        <w:rPr>
          <w:color w:val="000000" w:themeColor="text1"/>
        </w:rPr>
      </w:pPr>
      <w:r w:rsidRPr="00E14DB0">
        <w:rPr>
          <w:color w:val="000000" w:themeColor="text1"/>
        </w:rPr>
        <w:t>V primeru zamude z izvajanjem pogodbenih obveznosti in v primeru kršitve odzivnih časov, bo izvajalec plačal naročniku pogodbeno kazen, in sicer:</w:t>
      </w:r>
    </w:p>
    <w:p w14:paraId="7091E705" w14:textId="60EB94D3" w:rsidR="003E643A" w:rsidRPr="00E14DB0" w:rsidRDefault="003E643A" w:rsidP="003E643A">
      <w:pPr>
        <w:widowControl w:val="0"/>
        <w:autoSpaceDE w:val="0"/>
        <w:spacing w:line="276" w:lineRule="auto"/>
        <w:rPr>
          <w:color w:val="000000" w:themeColor="text1"/>
        </w:rPr>
      </w:pPr>
      <w:r w:rsidRPr="00E14DB0">
        <w:rPr>
          <w:color w:val="000000" w:themeColor="text1"/>
        </w:rPr>
        <w:t xml:space="preserve">- za vsak koledarski dan zamude v višini </w:t>
      </w:r>
      <w:r w:rsidR="00C55171" w:rsidRPr="00E14DB0">
        <w:rPr>
          <w:color w:val="000000" w:themeColor="text1"/>
        </w:rPr>
        <w:t>0,</w:t>
      </w:r>
      <w:r w:rsidRPr="00E14DB0">
        <w:rPr>
          <w:color w:val="000000" w:themeColor="text1"/>
        </w:rPr>
        <w:t xml:space="preserve">5 % (odstotka) </w:t>
      </w:r>
      <w:r w:rsidR="00C55171" w:rsidRPr="00E14DB0">
        <w:rPr>
          <w:color w:val="000000" w:themeColor="text1"/>
        </w:rPr>
        <w:t>skupne pogodbene vrednosti. Skupna pogodbena kazen lahko znaša največ 10 % skupne pogodbene vrednosti.</w:t>
      </w:r>
    </w:p>
    <w:p w14:paraId="48B948C8" w14:textId="0729EA3D" w:rsidR="00C55171" w:rsidRPr="00E14DB0" w:rsidRDefault="00C55171" w:rsidP="003E643A">
      <w:pPr>
        <w:widowControl w:val="0"/>
        <w:autoSpaceDE w:val="0"/>
        <w:spacing w:line="276" w:lineRule="auto"/>
        <w:rPr>
          <w:color w:val="000000" w:themeColor="text1"/>
        </w:rPr>
      </w:pPr>
    </w:p>
    <w:p w14:paraId="6E0BE7DF" w14:textId="64AF5C14" w:rsidR="00C55171" w:rsidRPr="00E14DB0" w:rsidRDefault="00C55171" w:rsidP="00C55171">
      <w:pPr>
        <w:overflowPunct w:val="0"/>
        <w:autoSpaceDE w:val="0"/>
        <w:autoSpaceDN w:val="0"/>
        <w:adjustRightInd w:val="0"/>
        <w:spacing w:line="276" w:lineRule="auto"/>
        <w:textAlignment w:val="baseline"/>
        <w:rPr>
          <w:color w:val="000000" w:themeColor="text1"/>
        </w:rPr>
      </w:pPr>
      <w:r w:rsidRPr="00E14DB0">
        <w:rPr>
          <w:color w:val="000000" w:themeColor="text1"/>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2858ABD8" w14:textId="77777777" w:rsidR="003E643A" w:rsidRPr="003E643A" w:rsidRDefault="003E643A" w:rsidP="003E643A">
      <w:pPr>
        <w:widowControl w:val="0"/>
        <w:autoSpaceDE w:val="0"/>
        <w:spacing w:line="276" w:lineRule="auto"/>
      </w:pPr>
    </w:p>
    <w:p w14:paraId="6CC54F37" w14:textId="427EFDE3" w:rsidR="003E643A" w:rsidRDefault="003E643A" w:rsidP="003E643A">
      <w:pPr>
        <w:widowControl w:val="0"/>
        <w:autoSpaceDE w:val="0"/>
        <w:spacing w:line="276" w:lineRule="auto"/>
      </w:pPr>
      <w:r w:rsidRPr="003E643A">
        <w:t>Če bo škoda, ki jo bo zaradi zamude utrpel naročnik, večja od pogodbene kazni, ima pravico zahtevati razliko do polne odškodnine oz. vnovčiti zavarovanje za dobro izvedbo pogodbenih obveznosti.</w:t>
      </w:r>
    </w:p>
    <w:p w14:paraId="36C44A23" w14:textId="7E8D2DE1" w:rsidR="001B7A4A" w:rsidRDefault="001B7A4A" w:rsidP="003E643A">
      <w:pPr>
        <w:widowControl w:val="0"/>
        <w:autoSpaceDE w:val="0"/>
        <w:spacing w:line="276" w:lineRule="auto"/>
        <w:rPr>
          <w:lang w:eastAsia="zh-CN"/>
        </w:rPr>
      </w:pPr>
    </w:p>
    <w:p w14:paraId="092603C2" w14:textId="77777777" w:rsidR="00FB5584" w:rsidRPr="003E643A" w:rsidRDefault="00FB5584" w:rsidP="003E643A">
      <w:pPr>
        <w:widowControl w:val="0"/>
        <w:autoSpaceDE w:val="0"/>
        <w:spacing w:line="276" w:lineRule="auto"/>
        <w:rPr>
          <w:lang w:eastAsia="zh-CN"/>
        </w:rPr>
      </w:pPr>
    </w:p>
    <w:p w14:paraId="687CD156"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lastRenderedPageBreak/>
        <w:t>člen</w:t>
      </w:r>
    </w:p>
    <w:p w14:paraId="682E91FC" w14:textId="752C7ACD" w:rsidR="003E643A" w:rsidRDefault="003E643A" w:rsidP="003E643A">
      <w:pPr>
        <w:widowControl w:val="0"/>
        <w:autoSpaceDE w:val="0"/>
        <w:spacing w:line="276" w:lineRule="auto"/>
      </w:pPr>
      <w:r w:rsidRPr="003E643A">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8996969" w14:textId="77777777" w:rsidR="00596EE3" w:rsidRPr="003E643A" w:rsidRDefault="00596EE3" w:rsidP="003E643A">
      <w:pPr>
        <w:widowControl w:val="0"/>
        <w:autoSpaceDE w:val="0"/>
        <w:spacing w:line="276" w:lineRule="auto"/>
      </w:pPr>
    </w:p>
    <w:p w14:paraId="5DA3571F"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12945D05" w14:textId="5AC799A4" w:rsidR="003E643A" w:rsidRDefault="003E643A" w:rsidP="003E643A">
      <w:pPr>
        <w:widowControl w:val="0"/>
        <w:autoSpaceDE w:val="0"/>
        <w:spacing w:line="276" w:lineRule="auto"/>
      </w:pPr>
      <w:r w:rsidRPr="003E643A">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365E08DD" w14:textId="77777777" w:rsidR="003D46C2" w:rsidRPr="003E643A" w:rsidRDefault="003D46C2" w:rsidP="003E643A">
      <w:pPr>
        <w:widowControl w:val="0"/>
        <w:autoSpaceDE w:val="0"/>
        <w:spacing w:line="276" w:lineRule="auto"/>
      </w:pPr>
    </w:p>
    <w:p w14:paraId="60C14A01"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7240E340" w14:textId="5F6F010E" w:rsidR="003E643A" w:rsidRPr="003E643A" w:rsidRDefault="003E643A" w:rsidP="003E643A">
      <w:pPr>
        <w:widowControl w:val="0"/>
        <w:autoSpaceDE w:val="0"/>
        <w:spacing w:line="276" w:lineRule="auto"/>
      </w:pPr>
      <w:r w:rsidRPr="003E643A">
        <w:t xml:space="preserve">Izvajalec mora najkasneje v 15 dneh pred potekom zavarovanja za odpravo napak v garancijskem roku po </w:t>
      </w:r>
      <w:r w:rsidR="00E766BB">
        <w:t xml:space="preserve">pogodbi </w:t>
      </w:r>
      <w:r w:rsidR="00E766BB" w:rsidRPr="00E766BB">
        <w:t xml:space="preserve">za </w:t>
      </w:r>
      <w:r w:rsidR="00BA2CB4">
        <w:t xml:space="preserve">dobavo </w:t>
      </w:r>
      <w:proofErr w:type="spellStart"/>
      <w:r w:rsidR="00BA2CB4">
        <w:t>mamografa</w:t>
      </w:r>
      <w:proofErr w:type="spellEnd"/>
      <w:r w:rsidR="00E14DB0">
        <w:t xml:space="preserve"> št. __________</w:t>
      </w:r>
      <w:r w:rsidRPr="003E643A">
        <w:t xml:space="preserve">, izročiti naročniku zavarovanje za dobro izvedbo pogodbenih obveznosti v višini 10% od pogodbene vrednosti v EUR z DDV (za obdobje veljavnosti </w:t>
      </w:r>
      <w:r w:rsidR="00E14DB0">
        <w:t>6</w:t>
      </w:r>
      <w:r w:rsidRPr="003E643A">
        <w:t xml:space="preserve"> let + </w:t>
      </w:r>
      <w:r w:rsidR="00E766BB">
        <w:t>3</w:t>
      </w:r>
      <w:r w:rsidRPr="003E643A">
        <w:t>0 dni), ki jo bo naročnik vnovčil v naslednjih primerih:</w:t>
      </w:r>
    </w:p>
    <w:p w14:paraId="3E5AF4C1" w14:textId="77777777" w:rsidR="003E643A" w:rsidRPr="003E643A" w:rsidRDefault="003E643A" w:rsidP="006B7CFE">
      <w:pPr>
        <w:widowControl w:val="0"/>
        <w:numPr>
          <w:ilvl w:val="0"/>
          <w:numId w:val="59"/>
        </w:numPr>
        <w:autoSpaceDE w:val="0"/>
        <w:spacing w:line="276" w:lineRule="auto"/>
        <w:ind w:left="284" w:hanging="284"/>
      </w:pPr>
      <w:r w:rsidRPr="003E643A">
        <w:t>če se bo izkazalo, da izvajalec storitev ne opravlja v skladu s pogodbo (vključno s kršitvijo odzivnih časov);</w:t>
      </w:r>
    </w:p>
    <w:p w14:paraId="426C562C" w14:textId="77777777" w:rsidR="003E643A" w:rsidRPr="003E643A" w:rsidRDefault="003E643A" w:rsidP="006B7CFE">
      <w:pPr>
        <w:widowControl w:val="0"/>
        <w:numPr>
          <w:ilvl w:val="0"/>
          <w:numId w:val="59"/>
        </w:numPr>
        <w:autoSpaceDE w:val="0"/>
        <w:spacing w:line="276" w:lineRule="auto"/>
        <w:ind w:left="284" w:hanging="284"/>
      </w:pPr>
      <w:r w:rsidRPr="003E643A">
        <w:t>če bo naročnik pogodbo razdrl zaradi kršitev s strani izvajalca;</w:t>
      </w:r>
    </w:p>
    <w:p w14:paraId="1F9BAE52" w14:textId="245AAD82" w:rsidR="003E643A" w:rsidRDefault="003E643A" w:rsidP="006B7CFE">
      <w:pPr>
        <w:widowControl w:val="0"/>
        <w:numPr>
          <w:ilvl w:val="0"/>
          <w:numId w:val="59"/>
        </w:numPr>
        <w:autoSpaceDE w:val="0"/>
        <w:spacing w:line="276" w:lineRule="auto"/>
        <w:ind w:left="284" w:hanging="284"/>
      </w:pPr>
      <w:r w:rsidRPr="003E643A">
        <w:t>če bo izvajalec kršil zaupnost podatkov.</w:t>
      </w:r>
    </w:p>
    <w:p w14:paraId="45BF247A" w14:textId="77777777" w:rsidR="00E766BB" w:rsidRPr="003E643A" w:rsidRDefault="00E766BB" w:rsidP="000034C3">
      <w:pPr>
        <w:widowControl w:val="0"/>
        <w:autoSpaceDE w:val="0"/>
        <w:spacing w:line="276" w:lineRule="auto"/>
        <w:ind w:left="284"/>
      </w:pPr>
    </w:p>
    <w:p w14:paraId="327B37D6"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3C19E17D" w14:textId="2A6F9D84" w:rsidR="003E643A" w:rsidRDefault="003E643A" w:rsidP="003E643A">
      <w:pPr>
        <w:autoSpaceDE w:val="0"/>
        <w:spacing w:line="276" w:lineRule="auto"/>
      </w:pPr>
      <w:r w:rsidRPr="003E643A">
        <w:t xml:space="preserve">Pogodba se sklepa za obdobje </w:t>
      </w:r>
      <w:r w:rsidR="00E14DB0">
        <w:t>šestih</w:t>
      </w:r>
      <w:r w:rsidRPr="003E643A">
        <w:t xml:space="preserve"> (</w:t>
      </w:r>
      <w:r w:rsidR="00E14DB0">
        <w:t>6</w:t>
      </w:r>
      <w:r w:rsidRPr="003E643A">
        <w:t>) let in začne veljati z dnem, ko jo podpišeta obe pogodbeni stranki in po poteku garancijskih rokov za</w:t>
      </w:r>
      <w:r w:rsidR="00E14DB0">
        <w:t xml:space="preserve"> medicinsko</w:t>
      </w:r>
      <w:r w:rsidRPr="003E643A">
        <w:t xml:space="preserve"> opremo</w:t>
      </w:r>
      <w:r w:rsidR="00E14DB0">
        <w:t xml:space="preserve"> dobavljeno</w:t>
      </w:r>
      <w:r w:rsidRPr="003E643A">
        <w:t xml:space="preserve"> po pogodbi </w:t>
      </w:r>
      <w:r w:rsidR="00E14DB0">
        <w:t>št. _________.</w:t>
      </w:r>
    </w:p>
    <w:p w14:paraId="16FA8BED" w14:textId="77777777" w:rsidR="00E14DB0" w:rsidRPr="003E643A" w:rsidRDefault="00E14DB0" w:rsidP="003E643A">
      <w:pPr>
        <w:autoSpaceDE w:val="0"/>
        <w:spacing w:line="276" w:lineRule="auto"/>
      </w:pPr>
    </w:p>
    <w:p w14:paraId="47EC3C98"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4CDD784C" w14:textId="77777777" w:rsidR="003E643A" w:rsidRPr="003E643A" w:rsidRDefault="003E643A" w:rsidP="003E643A">
      <w:pPr>
        <w:rPr>
          <w:color w:val="000000"/>
          <w:lang w:eastAsia="en-US"/>
        </w:rPr>
      </w:pPr>
      <w:r w:rsidRPr="003E643A">
        <w:rPr>
          <w:color w:val="000000"/>
          <w:lang w:eastAsia="en-US"/>
        </w:rPr>
        <w:t>Ta pogodba je sklenjena pod razveznim pogojem, ki se uresniči v primeru izpolnitve ene od naslednjih okoliščin:</w:t>
      </w:r>
    </w:p>
    <w:p w14:paraId="675CD6B8" w14:textId="77777777" w:rsidR="003E643A" w:rsidRPr="003E643A" w:rsidRDefault="003E643A" w:rsidP="006B7CFE">
      <w:pPr>
        <w:numPr>
          <w:ilvl w:val="0"/>
          <w:numId w:val="56"/>
        </w:numPr>
        <w:suppressAutoHyphens/>
        <w:spacing w:line="240" w:lineRule="auto"/>
        <w:rPr>
          <w:color w:val="000000"/>
          <w:lang w:eastAsia="en-US"/>
        </w:rPr>
      </w:pPr>
      <w:r w:rsidRPr="003E643A">
        <w:rPr>
          <w:color w:val="000000"/>
          <w:lang w:eastAsia="en-US"/>
        </w:rPr>
        <w:t xml:space="preserve">če bo naročnik seznanjen, da je sodišče s pravnomočno odločitvijo ugotovilo kršitev obveznosti delovne, </w:t>
      </w:r>
      <w:proofErr w:type="spellStart"/>
      <w:r w:rsidRPr="003E643A">
        <w:rPr>
          <w:color w:val="000000"/>
          <w:lang w:eastAsia="en-US"/>
        </w:rPr>
        <w:t>okoljske</w:t>
      </w:r>
      <w:proofErr w:type="spellEnd"/>
      <w:r w:rsidRPr="003E643A">
        <w:rPr>
          <w:color w:val="000000"/>
          <w:lang w:eastAsia="en-US"/>
        </w:rPr>
        <w:t xml:space="preserve"> ali socialne zakonodaje s strani dobavitelja ali podizvajalca ali </w:t>
      </w:r>
    </w:p>
    <w:p w14:paraId="6FA64C40" w14:textId="77777777" w:rsidR="003E643A" w:rsidRPr="003E643A" w:rsidRDefault="003E643A" w:rsidP="006B7CFE">
      <w:pPr>
        <w:numPr>
          <w:ilvl w:val="0"/>
          <w:numId w:val="56"/>
        </w:numPr>
        <w:suppressAutoHyphens/>
        <w:spacing w:line="240" w:lineRule="auto"/>
        <w:rPr>
          <w:color w:val="000000"/>
          <w:lang w:eastAsia="en-US"/>
        </w:rPr>
      </w:pPr>
      <w:r w:rsidRPr="003E643A">
        <w:rPr>
          <w:color w:val="000000"/>
          <w:lang w:eastAsia="en-US"/>
        </w:rPr>
        <w:t>če bo naročnik seznanjen, da je pristojni državni organ pri dobavitelju ali podizvajalcu v času izvajanja pogodbe ugotovil najmanj dve kršitvi v zvezi s:</w:t>
      </w:r>
    </w:p>
    <w:p w14:paraId="59C8134F"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 xml:space="preserve">plačilom za delo, </w:t>
      </w:r>
    </w:p>
    <w:p w14:paraId="6B999271"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 xml:space="preserve">delovnim časom, </w:t>
      </w:r>
    </w:p>
    <w:p w14:paraId="7D93E398"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 xml:space="preserve">počitki, </w:t>
      </w:r>
    </w:p>
    <w:p w14:paraId="2D8F49D0"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 xml:space="preserve">opravljanjem dela na podlagi pogodb civilnega prava kljub obstoju elementov delovnega razmerja ali </w:t>
      </w:r>
    </w:p>
    <w:p w14:paraId="6D0F7352"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v zvezi z zaposlovanjem na črno</w:t>
      </w:r>
    </w:p>
    <w:p w14:paraId="04C80AED" w14:textId="77777777" w:rsidR="003E643A" w:rsidRPr="003E643A" w:rsidRDefault="003E643A" w:rsidP="003E643A">
      <w:pPr>
        <w:rPr>
          <w:color w:val="000000"/>
          <w:lang w:eastAsia="en-US"/>
        </w:rPr>
      </w:pPr>
      <w:r w:rsidRPr="003E643A">
        <w:rPr>
          <w:color w:val="000000"/>
          <w:lang w:eastAsia="en-US"/>
        </w:rPr>
        <w:t>in za kateri mu je bila s pravnomočno odločitvijo ali več pravnomočnimi odločitvami izrečena globa za prekršek.</w:t>
      </w:r>
    </w:p>
    <w:p w14:paraId="0957DC93" w14:textId="77777777" w:rsidR="003E643A" w:rsidRPr="003E643A" w:rsidRDefault="003E643A" w:rsidP="003E643A">
      <w:pPr>
        <w:rPr>
          <w:color w:val="000000"/>
          <w:lang w:eastAsia="en-US"/>
        </w:rPr>
      </w:pPr>
    </w:p>
    <w:p w14:paraId="0AB5A8E8" w14:textId="77777777" w:rsidR="003E643A" w:rsidRPr="003E643A" w:rsidRDefault="003E643A" w:rsidP="003E643A">
      <w:pPr>
        <w:rPr>
          <w:color w:val="000000"/>
          <w:lang w:eastAsia="en-US"/>
        </w:rPr>
      </w:pPr>
      <w:r w:rsidRPr="003E643A">
        <w:rPr>
          <w:color w:val="000000"/>
          <w:lang w:eastAsia="en-US"/>
        </w:rPr>
        <w:t xml:space="preserve">V primeru seznanitve naročnika s kršitvijo bo naročnik o tem obvestil dobavitelja v desetih dneh. </w:t>
      </w:r>
    </w:p>
    <w:p w14:paraId="761D73EA" w14:textId="77777777" w:rsidR="003E643A" w:rsidRPr="003E643A" w:rsidRDefault="003E643A" w:rsidP="003E643A">
      <w:pPr>
        <w:rPr>
          <w:color w:val="000000"/>
          <w:lang w:eastAsia="en-US"/>
        </w:rPr>
      </w:pPr>
    </w:p>
    <w:p w14:paraId="62F4DB95" w14:textId="77777777" w:rsidR="003E643A" w:rsidRPr="003E643A" w:rsidRDefault="003E643A" w:rsidP="003E643A">
      <w:pPr>
        <w:rPr>
          <w:color w:val="000000"/>
          <w:lang w:eastAsia="en-US"/>
        </w:rPr>
      </w:pPr>
      <w:r w:rsidRPr="003E643A">
        <w:rPr>
          <w:color w:val="000000"/>
          <w:lang w:eastAsia="en-US"/>
        </w:rPr>
        <w:lastRenderedPageBreak/>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E643A">
        <w:rPr>
          <w:color w:val="000000"/>
          <w:lang w:eastAsia="en-US"/>
        </w:rPr>
        <w:t>podizvajanje</w:t>
      </w:r>
      <w:proofErr w:type="spellEnd"/>
      <w:r w:rsidRPr="003E643A">
        <w:rPr>
          <w:color w:val="000000"/>
          <w:lang w:eastAsia="en-U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6698BB78" w14:textId="77777777" w:rsidR="003E643A" w:rsidRPr="003E643A" w:rsidRDefault="003E643A" w:rsidP="003E643A">
      <w:pPr>
        <w:rPr>
          <w:color w:val="000000"/>
          <w:lang w:eastAsia="en-US"/>
        </w:rPr>
      </w:pPr>
    </w:p>
    <w:p w14:paraId="0C5CCA5B" w14:textId="77777777" w:rsidR="003E643A" w:rsidRPr="003E643A" w:rsidRDefault="003E643A" w:rsidP="003E643A">
      <w:pPr>
        <w:rPr>
          <w:color w:val="000000"/>
          <w:lang w:eastAsia="en-US"/>
        </w:rPr>
      </w:pPr>
      <w:r w:rsidRPr="003E643A">
        <w:rPr>
          <w:color w:val="000000"/>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5ECBBDC7" w14:textId="77777777" w:rsidR="003E643A" w:rsidRPr="003E643A" w:rsidRDefault="003E643A" w:rsidP="003E643A">
      <w:pPr>
        <w:rPr>
          <w:color w:val="000000"/>
          <w:lang w:eastAsia="en-US"/>
        </w:rPr>
      </w:pPr>
    </w:p>
    <w:p w14:paraId="493C6863" w14:textId="77777777" w:rsidR="003E643A" w:rsidRPr="003E643A" w:rsidRDefault="003E643A" w:rsidP="003E643A">
      <w:pPr>
        <w:rPr>
          <w:color w:val="000000"/>
          <w:lang w:eastAsia="en-US"/>
        </w:rPr>
      </w:pPr>
      <w:r w:rsidRPr="003E643A">
        <w:rPr>
          <w:color w:val="000000"/>
          <w:lang w:eastAsia="en-US"/>
        </w:rPr>
        <w:t>Če naročnik v 60 dneh od seznanitve s kršitvijo ne začne novega postopka javnega naročila, se šteje, da je pogodba razvezana šestdeseti dan od seznanitve s kršitvijo.</w:t>
      </w:r>
    </w:p>
    <w:p w14:paraId="2D7D89CA" w14:textId="77777777" w:rsidR="003E643A" w:rsidRPr="003E643A" w:rsidRDefault="003E643A" w:rsidP="003E643A">
      <w:pPr>
        <w:rPr>
          <w:lang w:eastAsia="zh-CN"/>
        </w:rPr>
      </w:pPr>
    </w:p>
    <w:p w14:paraId="441BCC78"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797FF95F" w14:textId="77777777" w:rsidR="003E643A" w:rsidRPr="003E643A" w:rsidRDefault="003E643A" w:rsidP="003E643A">
      <w:pPr>
        <w:autoSpaceDE w:val="0"/>
        <w:spacing w:line="276" w:lineRule="auto"/>
      </w:pPr>
      <w:r w:rsidRPr="003E643A">
        <w:t>Če pride do prekinitve del oziroma do razdrtja pogodbe po krivdi ene od pogodbenih strank, nosi nastale stroške tista pogodbena stranka, ki je povzročila prekinitev dela ali razdrtje pogodbe.</w:t>
      </w:r>
    </w:p>
    <w:p w14:paraId="3D8EB34A" w14:textId="77777777" w:rsidR="003E643A" w:rsidRPr="003E643A" w:rsidRDefault="003E643A" w:rsidP="003E643A">
      <w:pPr>
        <w:autoSpaceDE w:val="0"/>
        <w:spacing w:line="276" w:lineRule="auto"/>
      </w:pPr>
    </w:p>
    <w:p w14:paraId="2680E870" w14:textId="77777777" w:rsidR="003E643A" w:rsidRPr="003E643A" w:rsidRDefault="003E643A" w:rsidP="003E643A">
      <w:pPr>
        <w:autoSpaceDE w:val="0"/>
        <w:spacing w:line="276" w:lineRule="auto"/>
        <w:rPr>
          <w:lang w:eastAsia="zh-CN"/>
        </w:rPr>
      </w:pPr>
      <w:r w:rsidRPr="003E643A">
        <w:t>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3A61E043" w14:textId="77777777" w:rsidR="003E643A" w:rsidRPr="003E643A" w:rsidRDefault="003E643A" w:rsidP="003E643A">
      <w:pPr>
        <w:autoSpaceDE w:val="0"/>
        <w:spacing w:line="276" w:lineRule="auto"/>
      </w:pPr>
    </w:p>
    <w:p w14:paraId="57E5406E" w14:textId="77777777" w:rsidR="003E643A" w:rsidRPr="003E643A" w:rsidRDefault="003E643A" w:rsidP="003E643A">
      <w:pPr>
        <w:autoSpaceDE w:val="0"/>
        <w:spacing w:line="276" w:lineRule="auto"/>
        <w:rPr>
          <w:lang w:eastAsia="zh-CN"/>
        </w:rPr>
      </w:pPr>
      <w:r w:rsidRPr="003E643A">
        <w:t>Med veljavnostjo pogodbe o izvedbi javnega naročila lahko naročnik ne glede na določbe zakona, ki ureja obligacijska razmerja, odstopi od pogodbe v naslednjih okoliščinah:</w:t>
      </w:r>
    </w:p>
    <w:p w14:paraId="10E5B0DA" w14:textId="77777777" w:rsidR="003E643A" w:rsidRPr="003E643A" w:rsidRDefault="003E643A" w:rsidP="006B7CFE">
      <w:pPr>
        <w:numPr>
          <w:ilvl w:val="0"/>
          <w:numId w:val="60"/>
        </w:numPr>
        <w:autoSpaceDE w:val="0"/>
        <w:spacing w:line="276" w:lineRule="auto"/>
        <w:ind w:left="426" w:hanging="426"/>
      </w:pPr>
      <w:r w:rsidRPr="003E643A">
        <w:rPr>
          <w:rFonts w:eastAsia="SimSun"/>
        </w:rPr>
        <w:t>če izvajalec neutemeljeno zavrne naročilo ali zaradi odstopanja od naročenega načina izvedbe ali nekvalitetne oziroma nepravilne izvedbe,</w:t>
      </w:r>
    </w:p>
    <w:p w14:paraId="56BE5C75" w14:textId="77777777" w:rsidR="003E643A" w:rsidRPr="003E643A" w:rsidRDefault="003E643A" w:rsidP="006B7CFE">
      <w:pPr>
        <w:numPr>
          <w:ilvl w:val="0"/>
          <w:numId w:val="60"/>
        </w:numPr>
        <w:autoSpaceDE w:val="0"/>
        <w:spacing w:line="276" w:lineRule="auto"/>
        <w:ind w:left="426" w:hanging="426"/>
      </w:pPr>
      <w:r w:rsidRPr="003E643A">
        <w:rPr>
          <w:rFonts w:eastAsia="SimSun"/>
        </w:rPr>
        <w:t>če izvajalec zamuja z izvedbo naročila ali zaradi napak pri izvedbi, ki bistveno zmanjšajo pomen posla,</w:t>
      </w:r>
    </w:p>
    <w:p w14:paraId="5FEDD65C" w14:textId="77777777" w:rsidR="003E643A" w:rsidRPr="003E643A" w:rsidRDefault="003E643A" w:rsidP="006B7CFE">
      <w:pPr>
        <w:numPr>
          <w:ilvl w:val="0"/>
          <w:numId w:val="60"/>
        </w:numPr>
        <w:autoSpaceDE w:val="0"/>
        <w:spacing w:line="276" w:lineRule="auto"/>
        <w:ind w:left="426" w:hanging="426"/>
      </w:pPr>
      <w:r w:rsidRPr="003E643A">
        <w:rPr>
          <w:rFonts w:eastAsia="SimSun"/>
        </w:rPr>
        <w:t>če izvajalec nekvalitetno izvaja pogodbene obveznosti,</w:t>
      </w:r>
    </w:p>
    <w:p w14:paraId="424569CE" w14:textId="77777777" w:rsidR="003E643A" w:rsidRPr="003E643A" w:rsidRDefault="003E643A" w:rsidP="006B7CFE">
      <w:pPr>
        <w:numPr>
          <w:ilvl w:val="0"/>
          <w:numId w:val="60"/>
        </w:numPr>
        <w:autoSpaceDE w:val="0"/>
        <w:spacing w:line="276" w:lineRule="auto"/>
        <w:ind w:left="426" w:hanging="426"/>
      </w:pPr>
      <w:r w:rsidRPr="003E643A">
        <w:t>če je naročnik seznanjen, da je sodišče s pravnomočno odločitvijo ugotovilo kršitev obveznosti iz drugega odstavka 3. člena Zakona o javnem naročanju, s strani izvajalca pogodbe/dobavitelja o izvedbi javnega naročila ali njegovega podizvajalca</w:t>
      </w:r>
      <w:r w:rsidRPr="003E643A">
        <w:rPr>
          <w:rFonts w:eastAsia="SimSun"/>
        </w:rPr>
        <w:t>,</w:t>
      </w:r>
    </w:p>
    <w:p w14:paraId="7BF8CA44" w14:textId="77777777" w:rsidR="003E643A" w:rsidRPr="003E643A" w:rsidRDefault="003E643A" w:rsidP="006B7CFE">
      <w:pPr>
        <w:numPr>
          <w:ilvl w:val="0"/>
          <w:numId w:val="60"/>
        </w:numPr>
        <w:autoSpaceDE w:val="0"/>
        <w:spacing w:line="276" w:lineRule="auto"/>
        <w:ind w:left="426" w:hanging="426"/>
      </w:pPr>
      <w:r w:rsidRPr="003E643A">
        <w:rPr>
          <w:rFonts w:eastAsia="SimSun"/>
        </w:rPr>
        <w:t>če naročnik za tekoče leto nima zagotovljenih finančnih sredstev,</w:t>
      </w:r>
    </w:p>
    <w:p w14:paraId="12748905" w14:textId="77777777" w:rsidR="003E643A" w:rsidRPr="003E643A" w:rsidRDefault="003E643A" w:rsidP="006B7CFE">
      <w:pPr>
        <w:numPr>
          <w:ilvl w:val="0"/>
          <w:numId w:val="60"/>
        </w:numPr>
        <w:autoSpaceDE w:val="0"/>
        <w:spacing w:line="276" w:lineRule="auto"/>
        <w:ind w:left="426" w:hanging="426"/>
      </w:pPr>
      <w:r w:rsidRPr="003E643A">
        <w:rPr>
          <w:rFonts w:eastAsia="SimSun"/>
        </w:rPr>
        <w:t>zaradi kršitev pogodbenih obveznosti s strani izvajalca, če kršitve ne prenehajo po opominu, poslanem pisno ali elektronsko.</w:t>
      </w:r>
    </w:p>
    <w:p w14:paraId="1BB9311A" w14:textId="77777777" w:rsidR="003E643A" w:rsidRPr="003E643A" w:rsidRDefault="003E643A" w:rsidP="003E643A">
      <w:pPr>
        <w:autoSpaceDE w:val="0"/>
        <w:spacing w:line="276" w:lineRule="auto"/>
        <w:rPr>
          <w:rFonts w:eastAsia="SimSun"/>
        </w:rPr>
      </w:pPr>
    </w:p>
    <w:p w14:paraId="2A9D7356" w14:textId="77777777" w:rsidR="003E643A" w:rsidRPr="003E643A" w:rsidRDefault="003E643A" w:rsidP="003E643A">
      <w:pPr>
        <w:autoSpaceDE w:val="0"/>
        <w:spacing w:line="276" w:lineRule="auto"/>
        <w:rPr>
          <w:rFonts w:eastAsia="Calibri"/>
          <w:lang w:eastAsia="zh-CN"/>
        </w:rPr>
      </w:pPr>
      <w:r w:rsidRPr="003E643A">
        <w:t>Odstop od pogodbe učinkuje z dnem, ko izvajalec prejme pisno izjavo naročnika o odstopu.</w:t>
      </w:r>
    </w:p>
    <w:p w14:paraId="755E6941" w14:textId="77777777" w:rsidR="003E643A" w:rsidRPr="003E643A" w:rsidRDefault="003E643A" w:rsidP="003E643A">
      <w:pPr>
        <w:autoSpaceDE w:val="0"/>
        <w:spacing w:line="276" w:lineRule="auto"/>
      </w:pPr>
    </w:p>
    <w:p w14:paraId="41F8D99A" w14:textId="77777777" w:rsidR="003E643A" w:rsidRPr="003E643A" w:rsidRDefault="003E643A" w:rsidP="003E643A">
      <w:pPr>
        <w:autoSpaceDE w:val="0"/>
        <w:spacing w:line="276" w:lineRule="auto"/>
      </w:pPr>
      <w:r w:rsidRPr="003E643A">
        <w:t>Naročnik bo istočasno z odstopom od pogodbe pričel s postopki za unovčenje zavarovanja za dobro izvedbo pogodbenih obveznosti.</w:t>
      </w:r>
    </w:p>
    <w:p w14:paraId="02C0AD82"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lastRenderedPageBreak/>
        <w:t>člen</w:t>
      </w:r>
    </w:p>
    <w:p w14:paraId="34CD0F6C" w14:textId="77777777" w:rsidR="003E643A" w:rsidRPr="003E643A" w:rsidRDefault="003E643A" w:rsidP="003E643A">
      <w:pPr>
        <w:widowControl w:val="0"/>
      </w:pPr>
      <w:r w:rsidRPr="003E643A">
        <w:rPr>
          <w:rFonts w:eastAsia="SimSun"/>
        </w:rPr>
        <w:t>Za poslovno upoštevno komunikacijo med naročnikom in izvajalcem šteje komunikacija preko pošte na poslovni naslov izvajalca in elektronske pošte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39D568BF" w14:textId="77777777" w:rsidR="003E643A" w:rsidRPr="003E643A" w:rsidRDefault="003E643A" w:rsidP="003E643A">
      <w:pPr>
        <w:widowControl w:val="0"/>
        <w:rPr>
          <w:rFonts w:eastAsia="SimSun"/>
        </w:rPr>
      </w:pPr>
    </w:p>
    <w:p w14:paraId="4B202EF1" w14:textId="77777777" w:rsidR="003E643A" w:rsidRPr="003E643A" w:rsidRDefault="003E643A" w:rsidP="003E643A">
      <w:pPr>
        <w:widowControl w:val="0"/>
        <w:rPr>
          <w:rFonts w:eastAsia="Calibri"/>
          <w:lang w:eastAsia="zh-CN"/>
        </w:rPr>
      </w:pPr>
      <w:r w:rsidRPr="003E643A">
        <w:rPr>
          <w:rFonts w:eastAsia="SimSun"/>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2CB5BF4D" w14:textId="77777777" w:rsidR="003E643A" w:rsidRPr="003E643A" w:rsidRDefault="003E643A" w:rsidP="003E643A">
      <w:pPr>
        <w:widowControl w:val="0"/>
        <w:rPr>
          <w:rFonts w:eastAsia="SimSun"/>
        </w:rPr>
      </w:pPr>
    </w:p>
    <w:p w14:paraId="5378A817" w14:textId="77777777" w:rsidR="003E643A" w:rsidRPr="003E643A" w:rsidRDefault="003E643A" w:rsidP="003E643A">
      <w:pPr>
        <w:widowControl w:val="0"/>
        <w:rPr>
          <w:rFonts w:eastAsia="Calibri"/>
          <w:lang w:eastAsia="zh-CN"/>
        </w:rPr>
      </w:pPr>
      <w:r w:rsidRPr="003E643A">
        <w:rPr>
          <w:rFonts w:eastAsia="SimSun"/>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56D56042" w14:textId="77777777" w:rsidR="003E643A" w:rsidRPr="003E643A" w:rsidRDefault="003E643A" w:rsidP="003E643A">
      <w:pPr>
        <w:widowControl w:val="0"/>
        <w:rPr>
          <w:rFonts w:eastAsia="SimSun"/>
        </w:rPr>
      </w:pPr>
    </w:p>
    <w:p w14:paraId="52DA9F03" w14:textId="77777777" w:rsidR="003E643A" w:rsidRPr="003E643A" w:rsidRDefault="003E643A" w:rsidP="003E643A">
      <w:pPr>
        <w:widowControl w:val="0"/>
        <w:rPr>
          <w:rFonts w:eastAsia="Calibri"/>
          <w:lang w:eastAsia="zh-CN"/>
        </w:rPr>
      </w:pPr>
      <w:r w:rsidRPr="003E643A">
        <w:rPr>
          <w:rFonts w:eastAsia="SimSun"/>
        </w:rPr>
        <w:t xml:space="preserve">Izvajalec je dolžan kjerkoli in kadarkoli varovati dobro ime in poslovni ugled naročnika. </w:t>
      </w:r>
    </w:p>
    <w:p w14:paraId="28132A88" w14:textId="77777777" w:rsidR="003E643A" w:rsidRPr="003E643A" w:rsidRDefault="003E643A" w:rsidP="003E643A">
      <w:pPr>
        <w:widowControl w:val="0"/>
        <w:rPr>
          <w:rFonts w:eastAsia="SimSun"/>
        </w:rPr>
      </w:pPr>
    </w:p>
    <w:p w14:paraId="0253613A" w14:textId="77777777" w:rsidR="003E643A" w:rsidRPr="003E643A" w:rsidRDefault="003E643A" w:rsidP="003E643A">
      <w:pPr>
        <w:widowControl w:val="0"/>
        <w:rPr>
          <w:rFonts w:eastAsia="Calibri"/>
          <w:lang w:eastAsia="zh-CN"/>
        </w:rPr>
      </w:pPr>
      <w:r w:rsidRPr="003E643A">
        <w:rPr>
          <w:rFonts w:eastAsia="SimSun"/>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53C59BED" w14:textId="77777777" w:rsidR="003E643A" w:rsidRPr="003E643A" w:rsidRDefault="003E643A" w:rsidP="003E643A">
      <w:pPr>
        <w:widowControl w:val="0"/>
        <w:rPr>
          <w:rFonts w:eastAsia="SimSun"/>
        </w:rPr>
      </w:pPr>
    </w:p>
    <w:p w14:paraId="5EFBB33B" w14:textId="77777777" w:rsidR="003E643A" w:rsidRPr="003E643A" w:rsidRDefault="003E643A" w:rsidP="006B7CFE">
      <w:pPr>
        <w:widowControl w:val="0"/>
        <w:numPr>
          <w:ilvl w:val="0"/>
          <w:numId w:val="58"/>
        </w:numPr>
        <w:tabs>
          <w:tab w:val="num" w:pos="360"/>
        </w:tabs>
        <w:spacing w:after="200"/>
        <w:ind w:left="360"/>
        <w:jc w:val="center"/>
        <w:textAlignment w:val="baseline"/>
        <w:rPr>
          <w:rFonts w:eastAsia="Calibri"/>
          <w:lang w:eastAsia="zh-CN"/>
        </w:rPr>
      </w:pPr>
      <w:r w:rsidRPr="003E643A">
        <w:rPr>
          <w:b/>
          <w:lang w:eastAsia="en-US"/>
        </w:rPr>
        <w:t>člen</w:t>
      </w:r>
    </w:p>
    <w:p w14:paraId="7917D0FF" w14:textId="77777777" w:rsidR="003E643A" w:rsidRPr="003E643A" w:rsidRDefault="003E643A" w:rsidP="003E643A">
      <w:pPr>
        <w:widowControl w:val="0"/>
        <w:rPr>
          <w:rFonts w:eastAsia="SimSun"/>
        </w:rPr>
      </w:pPr>
      <w:bookmarkStart w:id="366" w:name="_Hlk185422740"/>
      <w:r w:rsidRPr="003E643A">
        <w:rPr>
          <w:rFonts w:eastAsia="SimSun"/>
        </w:rPr>
        <w:t>Stranki pogodbe se zavezujta, da bosta osebne podatke varovali v skladu z določili te pogodbe, vsakokrat veljavnim Zakonom o varstvu osebnih podatkov in Splošne uredbe o varstvu podatkov (GDPR).</w:t>
      </w:r>
    </w:p>
    <w:p w14:paraId="21B9BC6D" w14:textId="77777777" w:rsidR="003E643A" w:rsidRPr="003E643A" w:rsidRDefault="003E643A" w:rsidP="003E643A">
      <w:pPr>
        <w:widowControl w:val="0"/>
        <w:rPr>
          <w:rFonts w:eastAsia="SimSun"/>
        </w:rPr>
      </w:pPr>
    </w:p>
    <w:p w14:paraId="6D7E69C0" w14:textId="77777777" w:rsidR="003E643A" w:rsidRPr="003E643A" w:rsidRDefault="003E643A" w:rsidP="003E643A">
      <w:pPr>
        <w:widowControl w:val="0"/>
        <w:rPr>
          <w:rFonts w:eastAsia="Calibri"/>
          <w:lang w:eastAsia="zh-CN"/>
        </w:rPr>
      </w:pPr>
      <w:r w:rsidRPr="003E643A">
        <w:rPr>
          <w:rFonts w:eastAsia="SimSun"/>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14:paraId="25ABE7E2" w14:textId="77777777" w:rsidR="003E643A" w:rsidRPr="003E643A" w:rsidRDefault="003E643A" w:rsidP="003E643A">
      <w:pPr>
        <w:widowControl w:val="0"/>
        <w:rPr>
          <w:rFonts w:eastAsia="SimSun"/>
        </w:rPr>
      </w:pPr>
    </w:p>
    <w:p w14:paraId="4EEB89C4" w14:textId="77777777" w:rsidR="003E643A" w:rsidRPr="003E643A" w:rsidRDefault="003E643A" w:rsidP="003E643A">
      <w:pPr>
        <w:widowControl w:val="0"/>
        <w:rPr>
          <w:rFonts w:eastAsia="Calibri"/>
          <w:lang w:eastAsia="zh-CN"/>
        </w:rPr>
      </w:pPr>
      <w:r w:rsidRPr="003E643A">
        <w:rPr>
          <w:rFonts w:eastAsia="SimSun"/>
        </w:rPr>
        <w:t>Izvajalec je dolžan obvestiti svoje delavce, da lahko pri svojem delu pridejo v stik z zaupnimi podatki, pri delu z njimi pa morajo ti ravnati z največjo mero skrbnosti.</w:t>
      </w:r>
    </w:p>
    <w:p w14:paraId="3D10F4AD" w14:textId="77777777" w:rsidR="003E643A" w:rsidRPr="003E643A" w:rsidRDefault="003E643A" w:rsidP="003E643A">
      <w:pPr>
        <w:widowControl w:val="0"/>
        <w:rPr>
          <w:rFonts w:eastAsia="SimSun"/>
        </w:rPr>
      </w:pPr>
    </w:p>
    <w:p w14:paraId="3C8D6E2E" w14:textId="4939BEAA" w:rsidR="003E643A" w:rsidRPr="00E14DB0" w:rsidRDefault="003E643A" w:rsidP="003E643A">
      <w:pPr>
        <w:widowControl w:val="0"/>
        <w:rPr>
          <w:rFonts w:eastAsia="Calibri"/>
          <w:lang w:eastAsia="zh-CN"/>
        </w:rPr>
      </w:pPr>
      <w:r w:rsidRPr="003E643A">
        <w:rPr>
          <w:rFonts w:eastAsia="SimSun"/>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8C8A079" w14:textId="77777777" w:rsidR="003E643A" w:rsidRPr="003E643A" w:rsidRDefault="003E643A" w:rsidP="003E643A">
      <w:pPr>
        <w:widowControl w:val="0"/>
        <w:rPr>
          <w:rFonts w:eastAsia="Calibri"/>
          <w:lang w:eastAsia="zh-CN"/>
        </w:rPr>
      </w:pPr>
      <w:r w:rsidRPr="003E643A">
        <w:rPr>
          <w:rFonts w:eastAsia="SimSun"/>
        </w:rPr>
        <w:t>Za izvajalca, ki opravlja za naročnika pogodbene obveznosti, velja glede teh obveznosti enako strog način varovanja podatkov, kot jih ima naročnik.</w:t>
      </w:r>
    </w:p>
    <w:p w14:paraId="63C0F98D" w14:textId="77777777" w:rsidR="003E643A" w:rsidRPr="003E643A" w:rsidRDefault="003E643A" w:rsidP="003E643A">
      <w:pPr>
        <w:widowControl w:val="0"/>
        <w:rPr>
          <w:rFonts w:eastAsia="SimSun"/>
        </w:rPr>
      </w:pPr>
    </w:p>
    <w:p w14:paraId="7D328DE1" w14:textId="77777777" w:rsidR="003E643A" w:rsidRPr="003E643A" w:rsidRDefault="003E643A" w:rsidP="003E643A">
      <w:pPr>
        <w:widowControl w:val="0"/>
        <w:rPr>
          <w:rFonts w:eastAsia="Calibri"/>
          <w:lang w:eastAsia="zh-CN"/>
        </w:rPr>
      </w:pPr>
      <w:r w:rsidRPr="003E643A">
        <w:rPr>
          <w:rFonts w:eastAsia="SimSun"/>
        </w:rPr>
        <w:t>Obveznost varovanja podatkov se nanaša tako na čas izvrševanja te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779F404" w14:textId="77777777" w:rsidR="003E643A" w:rsidRPr="003E643A" w:rsidRDefault="003E643A" w:rsidP="003E643A">
      <w:pPr>
        <w:widowControl w:val="0"/>
        <w:rPr>
          <w:rFonts w:eastAsia="SimSun"/>
        </w:rPr>
      </w:pPr>
    </w:p>
    <w:p w14:paraId="6E1C6FF1" w14:textId="126AD610" w:rsidR="00EB5C29" w:rsidRDefault="003E643A" w:rsidP="003E643A">
      <w:pPr>
        <w:widowControl w:val="0"/>
        <w:rPr>
          <w:rFonts w:eastAsia="SimSun"/>
        </w:rPr>
      </w:pPr>
      <w:r w:rsidRPr="003E643A">
        <w:rPr>
          <w:rFonts w:eastAsia="SimSun"/>
        </w:rPr>
        <w:t xml:space="preserve">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w:t>
      </w:r>
      <w:r w:rsidRPr="003E643A">
        <w:rPr>
          <w:rFonts w:eastAsia="SimSun"/>
        </w:rPr>
        <w:lastRenderedPageBreak/>
        <w:t>zaupnimi podatki.</w:t>
      </w:r>
      <w:bookmarkStart w:id="367" w:name="_GoBack"/>
      <w:bookmarkEnd w:id="366"/>
      <w:bookmarkEnd w:id="367"/>
    </w:p>
    <w:p w14:paraId="08423D20" w14:textId="77777777" w:rsidR="00EB5C29" w:rsidRPr="00E14DB0" w:rsidRDefault="00EB5C29" w:rsidP="003E643A">
      <w:pPr>
        <w:widowControl w:val="0"/>
        <w:rPr>
          <w:rFonts w:eastAsia="SimSun"/>
        </w:rPr>
      </w:pPr>
    </w:p>
    <w:p w14:paraId="6D8A9C9C"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79A7109E" w14:textId="41EC70F1" w:rsidR="003E643A" w:rsidRPr="003E643A" w:rsidRDefault="003E643A" w:rsidP="003E643A">
      <w:pPr>
        <w:autoSpaceDE w:val="0"/>
        <w:spacing w:line="276" w:lineRule="auto"/>
      </w:pPr>
      <w:r w:rsidRPr="003E643A">
        <w:t xml:space="preserve">Morebitne spore iz te pogodbe, ki jih pogodbeni stranki ne bi mogli rešiti sporazumno, rešuje pristojno sodišče v </w:t>
      </w:r>
      <w:r w:rsidR="000034C3">
        <w:t>Murski Soboti</w:t>
      </w:r>
      <w:r w:rsidRPr="003E643A">
        <w:t>.</w:t>
      </w:r>
    </w:p>
    <w:p w14:paraId="23D26B75" w14:textId="6D8BFA77" w:rsidR="000034C3" w:rsidRPr="000034C3" w:rsidRDefault="000034C3" w:rsidP="006B7CFE">
      <w:pPr>
        <w:widowControl w:val="0"/>
        <w:numPr>
          <w:ilvl w:val="0"/>
          <w:numId w:val="58"/>
        </w:numPr>
        <w:tabs>
          <w:tab w:val="num" w:pos="360"/>
        </w:tabs>
        <w:spacing w:after="200"/>
        <w:ind w:left="360"/>
        <w:jc w:val="center"/>
        <w:textAlignment w:val="baseline"/>
      </w:pPr>
      <w:r>
        <w:rPr>
          <w:b/>
          <w:lang w:eastAsia="en-US"/>
        </w:rPr>
        <w:t>čl</w:t>
      </w:r>
      <w:r w:rsidR="003E643A" w:rsidRPr="000034C3">
        <w:rPr>
          <w:b/>
          <w:lang w:eastAsia="en-US"/>
        </w:rPr>
        <w:t>en</w:t>
      </w:r>
    </w:p>
    <w:p w14:paraId="616DBCB1" w14:textId="6EEC985D" w:rsidR="000034C3" w:rsidRPr="000E722D" w:rsidRDefault="000034C3" w:rsidP="000034C3">
      <w:pPr>
        <w:spacing w:line="276" w:lineRule="auto"/>
      </w:pPr>
      <w:r w:rsidRPr="000E722D">
        <w:t>Pogodba stopi v veljavo z dnem, ko jo</w:t>
      </w:r>
      <w:r w:rsidR="00773AF7">
        <w:t xml:space="preserve"> elektronsko</w:t>
      </w:r>
      <w:r w:rsidRPr="000E722D">
        <w:t xml:space="preserve"> podpišeta obe pogodbeni stranki in ko dobavitelj predloži naročniku zavarovanje za dobro izvedbo pogodbenih obveznosti.</w:t>
      </w:r>
    </w:p>
    <w:p w14:paraId="49ECB19C" w14:textId="77777777" w:rsidR="000034C3" w:rsidRPr="000E722D" w:rsidRDefault="000034C3" w:rsidP="000034C3">
      <w:pPr>
        <w:spacing w:line="276" w:lineRule="auto"/>
      </w:pPr>
    </w:p>
    <w:p w14:paraId="18668950" w14:textId="69947D76" w:rsidR="000034C3" w:rsidRPr="000E722D" w:rsidRDefault="000034C3" w:rsidP="000034C3">
      <w:pPr>
        <w:spacing w:line="276" w:lineRule="auto"/>
      </w:pPr>
      <w:r w:rsidRPr="000E722D">
        <w:t>Pogodba solidarno zavezuje vsakokratne pravne naslednike tudi v primeru organizacijskih oziroma statusno – lastninskih sprememb</w:t>
      </w:r>
      <w:r w:rsidR="003B047E">
        <w:t>.</w:t>
      </w:r>
    </w:p>
    <w:p w14:paraId="0E2CBE07" w14:textId="77777777" w:rsidR="000034C3" w:rsidRDefault="000034C3" w:rsidP="000034C3"/>
    <w:p w14:paraId="3BE9F471" w14:textId="14EBE5AA" w:rsidR="00F175CE" w:rsidRDefault="00F175CE" w:rsidP="000034C3">
      <w:r>
        <w:t>št.</w:t>
      </w:r>
      <w:r>
        <w:tab/>
      </w:r>
      <w:r>
        <w:tab/>
      </w:r>
      <w:r>
        <w:tab/>
      </w:r>
      <w:r>
        <w:tab/>
      </w:r>
      <w:r>
        <w:tab/>
      </w:r>
      <w:r>
        <w:tab/>
      </w:r>
      <w:r>
        <w:tab/>
        <w:t>št.</w:t>
      </w:r>
    </w:p>
    <w:p w14:paraId="31DE28FB" w14:textId="77777777" w:rsidR="00F175CE" w:rsidRDefault="00F175CE" w:rsidP="000034C3"/>
    <w:p w14:paraId="7D921462" w14:textId="77777777" w:rsidR="00F175CE" w:rsidRDefault="00F175CE" w:rsidP="000034C3"/>
    <w:p w14:paraId="6A7690EE" w14:textId="438C1F15" w:rsidR="00F175CE" w:rsidRDefault="00F175CE" w:rsidP="000034C3">
      <w:r>
        <w:t>Naročnik:</w:t>
      </w:r>
      <w:r>
        <w:tab/>
      </w:r>
      <w:r>
        <w:tab/>
      </w:r>
      <w:r>
        <w:tab/>
      </w:r>
      <w:r>
        <w:tab/>
      </w:r>
      <w:r>
        <w:tab/>
      </w:r>
      <w:r>
        <w:tab/>
        <w:t>Izvajalec:</w:t>
      </w:r>
    </w:p>
    <w:p w14:paraId="71913880" w14:textId="6B317877" w:rsidR="00F175CE" w:rsidRDefault="00F175CE" w:rsidP="000034C3"/>
    <w:p w14:paraId="63E751B5" w14:textId="1F074645" w:rsidR="00F175CE" w:rsidRDefault="00F175CE" w:rsidP="000034C3">
      <w:r>
        <w:t>SB MURSKA SOBOTA</w:t>
      </w:r>
      <w:r>
        <w:tab/>
      </w:r>
      <w:r>
        <w:tab/>
      </w:r>
      <w:r>
        <w:tab/>
      </w:r>
      <w:r>
        <w:tab/>
      </w:r>
      <w:r>
        <w:tab/>
        <w:t>_______________________</w:t>
      </w:r>
    </w:p>
    <w:p w14:paraId="751F8AAC" w14:textId="7E474081" w:rsidR="00F175CE" w:rsidRDefault="00F175CE" w:rsidP="000034C3">
      <w:r>
        <w:t>___________________</w:t>
      </w:r>
      <w:r>
        <w:tab/>
      </w:r>
      <w:r>
        <w:tab/>
      </w:r>
      <w:r>
        <w:tab/>
      </w:r>
      <w:r>
        <w:tab/>
      </w:r>
      <w:r>
        <w:tab/>
        <w:t>_______________________</w:t>
      </w:r>
    </w:p>
    <w:p w14:paraId="0E828F60" w14:textId="283AD083" w:rsidR="00F175CE" w:rsidRDefault="00F175CE" w:rsidP="000034C3">
      <w:r>
        <w:t>___________________</w:t>
      </w:r>
      <w:r>
        <w:tab/>
      </w:r>
      <w:r>
        <w:tab/>
      </w:r>
      <w:r>
        <w:tab/>
      </w:r>
      <w:r>
        <w:tab/>
      </w:r>
      <w:r>
        <w:tab/>
        <w:t>_______________________</w:t>
      </w:r>
    </w:p>
    <w:p w14:paraId="1DCB4C84" w14:textId="77777777" w:rsidR="00E64665" w:rsidRDefault="00F175CE">
      <w:pPr>
        <w:spacing w:line="240" w:lineRule="auto"/>
        <w:jc w:val="left"/>
        <w:sectPr w:rsidR="00E64665" w:rsidSect="004B54DA">
          <w:pgSz w:w="11906" w:h="16838"/>
          <w:pgMar w:top="426" w:right="1700" w:bottom="1134" w:left="1418" w:header="709" w:footer="454" w:gutter="0"/>
          <w:cols w:space="708"/>
          <w:titlePg/>
          <w:docGrid w:linePitch="360"/>
        </w:sectPr>
      </w:pPr>
      <w:r>
        <w:br w:type="page"/>
      </w:r>
    </w:p>
    <w:p w14:paraId="6510ED10" w14:textId="665674CA" w:rsidR="00F175CE" w:rsidRDefault="00F175CE">
      <w:pPr>
        <w:spacing w:line="240" w:lineRule="auto"/>
        <w:jc w:val="left"/>
      </w:pPr>
    </w:p>
    <w:p w14:paraId="542A4E00" w14:textId="1F35B7FB" w:rsidR="00112989" w:rsidRDefault="00033428" w:rsidP="00033428">
      <w:pPr>
        <w:keepNext/>
        <w:widowControl w:val="0"/>
        <w:adjustRightInd w:val="0"/>
        <w:jc w:val="right"/>
        <w:textAlignment w:val="baseline"/>
        <w:outlineLvl w:val="2"/>
        <w:rPr>
          <w:bCs/>
          <w:color w:val="000000"/>
          <w:lang w:eastAsia="en-US"/>
        </w:rPr>
      </w:pPr>
      <w:bookmarkStart w:id="368" w:name="_Toc189065709"/>
      <w:bookmarkStart w:id="369" w:name="_Toc207623886"/>
      <w:bookmarkStart w:id="370" w:name="_Toc208229192"/>
      <w:bookmarkStart w:id="371" w:name="_Toc208235501"/>
      <w:bookmarkStart w:id="372" w:name="_Toc208235565"/>
      <w:r>
        <w:rPr>
          <w:bCs/>
          <w:color w:val="000000"/>
          <w:lang w:eastAsia="en-US"/>
        </w:rPr>
        <w:t xml:space="preserve">OBRAZEC ŠT. </w:t>
      </w:r>
      <w:bookmarkEnd w:id="368"/>
      <w:r w:rsidR="000D4515">
        <w:rPr>
          <w:bCs/>
          <w:color w:val="000000"/>
          <w:lang w:eastAsia="en-US"/>
        </w:rPr>
        <w:t>9</w:t>
      </w:r>
      <w:bookmarkEnd w:id="369"/>
      <w:bookmarkEnd w:id="370"/>
      <w:bookmarkEnd w:id="371"/>
      <w:bookmarkEnd w:id="372"/>
    </w:p>
    <w:p w14:paraId="278909CA" w14:textId="4F494799" w:rsidR="00033428" w:rsidRDefault="00033428" w:rsidP="00033428">
      <w:pPr>
        <w:keepNext/>
        <w:widowControl w:val="0"/>
        <w:adjustRightInd w:val="0"/>
        <w:jc w:val="right"/>
        <w:textAlignment w:val="baseline"/>
        <w:outlineLvl w:val="2"/>
        <w:rPr>
          <w:bCs/>
          <w:color w:val="000000"/>
          <w:lang w:eastAsia="en-US"/>
        </w:rPr>
      </w:pPr>
    </w:p>
    <w:p w14:paraId="63EB7836" w14:textId="31A9BAF7" w:rsidR="00033428" w:rsidRPr="00033428" w:rsidRDefault="00033428" w:rsidP="008A389D">
      <w:pPr>
        <w:pStyle w:val="Naslovprvi"/>
        <w:numPr>
          <w:ilvl w:val="0"/>
          <w:numId w:val="0"/>
        </w:numPr>
        <w:rPr>
          <w:lang w:eastAsia="en-US"/>
        </w:rPr>
      </w:pPr>
      <w:bookmarkStart w:id="373" w:name="_Toc189065185"/>
      <w:bookmarkStart w:id="374" w:name="_Toc208229193"/>
      <w:bookmarkStart w:id="375" w:name="_Toc208235502"/>
      <w:bookmarkStart w:id="376" w:name="_Toc208235566"/>
      <w:bookmarkStart w:id="377" w:name="_Hlk189037596"/>
      <w:r w:rsidRPr="00033428">
        <w:rPr>
          <w:lang w:eastAsia="en-US"/>
        </w:rPr>
        <w:t>IZJAVA glede izpolnjevanja pogojev po Uredbi Sveta (EU) 2022/576 z dne 8. aprila 2022 o</w:t>
      </w:r>
      <w:r w:rsidR="008A389D">
        <w:rPr>
          <w:lang w:eastAsia="en-US"/>
        </w:rPr>
        <w:t xml:space="preserve"> </w:t>
      </w:r>
      <w:r w:rsidRPr="00033428">
        <w:rPr>
          <w:lang w:eastAsia="en-US"/>
        </w:rPr>
        <w:t>spremembi Uredbe (EU) št. 833/2014 o omejevalnih ukrepih zaradi delovanja Rusije, ki povzroča destabilizacijo razmer v Ukrajini</w:t>
      </w:r>
      <w:r>
        <w:rPr>
          <w:lang w:eastAsia="en-US"/>
        </w:rPr>
        <w:t>.</w:t>
      </w:r>
      <w:bookmarkEnd w:id="373"/>
      <w:bookmarkEnd w:id="374"/>
      <w:bookmarkEnd w:id="375"/>
      <w:bookmarkEnd w:id="376"/>
    </w:p>
    <w:bookmarkEnd w:id="377"/>
    <w:p w14:paraId="5B6FADA5" w14:textId="77777777" w:rsidR="00033428" w:rsidRPr="00033428" w:rsidRDefault="00033428" w:rsidP="00033428">
      <w:pPr>
        <w:keepNext/>
        <w:widowControl w:val="0"/>
        <w:adjustRightInd w:val="0"/>
        <w:jc w:val="left"/>
        <w:textAlignment w:val="baseline"/>
        <w:outlineLvl w:val="2"/>
        <w:rPr>
          <w:bCs/>
          <w:color w:val="000000"/>
          <w:lang w:eastAsia="en-US"/>
        </w:rPr>
      </w:pPr>
    </w:p>
    <w:p w14:paraId="666580B6" w14:textId="78A8AFAE" w:rsidR="00033428" w:rsidRPr="00033428" w:rsidRDefault="00033428" w:rsidP="00033428">
      <w:pPr>
        <w:keepNext/>
        <w:widowControl w:val="0"/>
        <w:adjustRightInd w:val="0"/>
        <w:jc w:val="left"/>
        <w:textAlignment w:val="baseline"/>
        <w:outlineLvl w:val="2"/>
        <w:rPr>
          <w:bCs/>
          <w:color w:val="000000"/>
          <w:lang w:eastAsia="en-US"/>
        </w:rPr>
      </w:pPr>
      <w:bookmarkStart w:id="378" w:name="_Toc189065186"/>
      <w:bookmarkStart w:id="379" w:name="_Toc189065711"/>
      <w:bookmarkStart w:id="380" w:name="_Toc207623888"/>
      <w:bookmarkStart w:id="381" w:name="_Toc208229194"/>
      <w:bookmarkStart w:id="382" w:name="_Toc208235503"/>
      <w:bookmarkStart w:id="383" w:name="_Toc208235567"/>
      <w:r w:rsidRPr="00033428">
        <w:rPr>
          <w:bCs/>
          <w:color w:val="000000"/>
          <w:lang w:eastAsia="en-US"/>
        </w:rPr>
        <w:t>Gospodarski subjekt:</w:t>
      </w:r>
      <w:bookmarkEnd w:id="378"/>
      <w:bookmarkEnd w:id="379"/>
      <w:bookmarkEnd w:id="380"/>
      <w:bookmarkEnd w:id="381"/>
      <w:bookmarkEnd w:id="382"/>
      <w:bookmarkEnd w:id="383"/>
      <w:r w:rsidRPr="00033428">
        <w:rPr>
          <w:bCs/>
          <w:color w:val="000000"/>
          <w:lang w:eastAsia="en-US"/>
        </w:rPr>
        <w:tab/>
      </w:r>
    </w:p>
    <w:p w14:paraId="5F07A3ED" w14:textId="77777777" w:rsidR="00033428" w:rsidRPr="00033428" w:rsidRDefault="00033428" w:rsidP="00033428">
      <w:pPr>
        <w:keepNext/>
        <w:widowControl w:val="0"/>
        <w:adjustRightInd w:val="0"/>
        <w:jc w:val="left"/>
        <w:textAlignment w:val="baseline"/>
        <w:outlineLvl w:val="2"/>
        <w:rPr>
          <w:bCs/>
          <w:color w:val="000000"/>
          <w:lang w:eastAsia="en-US"/>
        </w:rPr>
      </w:pPr>
    </w:p>
    <w:p w14:paraId="4328A4D2" w14:textId="72E26DED" w:rsidR="00033428" w:rsidRPr="00033428" w:rsidRDefault="00033428" w:rsidP="00033428">
      <w:pPr>
        <w:keepNext/>
        <w:widowControl w:val="0"/>
        <w:adjustRightInd w:val="0"/>
        <w:jc w:val="left"/>
        <w:textAlignment w:val="baseline"/>
        <w:outlineLvl w:val="2"/>
        <w:rPr>
          <w:bCs/>
          <w:color w:val="000000"/>
          <w:lang w:eastAsia="en-US"/>
        </w:rPr>
      </w:pPr>
      <w:bookmarkStart w:id="384" w:name="_Toc189065187"/>
      <w:bookmarkStart w:id="385" w:name="_Toc189065712"/>
      <w:bookmarkStart w:id="386" w:name="_Toc207623889"/>
      <w:bookmarkStart w:id="387" w:name="_Toc208229195"/>
      <w:bookmarkStart w:id="388" w:name="_Toc208235504"/>
      <w:bookmarkStart w:id="389" w:name="_Toc208235568"/>
      <w:r w:rsidRPr="00033428">
        <w:rPr>
          <w:bCs/>
          <w:color w:val="000000"/>
          <w:lang w:eastAsia="en-US"/>
        </w:rPr>
        <w:t>Pod kazensko in materialno odgovornostjo izjavljamo:</w:t>
      </w:r>
      <w:bookmarkEnd w:id="384"/>
      <w:bookmarkEnd w:id="385"/>
      <w:bookmarkEnd w:id="386"/>
      <w:bookmarkEnd w:id="387"/>
      <w:bookmarkEnd w:id="388"/>
      <w:bookmarkEnd w:id="389"/>
    </w:p>
    <w:p w14:paraId="0947F172" w14:textId="77777777" w:rsidR="00033428" w:rsidRPr="00033428" w:rsidRDefault="00033428" w:rsidP="00033428">
      <w:pPr>
        <w:keepNext/>
        <w:widowControl w:val="0"/>
        <w:adjustRightInd w:val="0"/>
        <w:jc w:val="left"/>
        <w:textAlignment w:val="baseline"/>
        <w:outlineLvl w:val="2"/>
        <w:rPr>
          <w:bCs/>
          <w:color w:val="000000"/>
          <w:lang w:eastAsia="en-US"/>
        </w:rPr>
      </w:pPr>
    </w:p>
    <w:p w14:paraId="28065E22" w14:textId="419EB0AC" w:rsidR="00033428" w:rsidRPr="00033428" w:rsidRDefault="00033428" w:rsidP="00033428">
      <w:pPr>
        <w:keepNext/>
        <w:widowControl w:val="0"/>
        <w:adjustRightInd w:val="0"/>
        <w:textAlignment w:val="baseline"/>
        <w:outlineLvl w:val="2"/>
        <w:rPr>
          <w:bCs/>
          <w:color w:val="000000"/>
          <w:lang w:eastAsia="en-US"/>
        </w:rPr>
      </w:pPr>
      <w:bookmarkStart w:id="390" w:name="_Toc189065188"/>
      <w:bookmarkStart w:id="391" w:name="_Toc189065713"/>
      <w:bookmarkStart w:id="392" w:name="_Toc207623890"/>
      <w:bookmarkStart w:id="393" w:name="_Toc208229196"/>
      <w:bookmarkStart w:id="394" w:name="_Toc208235505"/>
      <w:bookmarkStart w:id="395" w:name="_Toc208235569"/>
      <w:r w:rsidRPr="00033428">
        <w:rPr>
          <w:bCs/>
          <w:color w:val="00000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390"/>
      <w:bookmarkEnd w:id="391"/>
      <w:bookmarkEnd w:id="392"/>
      <w:bookmarkEnd w:id="393"/>
      <w:bookmarkEnd w:id="394"/>
      <w:bookmarkEnd w:id="395"/>
    </w:p>
    <w:p w14:paraId="17560F47" w14:textId="02F6C461"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396" w:name="_Toc189065189"/>
      <w:bookmarkStart w:id="397" w:name="_Toc189065714"/>
      <w:bookmarkStart w:id="398" w:name="_Toc207623891"/>
      <w:bookmarkStart w:id="399" w:name="_Toc208229197"/>
      <w:bookmarkStart w:id="400" w:name="_Toc208235506"/>
      <w:bookmarkStart w:id="401" w:name="_Toc208235570"/>
      <w:r w:rsidRPr="00033428">
        <w:rPr>
          <w:bCs/>
          <w:color w:val="000000"/>
          <w:lang w:val="sl-SI" w:eastAsia="en-US"/>
        </w:rPr>
        <w:t>ruski državljan ali fizična ali pravna oseba, subjekt ali organ s sedežem v Rusiji;</w:t>
      </w:r>
      <w:bookmarkEnd w:id="396"/>
      <w:bookmarkEnd w:id="397"/>
      <w:bookmarkEnd w:id="398"/>
      <w:bookmarkEnd w:id="399"/>
      <w:bookmarkEnd w:id="400"/>
      <w:bookmarkEnd w:id="401"/>
    </w:p>
    <w:p w14:paraId="5B94D0DC" w14:textId="40A21A79"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402" w:name="_Toc189065190"/>
      <w:bookmarkStart w:id="403" w:name="_Toc189065715"/>
      <w:bookmarkStart w:id="404" w:name="_Toc207623892"/>
      <w:bookmarkStart w:id="405" w:name="_Toc208229198"/>
      <w:bookmarkStart w:id="406" w:name="_Toc208235507"/>
      <w:bookmarkStart w:id="407" w:name="_Toc208235571"/>
      <w:r w:rsidRPr="00033428">
        <w:rPr>
          <w:bCs/>
          <w:color w:val="000000"/>
          <w:lang w:val="sl-SI" w:eastAsia="en-US"/>
        </w:rPr>
        <w:t>pravna oseba, subjekt ali organ, katerega več kot 50-odstotni delež je v neposredni ali posredni lasti subjekta iz točke (a) tega odstavka, ali</w:t>
      </w:r>
      <w:bookmarkEnd w:id="402"/>
      <w:bookmarkEnd w:id="403"/>
      <w:bookmarkEnd w:id="404"/>
      <w:bookmarkEnd w:id="405"/>
      <w:bookmarkEnd w:id="406"/>
      <w:bookmarkEnd w:id="407"/>
    </w:p>
    <w:p w14:paraId="771D7F5B" w14:textId="5D956386"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408" w:name="_Toc189065191"/>
      <w:bookmarkStart w:id="409" w:name="_Toc189065716"/>
      <w:bookmarkStart w:id="410" w:name="_Toc207623893"/>
      <w:bookmarkStart w:id="411" w:name="_Toc208229199"/>
      <w:bookmarkStart w:id="412" w:name="_Toc208235508"/>
      <w:bookmarkStart w:id="413" w:name="_Toc208235572"/>
      <w:r w:rsidRPr="00033428">
        <w:rPr>
          <w:bCs/>
          <w:color w:val="000000"/>
          <w:lang w:val="sl-SI" w:eastAsia="en-US"/>
        </w:rPr>
        <w:t>fizična ali pravna oseba, subjekt ali organ, ki deluje v imenu ali po navodilih subjekta iz točke (a) ali (b) tega odstavka,</w:t>
      </w:r>
      <w:bookmarkEnd w:id="408"/>
      <w:bookmarkEnd w:id="409"/>
      <w:bookmarkEnd w:id="410"/>
      <w:bookmarkEnd w:id="411"/>
      <w:bookmarkEnd w:id="412"/>
      <w:bookmarkEnd w:id="413"/>
    </w:p>
    <w:p w14:paraId="41ABB46E" w14:textId="5E58D387"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414" w:name="_Toc189065192"/>
      <w:bookmarkStart w:id="415" w:name="_Toc189065717"/>
      <w:bookmarkStart w:id="416" w:name="_Toc207623894"/>
      <w:bookmarkStart w:id="417" w:name="_Toc208229200"/>
      <w:bookmarkStart w:id="418" w:name="_Toc208235509"/>
      <w:bookmarkStart w:id="419" w:name="_Toc208235573"/>
      <w:r w:rsidRPr="00033428">
        <w:rPr>
          <w:bCs/>
          <w:color w:val="000000"/>
          <w:lang w:val="sl-SI" w:eastAsia="en-US"/>
        </w:rPr>
        <w:t>podizvajalec, dobavitelj ali subjekt, katerega zmogljivosti se uporabljajo v smislu direktiv o javnem naročanju, ki predstavljajo več kot 10 % vrednosti predmetnega naročila.</w:t>
      </w:r>
      <w:bookmarkEnd w:id="414"/>
      <w:bookmarkEnd w:id="415"/>
      <w:bookmarkEnd w:id="416"/>
      <w:bookmarkEnd w:id="417"/>
      <w:bookmarkEnd w:id="418"/>
      <w:bookmarkEnd w:id="419"/>
    </w:p>
    <w:p w14:paraId="7335A8DD" w14:textId="77777777" w:rsidR="00033428" w:rsidRPr="00033428" w:rsidRDefault="00033428" w:rsidP="00033428">
      <w:pPr>
        <w:keepNext/>
        <w:widowControl w:val="0"/>
        <w:adjustRightInd w:val="0"/>
        <w:jc w:val="left"/>
        <w:textAlignment w:val="baseline"/>
        <w:outlineLvl w:val="2"/>
        <w:rPr>
          <w:bCs/>
          <w:color w:val="000000"/>
          <w:lang w:eastAsia="en-US"/>
        </w:rPr>
      </w:pPr>
    </w:p>
    <w:p w14:paraId="6C9C1C5F" w14:textId="77777777" w:rsidR="00033428" w:rsidRPr="00033428" w:rsidRDefault="00033428" w:rsidP="00033428">
      <w:pPr>
        <w:keepNext/>
        <w:widowControl w:val="0"/>
        <w:adjustRightInd w:val="0"/>
        <w:jc w:val="left"/>
        <w:textAlignment w:val="baseline"/>
        <w:outlineLvl w:val="2"/>
        <w:rPr>
          <w:bCs/>
          <w:color w:val="000000"/>
          <w:lang w:eastAsia="en-US"/>
        </w:rPr>
      </w:pPr>
    </w:p>
    <w:p w14:paraId="3BF94C8B" w14:textId="5DFF869D" w:rsidR="00033428" w:rsidRPr="00033428" w:rsidRDefault="00033428" w:rsidP="00033428">
      <w:pPr>
        <w:keepNext/>
        <w:widowControl w:val="0"/>
        <w:adjustRightInd w:val="0"/>
        <w:ind w:left="709" w:firstLine="11"/>
        <w:jc w:val="center"/>
        <w:textAlignment w:val="baseline"/>
        <w:outlineLvl w:val="2"/>
        <w:rPr>
          <w:bCs/>
          <w:color w:val="000000"/>
          <w:lang w:eastAsia="en-US"/>
        </w:rPr>
      </w:pPr>
      <w:r w:rsidRPr="00033428">
        <w:rPr>
          <w:bCs/>
          <w:color w:val="000000"/>
          <w:lang w:eastAsia="en-US"/>
        </w:rPr>
        <w:tab/>
      </w:r>
      <w:r>
        <w:rPr>
          <w:bCs/>
          <w:color w:val="000000"/>
          <w:lang w:eastAsia="en-US"/>
        </w:rPr>
        <w:t xml:space="preserve">                                                                         </w:t>
      </w:r>
      <w:bookmarkStart w:id="420" w:name="_Toc189065193"/>
      <w:bookmarkStart w:id="421" w:name="_Toc189065718"/>
      <w:bookmarkStart w:id="422" w:name="_Toc207623895"/>
      <w:bookmarkStart w:id="423" w:name="_Toc208229201"/>
      <w:bookmarkStart w:id="424" w:name="_Toc208235510"/>
      <w:bookmarkStart w:id="425" w:name="_Toc208235574"/>
      <w:r w:rsidRPr="00033428">
        <w:rPr>
          <w:bCs/>
          <w:color w:val="000000"/>
          <w:lang w:eastAsia="en-US"/>
        </w:rPr>
        <w:t>gospodarski subjekt</w:t>
      </w:r>
      <w:bookmarkEnd w:id="420"/>
      <w:bookmarkEnd w:id="421"/>
      <w:bookmarkEnd w:id="422"/>
      <w:bookmarkEnd w:id="423"/>
      <w:bookmarkEnd w:id="424"/>
      <w:bookmarkEnd w:id="425"/>
    </w:p>
    <w:p w14:paraId="65FA36DA" w14:textId="0DCE4AC0" w:rsidR="00033428" w:rsidRDefault="00033428" w:rsidP="00033428">
      <w:pPr>
        <w:keepNext/>
        <w:widowControl w:val="0"/>
        <w:adjustRightInd w:val="0"/>
        <w:jc w:val="center"/>
        <w:textAlignment w:val="baseline"/>
        <w:outlineLvl w:val="2"/>
        <w:rPr>
          <w:bCs/>
          <w:color w:val="000000"/>
          <w:lang w:eastAsia="en-US"/>
        </w:rPr>
      </w:pPr>
      <w:r>
        <w:rPr>
          <w:bCs/>
          <w:color w:val="000000"/>
          <w:lang w:eastAsia="en-US"/>
        </w:rPr>
        <w:t xml:space="preserve">                           </w:t>
      </w:r>
      <w:bookmarkStart w:id="426" w:name="_Toc189065194"/>
      <w:bookmarkStart w:id="427" w:name="_Toc189065719"/>
      <w:bookmarkStart w:id="428" w:name="_Toc207623896"/>
      <w:bookmarkStart w:id="429" w:name="_Toc208229202"/>
      <w:bookmarkStart w:id="430" w:name="_Toc208235511"/>
      <w:bookmarkStart w:id="431" w:name="_Toc208235575"/>
      <w:r>
        <w:rPr>
          <w:bCs/>
          <w:color w:val="000000"/>
          <w:lang w:eastAsia="en-US"/>
        </w:rPr>
        <w:t>žig</w:t>
      </w:r>
      <w:bookmarkEnd w:id="426"/>
      <w:bookmarkEnd w:id="427"/>
      <w:bookmarkEnd w:id="428"/>
      <w:bookmarkEnd w:id="429"/>
      <w:bookmarkEnd w:id="430"/>
      <w:bookmarkEnd w:id="431"/>
      <w:r>
        <w:rPr>
          <w:bCs/>
          <w:color w:val="000000"/>
          <w:lang w:eastAsia="en-US"/>
        </w:rPr>
        <w:t xml:space="preserve">    </w:t>
      </w:r>
      <w:r>
        <w:rPr>
          <w:bCs/>
          <w:color w:val="000000"/>
          <w:lang w:eastAsia="en-US"/>
        </w:rPr>
        <w:tab/>
      </w:r>
      <w:r>
        <w:rPr>
          <w:bCs/>
          <w:color w:val="000000"/>
          <w:lang w:eastAsia="en-US"/>
        </w:rPr>
        <w:tab/>
      </w:r>
      <w:r>
        <w:rPr>
          <w:bCs/>
          <w:color w:val="000000"/>
          <w:lang w:eastAsia="en-US"/>
        </w:rPr>
        <w:tab/>
      </w:r>
      <w:r>
        <w:rPr>
          <w:bCs/>
          <w:color w:val="000000"/>
          <w:lang w:eastAsia="en-US"/>
        </w:rPr>
        <w:tab/>
      </w:r>
      <w:r>
        <w:rPr>
          <w:bCs/>
          <w:color w:val="000000"/>
          <w:lang w:eastAsia="en-US"/>
        </w:rPr>
        <w:tab/>
      </w:r>
    </w:p>
    <w:p w14:paraId="25677AA1" w14:textId="219CD66A" w:rsidR="00033428" w:rsidRPr="00033428" w:rsidRDefault="00033428" w:rsidP="00033428">
      <w:pPr>
        <w:keepNext/>
        <w:widowControl w:val="0"/>
        <w:adjustRightInd w:val="0"/>
        <w:jc w:val="center"/>
        <w:textAlignment w:val="baseline"/>
        <w:outlineLvl w:val="2"/>
        <w:rPr>
          <w:bCs/>
          <w:color w:val="000000"/>
          <w:lang w:eastAsia="en-US"/>
        </w:rPr>
      </w:pPr>
      <w:r>
        <w:rPr>
          <w:bCs/>
          <w:color w:val="000000"/>
          <w:lang w:eastAsia="en-US"/>
        </w:rPr>
        <w:t xml:space="preserve">                                                                                                   </w:t>
      </w:r>
      <w:bookmarkStart w:id="432" w:name="_Toc189065195"/>
      <w:bookmarkStart w:id="433" w:name="_Toc189065720"/>
      <w:bookmarkStart w:id="434" w:name="_Toc207623897"/>
      <w:bookmarkStart w:id="435" w:name="_Toc208229203"/>
      <w:bookmarkStart w:id="436" w:name="_Toc208235512"/>
      <w:bookmarkStart w:id="437" w:name="_Toc208235576"/>
      <w:r>
        <w:rPr>
          <w:bCs/>
          <w:color w:val="000000"/>
          <w:lang w:eastAsia="en-US"/>
        </w:rPr>
        <w:t>__________________________</w:t>
      </w:r>
      <w:bookmarkEnd w:id="432"/>
      <w:bookmarkEnd w:id="433"/>
      <w:bookmarkEnd w:id="434"/>
      <w:bookmarkEnd w:id="435"/>
      <w:bookmarkEnd w:id="436"/>
      <w:bookmarkEnd w:id="437"/>
    </w:p>
    <w:p w14:paraId="4B17388A" w14:textId="6A5432FA" w:rsidR="00033428" w:rsidRPr="00033428" w:rsidRDefault="00033428" w:rsidP="00033428">
      <w:pPr>
        <w:keepNext/>
        <w:widowControl w:val="0"/>
        <w:adjustRightInd w:val="0"/>
        <w:jc w:val="right"/>
        <w:textAlignment w:val="baseline"/>
        <w:outlineLvl w:val="2"/>
        <w:rPr>
          <w:bCs/>
          <w:color w:val="000000"/>
          <w:lang w:eastAsia="en-US"/>
        </w:rPr>
      </w:pPr>
      <w:r>
        <w:rPr>
          <w:bCs/>
          <w:color w:val="000000"/>
          <w:lang w:eastAsia="en-US"/>
        </w:rPr>
        <w:t xml:space="preserve"> </w:t>
      </w:r>
      <w:r w:rsidRPr="00033428">
        <w:rPr>
          <w:bCs/>
          <w:color w:val="000000"/>
          <w:lang w:eastAsia="en-US"/>
        </w:rPr>
        <w:tab/>
      </w:r>
      <w:bookmarkStart w:id="438" w:name="_Toc189065196"/>
      <w:bookmarkStart w:id="439" w:name="_Toc189065721"/>
      <w:bookmarkStart w:id="440" w:name="_Toc207623898"/>
      <w:bookmarkStart w:id="441" w:name="_Toc208229204"/>
      <w:bookmarkStart w:id="442" w:name="_Toc208235513"/>
      <w:bookmarkStart w:id="443" w:name="_Toc208235577"/>
      <w:r w:rsidRPr="00033428">
        <w:rPr>
          <w:bCs/>
          <w:color w:val="000000"/>
          <w:lang w:eastAsia="en-US"/>
        </w:rPr>
        <w:t>(ime in priimek pooblaščene osebe)</w:t>
      </w:r>
      <w:bookmarkEnd w:id="438"/>
      <w:bookmarkEnd w:id="439"/>
      <w:bookmarkEnd w:id="440"/>
      <w:bookmarkEnd w:id="441"/>
      <w:bookmarkEnd w:id="442"/>
      <w:bookmarkEnd w:id="443"/>
    </w:p>
    <w:p w14:paraId="54E0DCD3" w14:textId="77777777" w:rsidR="00033428" w:rsidRPr="00033428" w:rsidRDefault="00033428" w:rsidP="00033428">
      <w:pPr>
        <w:keepNext/>
        <w:widowControl w:val="0"/>
        <w:adjustRightInd w:val="0"/>
        <w:jc w:val="right"/>
        <w:textAlignment w:val="baseline"/>
        <w:outlineLvl w:val="2"/>
        <w:rPr>
          <w:bCs/>
          <w:color w:val="000000"/>
          <w:lang w:eastAsia="en-US"/>
        </w:rPr>
      </w:pPr>
      <w:r w:rsidRPr="00033428">
        <w:rPr>
          <w:bCs/>
          <w:color w:val="000000"/>
          <w:lang w:eastAsia="en-US"/>
        </w:rPr>
        <w:tab/>
      </w:r>
    </w:p>
    <w:p w14:paraId="51846A8F" w14:textId="77777777" w:rsidR="00033428" w:rsidRPr="00033428" w:rsidRDefault="00033428" w:rsidP="00033428">
      <w:pPr>
        <w:keepNext/>
        <w:widowControl w:val="0"/>
        <w:adjustRightInd w:val="0"/>
        <w:jc w:val="left"/>
        <w:textAlignment w:val="baseline"/>
        <w:outlineLvl w:val="2"/>
        <w:rPr>
          <w:bCs/>
          <w:color w:val="000000"/>
          <w:lang w:eastAsia="en-US"/>
        </w:rPr>
      </w:pPr>
    </w:p>
    <w:p w14:paraId="5FF8DCF8" w14:textId="77777777" w:rsidR="00033428" w:rsidRPr="00033428" w:rsidRDefault="00033428" w:rsidP="00033428">
      <w:pPr>
        <w:keepNext/>
        <w:widowControl w:val="0"/>
        <w:adjustRightInd w:val="0"/>
        <w:jc w:val="left"/>
        <w:textAlignment w:val="baseline"/>
        <w:outlineLvl w:val="2"/>
        <w:rPr>
          <w:bCs/>
          <w:color w:val="000000"/>
          <w:lang w:eastAsia="en-US"/>
        </w:rPr>
      </w:pPr>
    </w:p>
    <w:p w14:paraId="6941FAF2" w14:textId="30EEBBFC" w:rsidR="00033428" w:rsidRPr="00033428" w:rsidRDefault="00812DD1" w:rsidP="00812DD1">
      <w:pPr>
        <w:keepNext/>
        <w:widowControl w:val="0"/>
        <w:adjustRightInd w:val="0"/>
        <w:jc w:val="center"/>
        <w:textAlignment w:val="baseline"/>
        <w:outlineLvl w:val="2"/>
        <w:rPr>
          <w:bCs/>
          <w:color w:val="000000"/>
          <w:lang w:eastAsia="en-US"/>
        </w:rPr>
      </w:pPr>
      <w:r>
        <w:rPr>
          <w:bCs/>
          <w:color w:val="000000"/>
          <w:lang w:eastAsia="en-US"/>
        </w:rPr>
        <w:t xml:space="preserve">                                                                                                                                      </w:t>
      </w:r>
      <w:bookmarkStart w:id="444" w:name="_Toc189065197"/>
      <w:bookmarkStart w:id="445" w:name="_Toc189065722"/>
      <w:bookmarkStart w:id="446" w:name="_Toc207623899"/>
      <w:bookmarkStart w:id="447" w:name="_Toc208229205"/>
      <w:bookmarkStart w:id="448" w:name="_Toc208235514"/>
      <w:bookmarkStart w:id="449" w:name="_Toc208235578"/>
      <w:r w:rsidR="00033428" w:rsidRPr="00033428">
        <w:rPr>
          <w:bCs/>
          <w:color w:val="000000"/>
          <w:lang w:eastAsia="en-US"/>
        </w:rPr>
        <w:t>(podpis)</w:t>
      </w:r>
      <w:bookmarkEnd w:id="444"/>
      <w:bookmarkEnd w:id="445"/>
      <w:bookmarkEnd w:id="446"/>
      <w:bookmarkEnd w:id="447"/>
      <w:bookmarkEnd w:id="448"/>
      <w:bookmarkEnd w:id="449"/>
    </w:p>
    <w:p w14:paraId="2345027D" w14:textId="77777777" w:rsidR="00033428" w:rsidRPr="00033428" w:rsidRDefault="00033428" w:rsidP="00033428">
      <w:pPr>
        <w:keepNext/>
        <w:widowControl w:val="0"/>
        <w:adjustRightInd w:val="0"/>
        <w:jc w:val="left"/>
        <w:textAlignment w:val="baseline"/>
        <w:outlineLvl w:val="2"/>
        <w:rPr>
          <w:bCs/>
          <w:color w:val="000000"/>
          <w:lang w:eastAsia="en-US"/>
        </w:rPr>
      </w:pPr>
    </w:p>
    <w:p w14:paraId="494CA1C8" w14:textId="212DA860" w:rsidR="00033428" w:rsidRDefault="00EF7C53" w:rsidP="00EF7C53">
      <w:pPr>
        <w:keepNext/>
        <w:widowControl w:val="0"/>
        <w:adjustRightInd w:val="0"/>
        <w:jc w:val="right"/>
        <w:textAlignment w:val="baseline"/>
        <w:outlineLvl w:val="2"/>
        <w:rPr>
          <w:bCs/>
          <w:color w:val="000000"/>
          <w:lang w:eastAsia="en-US"/>
        </w:rPr>
      </w:pPr>
      <w:bookmarkStart w:id="450" w:name="_Toc189065198"/>
      <w:bookmarkStart w:id="451" w:name="_Toc189065723"/>
      <w:bookmarkStart w:id="452" w:name="_Toc207623900"/>
      <w:bookmarkStart w:id="453" w:name="_Toc208229206"/>
      <w:bookmarkStart w:id="454" w:name="_Toc208235515"/>
      <w:bookmarkStart w:id="455" w:name="_Toc208235579"/>
      <w:r>
        <w:rPr>
          <w:bCs/>
          <w:color w:val="000000"/>
          <w:lang w:eastAsia="en-US"/>
        </w:rPr>
        <w:t>___________</w:t>
      </w:r>
      <w:bookmarkEnd w:id="450"/>
      <w:bookmarkEnd w:id="451"/>
      <w:bookmarkEnd w:id="452"/>
      <w:bookmarkEnd w:id="453"/>
      <w:bookmarkEnd w:id="454"/>
      <w:bookmarkEnd w:id="455"/>
    </w:p>
    <w:p w14:paraId="7D1AE263" w14:textId="0B6BFDA8" w:rsidR="00033428" w:rsidRDefault="00033428" w:rsidP="00112989">
      <w:pPr>
        <w:keepNext/>
        <w:widowControl w:val="0"/>
        <w:adjustRightInd w:val="0"/>
        <w:textAlignment w:val="baseline"/>
        <w:outlineLvl w:val="2"/>
        <w:rPr>
          <w:bCs/>
          <w:color w:val="000000"/>
          <w:lang w:eastAsia="en-US"/>
        </w:rPr>
      </w:pPr>
    </w:p>
    <w:p w14:paraId="79AFB411" w14:textId="77777777" w:rsidR="00E64665" w:rsidRDefault="00E64665">
      <w:pPr>
        <w:spacing w:line="240" w:lineRule="auto"/>
        <w:jc w:val="left"/>
        <w:rPr>
          <w:bCs/>
          <w:color w:val="000000"/>
          <w:lang w:eastAsia="en-US"/>
        </w:rPr>
        <w:sectPr w:rsidR="00E64665" w:rsidSect="004B54DA">
          <w:pgSz w:w="11906" w:h="16838"/>
          <w:pgMar w:top="426" w:right="1700" w:bottom="1134" w:left="1418" w:header="709" w:footer="454" w:gutter="0"/>
          <w:cols w:space="708"/>
          <w:titlePg/>
          <w:docGrid w:linePitch="360"/>
        </w:sectPr>
      </w:pPr>
      <w:r>
        <w:rPr>
          <w:bCs/>
          <w:color w:val="000000"/>
          <w:lang w:eastAsia="en-US"/>
        </w:rPr>
        <w:br w:type="page"/>
      </w:r>
    </w:p>
    <w:p w14:paraId="7722E4BB" w14:textId="1B432358" w:rsidR="00E64665" w:rsidRDefault="00E64665">
      <w:pPr>
        <w:spacing w:line="240" w:lineRule="auto"/>
        <w:jc w:val="left"/>
        <w:rPr>
          <w:bCs/>
          <w:color w:val="000000"/>
          <w:lang w:eastAsia="en-US"/>
        </w:rPr>
      </w:pPr>
    </w:p>
    <w:p w14:paraId="6DBD5693" w14:textId="620667E0" w:rsidR="00E64665" w:rsidRPr="00E64665" w:rsidRDefault="00E64665" w:rsidP="00E64665">
      <w:pPr>
        <w:spacing w:line="300" w:lineRule="auto"/>
        <w:ind w:left="720"/>
        <w:jc w:val="right"/>
        <w:rPr>
          <w:bCs/>
        </w:rPr>
      </w:pPr>
      <w:r w:rsidRPr="006C71FD">
        <w:t xml:space="preserve">        </w:t>
      </w:r>
      <w:r w:rsidRPr="006C71FD">
        <w:rPr>
          <w:b/>
          <w:bCs/>
        </w:rPr>
        <w:t xml:space="preserve">                                                                        </w:t>
      </w:r>
      <w:r w:rsidRPr="006C71FD">
        <w:rPr>
          <w:b/>
          <w:bCs/>
        </w:rPr>
        <w:tab/>
      </w:r>
      <w:r w:rsidRPr="006C71FD">
        <w:rPr>
          <w:b/>
          <w:bCs/>
        </w:rPr>
        <w:tab/>
      </w:r>
      <w:r w:rsidRPr="006C71FD">
        <w:rPr>
          <w:b/>
          <w:bCs/>
        </w:rPr>
        <w:tab/>
      </w:r>
      <w:r w:rsidRPr="00E64665">
        <w:rPr>
          <w:bCs/>
        </w:rPr>
        <w:t>OBRAZEC ŠT. 10</w:t>
      </w:r>
    </w:p>
    <w:p w14:paraId="13AF3858" w14:textId="77777777" w:rsidR="00E64665" w:rsidRDefault="00E64665" w:rsidP="00E64665">
      <w:pPr>
        <w:spacing w:line="300" w:lineRule="auto"/>
        <w:rPr>
          <w:b/>
          <w:bCs/>
        </w:rPr>
      </w:pPr>
      <w:r w:rsidRPr="006C71FD">
        <w:rPr>
          <w:b/>
          <w:bCs/>
        </w:rPr>
        <w:t xml:space="preserve"> </w:t>
      </w:r>
    </w:p>
    <w:p w14:paraId="44115405" w14:textId="77777777" w:rsidR="00E64665" w:rsidRPr="006C71FD" w:rsidRDefault="00E64665" w:rsidP="00E64665">
      <w:pPr>
        <w:spacing w:line="300" w:lineRule="auto"/>
        <w:rPr>
          <w:b/>
        </w:rPr>
      </w:pPr>
      <w:r w:rsidRPr="006C71FD">
        <w:rPr>
          <w:b/>
        </w:rPr>
        <w:t>PONUDBA ŠT.:_______________</w:t>
      </w:r>
    </w:p>
    <w:p w14:paraId="67D12BAA" w14:textId="77777777" w:rsidR="00E64665" w:rsidRPr="006C71FD" w:rsidRDefault="00E64665" w:rsidP="00E64665">
      <w:pPr>
        <w:spacing w:line="300" w:lineRule="auto"/>
      </w:pPr>
    </w:p>
    <w:tbl>
      <w:tblPr>
        <w:tblW w:w="9062" w:type="dxa"/>
        <w:tblCellMar>
          <w:left w:w="10" w:type="dxa"/>
          <w:right w:w="10" w:type="dxa"/>
        </w:tblCellMar>
        <w:tblLook w:val="0000" w:firstRow="0" w:lastRow="0" w:firstColumn="0" w:lastColumn="0" w:noHBand="0" w:noVBand="0"/>
      </w:tblPr>
      <w:tblGrid>
        <w:gridCol w:w="3936"/>
        <w:gridCol w:w="5126"/>
      </w:tblGrid>
      <w:tr w:rsidR="00E64665" w:rsidRPr="006C71FD" w14:paraId="76A4A5CC"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850F85" w14:textId="77777777" w:rsidR="00E64665" w:rsidRPr="006C71FD" w:rsidRDefault="00E64665" w:rsidP="00E64665">
            <w:pPr>
              <w:shd w:val="clear" w:color="auto" w:fill="FFFFFF"/>
              <w:suppressAutoHyphens/>
              <w:autoSpaceDN w:val="0"/>
              <w:spacing w:line="300" w:lineRule="auto"/>
              <w:rPr>
                <w:rFonts w:eastAsia="Calibri"/>
                <w:b/>
              </w:rPr>
            </w:pPr>
            <w:r w:rsidRPr="006C71FD">
              <w:rPr>
                <w:rFonts w:eastAsia="Calibri"/>
                <w:b/>
              </w:rPr>
              <w:t>Naziv ponudnika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B13756" w14:textId="77777777" w:rsidR="00E64665" w:rsidRPr="006C71FD" w:rsidRDefault="00E64665" w:rsidP="00E64665">
            <w:pPr>
              <w:shd w:val="clear" w:color="auto" w:fill="FFFFFF"/>
              <w:suppressAutoHyphens/>
              <w:autoSpaceDN w:val="0"/>
              <w:spacing w:line="300" w:lineRule="auto"/>
              <w:rPr>
                <w:rFonts w:eastAsia="Calibri"/>
              </w:rPr>
            </w:pPr>
          </w:p>
        </w:tc>
      </w:tr>
      <w:tr w:rsidR="00E64665" w:rsidRPr="006C71FD" w14:paraId="67CD8A46"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796EDC"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Sedež</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9EA931"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E64665" w:rsidRPr="006C71FD" w14:paraId="33DD9B59"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3E9896"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Matična številka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70A7AF"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E64665" w:rsidRPr="006C71FD" w14:paraId="782024C6"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9D76B4"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ID št. za DDV (davčna številka)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DFBB45"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E64665" w:rsidRPr="006C71FD" w14:paraId="6D81CBFA"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2FB08D"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Poslovni račun</w:t>
            </w:r>
          </w:p>
          <w:p w14:paraId="3494C500"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i/>
              </w:rPr>
              <w:t>(IBAN št. računa, banka)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56582E"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E64665" w:rsidRPr="006C71FD" w14:paraId="6F7DAE57" w14:textId="77777777" w:rsidTr="00E64665">
        <w:trPr>
          <w:trHeight w:val="1076"/>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7B2BE9" w14:textId="77777777" w:rsidR="00E64665" w:rsidRPr="006C71FD" w:rsidRDefault="00E64665" w:rsidP="00E64665">
            <w:pPr>
              <w:shd w:val="clear" w:color="auto" w:fill="FFFFFF"/>
              <w:suppressAutoHyphens/>
              <w:autoSpaceDN w:val="0"/>
              <w:spacing w:line="300" w:lineRule="auto"/>
              <w:rPr>
                <w:rFonts w:eastAsia="Calibri"/>
              </w:rPr>
            </w:pPr>
            <w:r>
              <w:rPr>
                <w:rFonts w:eastAsia="Calibri"/>
                <w:b/>
              </w:rPr>
              <w:t>Podatki o k</w:t>
            </w:r>
            <w:r w:rsidRPr="006C71FD">
              <w:rPr>
                <w:rFonts w:eastAsia="Calibri"/>
                <w:b/>
              </w:rPr>
              <w:t xml:space="preserve">ontaktni </w:t>
            </w:r>
            <w:r>
              <w:rPr>
                <w:rFonts w:eastAsia="Calibri"/>
                <w:b/>
              </w:rPr>
              <w:t>osebi</w:t>
            </w:r>
            <w:r w:rsidRPr="006C71FD">
              <w:rPr>
                <w:rFonts w:eastAsia="Calibri"/>
                <w:b/>
              </w:rPr>
              <w:t xml:space="preserve"> </w:t>
            </w:r>
            <w:r w:rsidRPr="006C71FD">
              <w:rPr>
                <w:rFonts w:eastAsia="Calibri"/>
              </w:rPr>
              <w:t>za potrebe izvedbe postopka, sklenitve pogodbe</w:t>
            </w:r>
          </w:p>
          <w:p w14:paraId="3B504750"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i/>
              </w:rPr>
              <w:t>(ime in priimek, e- pošta</w:t>
            </w:r>
            <w:r>
              <w:rPr>
                <w:rFonts w:eastAsia="Calibri"/>
                <w:i/>
              </w:rPr>
              <w:t>,</w:t>
            </w:r>
            <w:r w:rsidRPr="006C71FD">
              <w:rPr>
                <w:rFonts w:eastAsia="Calibri"/>
                <w:i/>
              </w:rPr>
              <w:t xml:space="preserve"> tel. št</w:t>
            </w:r>
            <w:r>
              <w:rPr>
                <w:rFonts w:eastAsia="Calibri"/>
                <w:i/>
              </w:rPr>
              <w:t>.</w:t>
            </w:r>
            <w:r w:rsidRPr="006C71FD">
              <w:rPr>
                <w:rFonts w:eastAsia="Calibri"/>
                <w:i/>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CC8E59"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E64665" w:rsidRPr="006C71FD" w14:paraId="0073456F"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9640C8"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Podpisnik</w:t>
            </w:r>
            <w:r>
              <w:rPr>
                <w:rFonts w:eastAsia="Calibri"/>
              </w:rPr>
              <w:t xml:space="preserve"> ponudbe in</w:t>
            </w:r>
            <w:r w:rsidRPr="006C71FD">
              <w:rPr>
                <w:rFonts w:eastAsia="Calibri"/>
              </w:rPr>
              <w:t xml:space="preserve"> pogodbe </w:t>
            </w:r>
          </w:p>
          <w:p w14:paraId="76401830"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i/>
              </w:rPr>
              <w:t>(ime in priimek, delovno mesto/funkcija)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ECD9FC"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E64665" w:rsidRPr="006C71FD" w14:paraId="3A88E157"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3B5F3B"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xml:space="preserve">Nastopanje s </w:t>
            </w:r>
            <w:r w:rsidRPr="006C71FD">
              <w:rPr>
                <w:rFonts w:eastAsia="Calibri"/>
                <w:b/>
              </w:rPr>
              <w:t>podizvajalci</w:t>
            </w:r>
            <w:r w:rsidRPr="006C71FD">
              <w:rPr>
                <w:rFonts w:eastAsia="Calibri"/>
              </w:rPr>
              <w:t xml:space="preserve"> (DA / NE) in naziv podizvajalca/</w:t>
            </w:r>
            <w:proofErr w:type="spellStart"/>
            <w:r w:rsidRPr="006C71FD">
              <w:rPr>
                <w:rFonts w:eastAsia="Calibri"/>
              </w:rPr>
              <w:t>ev</w:t>
            </w:r>
            <w:proofErr w:type="spellEnd"/>
            <w:r w:rsidRPr="006C71FD">
              <w:rPr>
                <w:rFonts w:eastAsia="Calibri"/>
              </w:rPr>
              <w:t xml:space="preserve"> v primeru nastopa s podizvajalci</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C14535"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E64665" w:rsidRPr="006C71FD" w14:paraId="55723643" w14:textId="77777777" w:rsidTr="00E64665">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398D57"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xml:space="preserve">Nastopanje več partnerjev v skupni ponudbi (konzorcij) - </w:t>
            </w:r>
            <w:r w:rsidRPr="006C71FD">
              <w:rPr>
                <w:rFonts w:eastAsia="Calibri"/>
                <w:b/>
              </w:rPr>
              <w:t>skupna ponudba</w:t>
            </w:r>
            <w:r w:rsidRPr="006C71FD">
              <w:rPr>
                <w:rFonts w:eastAsia="Calibri"/>
              </w:rPr>
              <w:t xml:space="preserve"> (DA / NE) in naziv partnerjev v primeru skupne ponudbe</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F00811" w14:textId="77777777" w:rsidR="00E64665" w:rsidRPr="006C71FD" w:rsidRDefault="00E64665" w:rsidP="00E64665">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bl>
    <w:p w14:paraId="19988A20" w14:textId="77777777" w:rsidR="00E64665" w:rsidRPr="006C71FD" w:rsidRDefault="00E64665" w:rsidP="00E64665">
      <w:pPr>
        <w:shd w:val="clear" w:color="auto" w:fill="FFFFFF"/>
        <w:suppressAutoHyphens/>
        <w:autoSpaceDN w:val="0"/>
        <w:spacing w:line="300" w:lineRule="auto"/>
      </w:pPr>
    </w:p>
    <w:p w14:paraId="0BF7A2AE" w14:textId="77777777" w:rsidR="00E64665" w:rsidRPr="006C71FD" w:rsidRDefault="00E64665" w:rsidP="00E64665">
      <w:pPr>
        <w:shd w:val="clear" w:color="auto" w:fill="FFFFFF"/>
        <w:suppressAutoHyphens/>
        <w:autoSpaceDN w:val="0"/>
      </w:pPr>
    </w:p>
    <w:p w14:paraId="36289167" w14:textId="77777777" w:rsidR="00E64665" w:rsidRPr="006C71FD" w:rsidRDefault="00E64665" w:rsidP="00E64665">
      <w:pPr>
        <w:shd w:val="clear" w:color="auto" w:fill="FFFFFF"/>
        <w:suppressAutoHyphens/>
        <w:autoSpaceDN w:val="0"/>
        <w:rPr>
          <w:b/>
        </w:rPr>
      </w:pPr>
      <w:r w:rsidRPr="006C71FD">
        <w:rPr>
          <w:b/>
        </w:rPr>
        <w:t>Z oddajo ponudbe potr</w:t>
      </w:r>
      <w:r>
        <w:rPr>
          <w:b/>
        </w:rPr>
        <w:t>jujemo</w:t>
      </w:r>
      <w:r w:rsidRPr="006C71FD">
        <w:rPr>
          <w:b/>
        </w:rPr>
        <w:t>, da v celoti sprejema</w:t>
      </w:r>
      <w:r>
        <w:rPr>
          <w:b/>
        </w:rPr>
        <w:t>mo</w:t>
      </w:r>
      <w:r w:rsidRPr="006C71FD">
        <w:rPr>
          <w:b/>
        </w:rPr>
        <w:t xml:space="preserve"> naročnikove pogoje iz razpisne dokumentacije.</w:t>
      </w:r>
    </w:p>
    <w:p w14:paraId="4D5EEBFE" w14:textId="77777777" w:rsidR="00E64665" w:rsidRDefault="00E64665" w:rsidP="00E64665">
      <w:pPr>
        <w:shd w:val="clear" w:color="auto" w:fill="FFFFFF"/>
        <w:suppressAutoHyphens/>
        <w:autoSpaceDN w:val="0"/>
      </w:pPr>
    </w:p>
    <w:p w14:paraId="4D90455E" w14:textId="77777777" w:rsidR="00E64665" w:rsidRPr="006C71FD" w:rsidRDefault="00E64665" w:rsidP="00E64665">
      <w:pPr>
        <w:shd w:val="clear" w:color="auto" w:fill="FFFFFF"/>
        <w:suppressAutoHyphens/>
        <w:autoSpaceDN w:val="0"/>
        <w:rPr>
          <w:rFonts w:eastAsia="Calibri"/>
        </w:rPr>
      </w:pPr>
      <w:r w:rsidRPr="006C71FD">
        <w:t xml:space="preserve">Ponudba velja </w:t>
      </w:r>
      <w:r w:rsidRPr="006C71FD">
        <w:rPr>
          <w:b/>
          <w:bCs/>
        </w:rPr>
        <w:t>do 31. 12. 2025</w:t>
      </w:r>
      <w:r w:rsidRPr="006C71FD">
        <w:t>.</w:t>
      </w:r>
    </w:p>
    <w:p w14:paraId="32C1F5AD" w14:textId="77777777" w:rsidR="00E64665" w:rsidRPr="006C71FD" w:rsidRDefault="00E64665" w:rsidP="00E64665">
      <w:pPr>
        <w:shd w:val="clear" w:color="auto" w:fill="FFFFFF"/>
        <w:suppressAutoHyphens/>
        <w:autoSpaceDN w:val="0"/>
      </w:pPr>
    </w:p>
    <w:p w14:paraId="55FAAF1C" w14:textId="77777777" w:rsidR="00E64665" w:rsidRPr="006C71FD" w:rsidRDefault="00E64665" w:rsidP="00E64665">
      <w:pPr>
        <w:suppressAutoHyphens/>
        <w:autoSpaceDN w:val="0"/>
        <w:rPr>
          <w:rFonts w:eastAsia="Calibri"/>
          <w:bCs/>
        </w:rPr>
      </w:pPr>
      <w:r w:rsidRPr="006C71FD">
        <w:rPr>
          <w:rFonts w:eastAsia="Calibri"/>
          <w:bCs/>
        </w:rPr>
        <w:t>Ponudnikov uporabnik portala e-JN z dejanjem oddaje ponudbe preko portala izkaže in izjavi voljo v imenu ponudnika oddati zavezujočo ponudbo (18. člen OZ</w:t>
      </w:r>
      <w:r w:rsidRPr="006C71FD">
        <w:rPr>
          <w:rFonts w:eastAsia="Calibri"/>
          <w:bCs/>
          <w:i/>
          <w:vertAlign w:val="superscript"/>
        </w:rPr>
        <w:footnoteReference w:id="4"/>
      </w:r>
      <w:r w:rsidRPr="006C71FD">
        <w:rPr>
          <w:rFonts w:eastAsia="Calibri"/>
          <w:bCs/>
        </w:rPr>
        <w:t>). Z oddajo ponudbe je le-ta zavezujoča za čas, naveden v ponudbi, razen če jo uporabnik ponudnika umakne ali spremeni pred potekom roka za oddajo ponudb.</w:t>
      </w:r>
      <w:r w:rsidRPr="006C71FD">
        <w:rPr>
          <w:bCs/>
        </w:rPr>
        <w:tab/>
      </w:r>
    </w:p>
    <w:p w14:paraId="0D1CA708" w14:textId="77777777" w:rsidR="00E64665" w:rsidRPr="006C71FD" w:rsidRDefault="00E64665" w:rsidP="00E64665">
      <w:pPr>
        <w:suppressAutoHyphens/>
        <w:autoSpaceDN w:val="0"/>
      </w:pPr>
    </w:p>
    <w:p w14:paraId="1F4099ED" w14:textId="77777777" w:rsidR="00E64665" w:rsidRDefault="00E64665" w:rsidP="00E64665">
      <w:pPr>
        <w:suppressAutoHyphens/>
        <w:autoSpaceDN w:val="0"/>
        <w:rPr>
          <w:rFonts w:eastAsia="Calibri"/>
        </w:rPr>
      </w:pPr>
    </w:p>
    <w:p w14:paraId="0C5DDF89" w14:textId="77777777" w:rsidR="00E64665" w:rsidRPr="006C71FD" w:rsidRDefault="00E64665" w:rsidP="00E64665">
      <w:pPr>
        <w:suppressAutoHyphens/>
        <w:autoSpaceDN w:val="0"/>
        <w:rPr>
          <w:rFonts w:eastAsia="Calibri"/>
        </w:rPr>
      </w:pPr>
      <w:r w:rsidRPr="006C71FD">
        <w:rPr>
          <w:rFonts w:eastAsia="Calibri"/>
        </w:rPr>
        <w:t xml:space="preserve">Kraj in datum: </w:t>
      </w:r>
      <w:r w:rsidRPr="006C71FD">
        <w:tab/>
      </w:r>
      <w:r w:rsidRPr="006C71FD">
        <w:tab/>
      </w:r>
      <w:r w:rsidRPr="006C71FD">
        <w:tab/>
      </w:r>
      <w:r w:rsidRPr="006C71FD">
        <w:tab/>
      </w:r>
      <w:r w:rsidRPr="006C71FD">
        <w:tab/>
      </w:r>
      <w:r w:rsidRPr="006C71FD">
        <w:rPr>
          <w:rFonts w:eastAsia="Calibri"/>
        </w:rPr>
        <w:t xml:space="preserve">                </w:t>
      </w:r>
      <w:r w:rsidRPr="006C71FD">
        <w:tab/>
      </w:r>
      <w:r w:rsidRPr="006C71FD">
        <w:rPr>
          <w:rFonts w:eastAsia="Calibri"/>
        </w:rPr>
        <w:t xml:space="preserve">  Žig in podpis:</w:t>
      </w:r>
    </w:p>
    <w:p w14:paraId="5E710631" w14:textId="77777777" w:rsidR="00E64665" w:rsidRPr="00112989" w:rsidRDefault="00E64665" w:rsidP="00112989">
      <w:pPr>
        <w:keepNext/>
        <w:widowControl w:val="0"/>
        <w:adjustRightInd w:val="0"/>
        <w:textAlignment w:val="baseline"/>
        <w:outlineLvl w:val="2"/>
        <w:rPr>
          <w:bCs/>
          <w:color w:val="000000"/>
          <w:lang w:eastAsia="en-US"/>
        </w:rPr>
      </w:pPr>
    </w:p>
    <w:sectPr w:rsidR="00E64665" w:rsidRPr="00112989" w:rsidSect="004B54DA">
      <w:pgSz w:w="11906" w:h="16838"/>
      <w:pgMar w:top="426" w:right="1700"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44E19" w14:textId="77777777" w:rsidR="00256A72" w:rsidRDefault="00256A72" w:rsidP="00D37134">
      <w:r>
        <w:separator/>
      </w:r>
    </w:p>
    <w:p w14:paraId="7404D5F8" w14:textId="77777777" w:rsidR="00256A72" w:rsidRDefault="00256A72" w:rsidP="00D37134"/>
    <w:p w14:paraId="78917078" w14:textId="77777777" w:rsidR="00256A72" w:rsidRDefault="00256A72" w:rsidP="00D37134"/>
    <w:p w14:paraId="73B2F3E3" w14:textId="77777777" w:rsidR="00256A72" w:rsidRDefault="00256A72"/>
  </w:endnote>
  <w:endnote w:type="continuationSeparator" w:id="0">
    <w:p w14:paraId="2730D2A3" w14:textId="77777777" w:rsidR="00256A72" w:rsidRDefault="00256A72" w:rsidP="00D37134">
      <w:r>
        <w:continuationSeparator/>
      </w:r>
    </w:p>
    <w:p w14:paraId="170D7555" w14:textId="77777777" w:rsidR="00256A72" w:rsidRDefault="00256A72" w:rsidP="00D37134"/>
    <w:p w14:paraId="7A5B079B" w14:textId="77777777" w:rsidR="00256A72" w:rsidRDefault="00256A72" w:rsidP="00D37134"/>
    <w:p w14:paraId="5B33C96C" w14:textId="77777777" w:rsidR="00256A72" w:rsidRDefault="00256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Republika">
    <w:altName w:val="Calibri"/>
    <w:charset w:val="EE"/>
    <w:family w:val="auto"/>
    <w:pitch w:val="variable"/>
    <w:sig w:usb0="A00000FF" w:usb1="4000205B" w:usb2="00000000" w:usb3="00000000" w:csb0="00000093"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04A4" w14:textId="77777777" w:rsidR="00256A72" w:rsidRDefault="00256A72">
    <w:pPr>
      <w:pStyle w:val="Noga"/>
    </w:pPr>
  </w:p>
  <w:p w14:paraId="55E0D0BA" w14:textId="77777777" w:rsidR="00256A72" w:rsidRDefault="00256A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97D79" w14:textId="77777777" w:rsidR="00256A72" w:rsidRDefault="00256A72"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256A72" w:rsidRDefault="00256A72" w:rsidP="00D37134">
    <w:pPr>
      <w:pStyle w:val="Noga"/>
    </w:pPr>
  </w:p>
  <w:p w14:paraId="66B11EF2" w14:textId="77777777" w:rsidR="00256A72" w:rsidRDefault="00256A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4E2EF" w14:textId="77777777" w:rsidR="00256A72" w:rsidRDefault="00256A72" w:rsidP="00D37134">
      <w:r>
        <w:separator/>
      </w:r>
    </w:p>
    <w:p w14:paraId="7422D512" w14:textId="77777777" w:rsidR="00256A72" w:rsidRDefault="00256A72" w:rsidP="00D37134"/>
    <w:p w14:paraId="77550341" w14:textId="77777777" w:rsidR="00256A72" w:rsidRDefault="00256A72" w:rsidP="00D37134"/>
    <w:p w14:paraId="7529CDBB" w14:textId="77777777" w:rsidR="00256A72" w:rsidRDefault="00256A72"/>
  </w:footnote>
  <w:footnote w:type="continuationSeparator" w:id="0">
    <w:p w14:paraId="0376330F" w14:textId="77777777" w:rsidR="00256A72" w:rsidRDefault="00256A72" w:rsidP="00D37134">
      <w:r>
        <w:continuationSeparator/>
      </w:r>
    </w:p>
    <w:p w14:paraId="68916B76" w14:textId="77777777" w:rsidR="00256A72" w:rsidRDefault="00256A72" w:rsidP="00D37134"/>
    <w:p w14:paraId="2DD483BB" w14:textId="77777777" w:rsidR="00256A72" w:rsidRDefault="00256A72" w:rsidP="00D37134"/>
    <w:p w14:paraId="2E38582A" w14:textId="77777777" w:rsidR="00256A72" w:rsidRDefault="00256A72"/>
  </w:footnote>
  <w:footnote w:id="1">
    <w:p w14:paraId="1E5AEBF5" w14:textId="77777777" w:rsidR="00256A72" w:rsidRPr="009D4A7C" w:rsidRDefault="00256A72" w:rsidP="00B860DD">
      <w:pPr>
        <w:pStyle w:val="Sprotnaopomba-besedilo"/>
        <w:rPr>
          <w:sz w:val="16"/>
          <w:szCs w:val="16"/>
        </w:rPr>
      </w:pPr>
      <w:r w:rsidRPr="009D4A7C">
        <w:rPr>
          <w:rStyle w:val="Sprotnaopomba-sklic"/>
          <w:sz w:val="16"/>
          <w:szCs w:val="16"/>
        </w:rPr>
        <w:footnoteRef/>
      </w:r>
      <w:r w:rsidRPr="009D4A7C">
        <w:rPr>
          <w:sz w:val="16"/>
          <w:szCs w:val="16"/>
        </w:rPr>
        <w:t xml:space="preserve"> </w:t>
      </w:r>
      <w:hyperlink r:id="rId1" w:history="1">
        <w:r w:rsidRPr="009D4A7C">
          <w:rPr>
            <w:rStyle w:val="Hiperpovezava"/>
            <w:sz w:val="16"/>
            <w:szCs w:val="16"/>
          </w:rPr>
          <w:t>Obligacijski zakonik</w:t>
        </w:r>
      </w:hyperlink>
      <w:r w:rsidRPr="009D4A7C">
        <w:rPr>
          <w:sz w:val="16"/>
          <w:szCs w:val="16"/>
        </w:rPr>
        <w:t xml:space="preserve"> (Uradni list RS, št. 97/07 – uradno prečiščeno besedilo, 64/16 – </w:t>
      </w:r>
      <w:proofErr w:type="spellStart"/>
      <w:r w:rsidRPr="009D4A7C">
        <w:rPr>
          <w:sz w:val="16"/>
          <w:szCs w:val="16"/>
        </w:rPr>
        <w:t>odl</w:t>
      </w:r>
      <w:proofErr w:type="spellEnd"/>
      <w:r w:rsidRPr="009D4A7C">
        <w:rPr>
          <w:sz w:val="16"/>
          <w:szCs w:val="16"/>
        </w:rPr>
        <w:t>. US in 20/18 – OROZ631)</w:t>
      </w:r>
    </w:p>
  </w:footnote>
  <w:footnote w:id="2">
    <w:p w14:paraId="211AC908" w14:textId="7833C959" w:rsidR="00256A72" w:rsidRPr="00D01A2F" w:rsidRDefault="00256A72">
      <w:pPr>
        <w:pStyle w:val="Sprotnaopomba-besedilo"/>
        <w:rPr>
          <w:sz w:val="16"/>
          <w:szCs w:val="16"/>
        </w:rPr>
      </w:pPr>
      <w:r w:rsidRPr="00D01A2F">
        <w:rPr>
          <w:rStyle w:val="Sprotnaopomba-sklic"/>
          <w:sz w:val="16"/>
          <w:szCs w:val="16"/>
        </w:rPr>
        <w:footnoteRef/>
      </w:r>
      <w:r w:rsidRPr="00D01A2F">
        <w:rPr>
          <w:sz w:val="16"/>
          <w:szCs w:val="16"/>
        </w:rPr>
        <w:t xml:space="preserve"> Podizvajalec mora navesti točne </w:t>
      </w:r>
      <w:r>
        <w:rPr>
          <w:sz w:val="16"/>
          <w:szCs w:val="16"/>
        </w:rPr>
        <w:t>podatke o delu oziroma nalogah</w:t>
      </w:r>
      <w:r w:rsidRPr="00D01A2F">
        <w:rPr>
          <w:sz w:val="16"/>
          <w:szCs w:val="16"/>
        </w:rPr>
        <w:t xml:space="preserve">, ki jih prevzema v </w:t>
      </w:r>
      <w:proofErr w:type="spellStart"/>
      <w:r w:rsidRPr="00D01A2F">
        <w:rPr>
          <w:sz w:val="16"/>
          <w:szCs w:val="16"/>
        </w:rPr>
        <w:t>podizvajanje</w:t>
      </w:r>
      <w:proofErr w:type="spellEnd"/>
      <w:r w:rsidRPr="00D01A2F">
        <w:rPr>
          <w:sz w:val="16"/>
          <w:szCs w:val="16"/>
        </w:rPr>
        <w:t xml:space="preserve">. </w:t>
      </w:r>
    </w:p>
  </w:footnote>
  <w:footnote w:id="3">
    <w:p w14:paraId="1B9F0622" w14:textId="07F93AAC" w:rsidR="00256A72" w:rsidRPr="00D01A2F" w:rsidRDefault="00256A72" w:rsidP="000802F8">
      <w:pPr>
        <w:pStyle w:val="Sprotnaopomba-besedilo"/>
        <w:rPr>
          <w:sz w:val="16"/>
          <w:szCs w:val="16"/>
        </w:rPr>
      </w:pPr>
      <w:r w:rsidRPr="00D01A2F">
        <w:rPr>
          <w:rStyle w:val="Sprotnaopomba-sklic"/>
          <w:sz w:val="16"/>
          <w:szCs w:val="16"/>
        </w:rPr>
        <w:footnoteRef/>
      </w:r>
      <w:r w:rsidRPr="00D01A2F">
        <w:rPr>
          <w:sz w:val="16"/>
          <w:szCs w:val="16"/>
        </w:rPr>
        <w:t xml:space="preserve"> V primeru, da </w:t>
      </w:r>
      <w:r>
        <w:rPr>
          <w:sz w:val="16"/>
          <w:szCs w:val="16"/>
        </w:rPr>
        <w:t>pod</w:t>
      </w:r>
      <w:r w:rsidRPr="00D01A2F">
        <w:rPr>
          <w:sz w:val="16"/>
          <w:szCs w:val="16"/>
        </w:rPr>
        <w:t xml:space="preserve">izvajalec zahteva neposredna plačila, je potrebno izpolniti tudi drugi odstavek obrazca.  </w:t>
      </w:r>
    </w:p>
  </w:footnote>
  <w:footnote w:id="4">
    <w:p w14:paraId="0855345C" w14:textId="77777777" w:rsidR="00256A72" w:rsidRDefault="00256A72" w:rsidP="00E64665">
      <w:pPr>
        <w:pStyle w:val="Sprotnaopomba-besedilo"/>
      </w:pPr>
      <w:r>
        <w:rPr>
          <w:rStyle w:val="Sprotnaopomba-sklic"/>
        </w:rPr>
        <w:footnoteRef/>
      </w:r>
      <w:r>
        <w:rPr>
          <w:rFonts w:ascii="Calibri" w:hAnsi="Calibri" w:cs="Calibri"/>
          <w:color w:val="000000"/>
          <w:szCs w:val="18"/>
        </w:rPr>
        <w:t xml:space="preserve"> </w:t>
      </w:r>
      <w:hyperlink r:id="rId2"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w:t>
      </w:r>
      <w:proofErr w:type="spellStart"/>
      <w:r>
        <w:rPr>
          <w:rFonts w:ascii="Calibri" w:hAnsi="Calibri" w:cs="Calibri"/>
          <w:szCs w:val="18"/>
        </w:rPr>
        <w:t>spr</w:t>
      </w:r>
      <w:proofErr w:type="spellEnd"/>
      <w:r>
        <w:rPr>
          <w:rFonts w:ascii="Calibri" w:hAnsi="Calibri" w:cs="Calibri"/>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8C845" w14:textId="77777777" w:rsidR="00256A72" w:rsidRDefault="00256A72">
    <w:pPr>
      <w:pStyle w:val="Glava"/>
    </w:pPr>
  </w:p>
  <w:p w14:paraId="24CD6C91" w14:textId="77777777" w:rsidR="00256A72" w:rsidRDefault="00256A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2D67" w14:textId="45BD0313" w:rsidR="00256A72" w:rsidRDefault="00256A72" w:rsidP="00612D54"/>
  <w:p w14:paraId="097D4DAE" w14:textId="1C3D31CC" w:rsidR="00256A72" w:rsidRDefault="00256A72" w:rsidP="00612D54"/>
  <w:p w14:paraId="79AFDD70" w14:textId="38B751C4" w:rsidR="00256A72" w:rsidRDefault="00256A72" w:rsidP="00181E95">
    <w:pPr>
      <w:tabs>
        <w:tab w:val="left" w:pos="7200"/>
      </w:tabs>
    </w:pPr>
    <w:r>
      <w:tab/>
    </w:r>
  </w:p>
  <w:p w14:paraId="194FDB3E" w14:textId="1EFAF3A5" w:rsidR="00256A72" w:rsidRDefault="00256A7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256A72" w14:paraId="6DDB7D51" w14:textId="77777777" w:rsidTr="00B60C9F">
      <w:tc>
        <w:tcPr>
          <w:tcW w:w="4674" w:type="dxa"/>
          <w:vAlign w:val="center"/>
        </w:tcPr>
        <w:p w14:paraId="7992768C" w14:textId="3F565126" w:rsidR="00256A72" w:rsidRDefault="00256A72" w:rsidP="00CF3702">
          <w:pPr>
            <w:pStyle w:val="Glava"/>
          </w:pPr>
        </w:p>
        <w:p w14:paraId="02DAC549" w14:textId="70ED17A5" w:rsidR="00256A72" w:rsidRDefault="00256A72" w:rsidP="00CF3702">
          <w:pPr>
            <w:pStyle w:val="Brezrazmikov"/>
            <w:jc w:val="center"/>
            <w:rPr>
              <w:rFonts w:ascii="Republika" w:hAnsi="Republika"/>
              <w:sz w:val="16"/>
              <w:szCs w:val="16"/>
            </w:rPr>
          </w:pPr>
        </w:p>
        <w:p w14:paraId="1DCF2EB4" w14:textId="5E203A97" w:rsidR="00256A72" w:rsidRPr="00AC2E81" w:rsidRDefault="00256A72" w:rsidP="00E64665">
          <w:pPr>
            <w:pStyle w:val="Brezrazmikov"/>
            <w:rPr>
              <w:rFonts w:ascii="Republika" w:hAnsi="Republika"/>
              <w:sz w:val="16"/>
              <w:szCs w:val="16"/>
            </w:rPr>
          </w:pPr>
          <w:r w:rsidRPr="00AC2E81">
            <w:rPr>
              <w:rFonts w:ascii="Republika" w:hAnsi="Republika"/>
              <w:sz w:val="16"/>
              <w:szCs w:val="16"/>
            </w:rPr>
            <w:t>URAD REPUBLIKE SLOVENIJE ZA</w:t>
          </w:r>
          <w:r>
            <w:rPr>
              <w:rFonts w:ascii="Republika" w:hAnsi="Republika"/>
              <w:sz w:val="16"/>
              <w:szCs w:val="16"/>
            </w:rPr>
            <w:t xml:space="preserve"> </w:t>
          </w:r>
          <w:r w:rsidRPr="00AC2E81">
            <w:rPr>
              <w:rFonts w:ascii="Republika" w:hAnsi="Republika"/>
              <w:sz w:val="16"/>
              <w:szCs w:val="16"/>
            </w:rPr>
            <w:t>NADZOR,</w:t>
          </w:r>
        </w:p>
        <w:p w14:paraId="303F772D" w14:textId="6BB8F1DE" w:rsidR="00256A72" w:rsidRPr="00AC2E81" w:rsidRDefault="00256A72" w:rsidP="00E64665">
          <w:pPr>
            <w:pStyle w:val="Brezrazmikov"/>
            <w:rPr>
              <w:rFonts w:ascii="Republika" w:hAnsi="Republika"/>
              <w:sz w:val="16"/>
              <w:szCs w:val="16"/>
            </w:rPr>
          </w:pPr>
          <w:r w:rsidRPr="00AC2E81">
            <w:rPr>
              <w:rFonts w:ascii="Republika" w:hAnsi="Republika"/>
              <w:sz w:val="16"/>
              <w:szCs w:val="16"/>
            </w:rPr>
            <w:t>KAKOVOST IN INVESTICIJE V ZDRAVSTVU</w:t>
          </w:r>
        </w:p>
        <w:p w14:paraId="0DCBC448" w14:textId="206CD84B" w:rsidR="00256A72" w:rsidRDefault="00256A72" w:rsidP="00CF3702">
          <w:pPr>
            <w:pStyle w:val="Glava"/>
            <w:jc w:val="center"/>
          </w:pPr>
        </w:p>
      </w:tc>
      <w:tc>
        <w:tcPr>
          <w:tcW w:w="6100" w:type="dxa"/>
          <w:vAlign w:val="center"/>
        </w:tcPr>
        <w:p w14:paraId="5D35A3D8" w14:textId="38CFBF0D" w:rsidR="00256A72" w:rsidRPr="00AC2E81" w:rsidRDefault="00256A72" w:rsidP="00CF3702">
          <w:r>
            <w:rPr>
              <w:noProof/>
            </w:rPr>
            <w:drawing>
              <wp:anchor distT="0" distB="0" distL="114300" distR="114300" simplePos="0" relativeHeight="251662336" behindDoc="1" locked="0" layoutInCell="1" allowOverlap="1" wp14:anchorId="739DA026" wp14:editId="3D43082E">
                <wp:simplePos x="0" y="0"/>
                <wp:positionH relativeFrom="column">
                  <wp:posOffset>1514475</wp:posOffset>
                </wp:positionH>
                <wp:positionV relativeFrom="paragraph">
                  <wp:posOffset>84455</wp:posOffset>
                </wp:positionV>
                <wp:extent cx="2158365" cy="561975"/>
                <wp:effectExtent l="0" t="0" r="0" b="0"/>
                <wp:wrapNone/>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158365" cy="561975"/>
                        </a:xfrm>
                        <a:prstGeom prst="rect">
                          <a:avLst/>
                        </a:prstGeom>
                      </pic:spPr>
                    </pic:pic>
                  </a:graphicData>
                </a:graphic>
                <wp14:sizeRelH relativeFrom="page">
                  <wp14:pctWidth>0</wp14:pctWidth>
                </wp14:sizeRelH>
                <wp14:sizeRelV relativeFrom="page">
                  <wp14:pctHeight>0</wp14:pctHeight>
                </wp14:sizeRelV>
              </wp:anchor>
            </w:drawing>
          </w:r>
          <w:r w:rsidRPr="00032B74">
            <w:rPr>
              <w:rFonts w:ascii="Republika" w:hAnsi="Republika"/>
              <w:noProof/>
            </w:rPr>
            <w:drawing>
              <wp:anchor distT="0" distB="0" distL="114300" distR="114300" simplePos="0" relativeHeight="251661312" behindDoc="1" locked="0" layoutInCell="1" allowOverlap="1" wp14:anchorId="53F134D9" wp14:editId="7959AC4D">
                <wp:simplePos x="0" y="0"/>
                <wp:positionH relativeFrom="column">
                  <wp:posOffset>-109220</wp:posOffset>
                </wp:positionH>
                <wp:positionV relativeFrom="paragraph">
                  <wp:posOffset>569595</wp:posOffset>
                </wp:positionV>
                <wp:extent cx="904875" cy="454660"/>
                <wp:effectExtent l="0" t="0" r="9525" b="2540"/>
                <wp:wrapNone/>
                <wp:docPr id="2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4875" cy="4546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56A72" w14:paraId="3CAC9E88" w14:textId="77777777" w:rsidTr="00B60C9F">
      <w:tc>
        <w:tcPr>
          <w:tcW w:w="10774" w:type="dxa"/>
          <w:gridSpan w:val="2"/>
          <w:vAlign w:val="center"/>
        </w:tcPr>
        <w:p w14:paraId="18638331" w14:textId="76D3DCEF" w:rsidR="00256A72" w:rsidRDefault="00256A72" w:rsidP="00CF3702">
          <w:pPr>
            <w:pStyle w:val="Glava"/>
            <w:jc w:val="center"/>
          </w:pPr>
        </w:p>
      </w:tc>
    </w:tr>
  </w:tbl>
  <w:p w14:paraId="24D4025B" w14:textId="6C78ED29" w:rsidR="00256A72" w:rsidRPr="00CF3702" w:rsidRDefault="00256A72" w:rsidP="00CF3702">
    <w:pPr>
      <w:pStyle w:val="Glava"/>
    </w:pPr>
    <w:r w:rsidRPr="00032B74">
      <w:rPr>
        <w:b/>
        <w:smallCaps/>
        <w:noProof/>
      </w:rPr>
      <w:drawing>
        <wp:anchor distT="0" distB="0" distL="114300" distR="114300" simplePos="0" relativeHeight="251659264" behindDoc="1" locked="0" layoutInCell="1" allowOverlap="1" wp14:anchorId="7FA34369" wp14:editId="0F01ACBA">
          <wp:simplePos x="0" y="0"/>
          <wp:positionH relativeFrom="column">
            <wp:posOffset>1842770</wp:posOffset>
          </wp:positionH>
          <wp:positionV relativeFrom="paragraph">
            <wp:posOffset>-869950</wp:posOffset>
          </wp:positionV>
          <wp:extent cx="1838325" cy="516890"/>
          <wp:effectExtent l="0" t="0" r="9525" b="0"/>
          <wp:wrapNone/>
          <wp:docPr id="29"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838325" cy="5168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454A95EE" wp14:editId="5FC07938">
          <wp:simplePos x="0" y="0"/>
          <wp:positionH relativeFrom="margin">
            <wp:posOffset>-521335</wp:posOffset>
          </wp:positionH>
          <wp:positionV relativeFrom="topMargin">
            <wp:posOffset>374015</wp:posOffset>
          </wp:positionV>
          <wp:extent cx="1819275" cy="374015"/>
          <wp:effectExtent l="0" t="0" r="9525" b="6985"/>
          <wp:wrapNone/>
          <wp:docPr id="27"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4">
                    <a:extLst>
                      <a:ext uri="{28A0092B-C50C-407E-A947-70E740481C1C}">
                        <a14:useLocalDpi xmlns:a14="http://schemas.microsoft.com/office/drawing/2010/main" val="0"/>
                      </a:ext>
                    </a:extLst>
                  </a:blip>
                  <a:srcRect l="12000" t="54047" r="37790"/>
                  <a:stretch>
                    <a:fillRect/>
                  </a:stretch>
                </pic:blipFill>
                <pic:spPr bwMode="auto">
                  <a:xfrm>
                    <a:off x="0" y="0"/>
                    <a:ext cx="1819275" cy="3740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8"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0000032"/>
    <w:multiLevelType w:val="singleLevel"/>
    <w:tmpl w:val="B16E64E0"/>
    <w:lvl w:ilvl="0">
      <w:start w:val="3"/>
      <w:numFmt w:val="decimal"/>
      <w:lvlText w:val="%1."/>
      <w:lvlJc w:val="left"/>
      <w:pPr>
        <w:ind w:left="720" w:hanging="360"/>
      </w:pPr>
      <w:rPr>
        <w:rFonts w:cs="Arial" w:hint="default"/>
        <w:b/>
      </w:rPr>
    </w:lvl>
  </w:abstractNum>
  <w:abstractNum w:abstractNumId="12"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23426D5"/>
    <w:multiLevelType w:val="hybridMultilevel"/>
    <w:tmpl w:val="E330233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48461CD"/>
    <w:multiLevelType w:val="hybridMultilevel"/>
    <w:tmpl w:val="9B3E05C4"/>
    <w:lvl w:ilvl="0" w:tplc="A802CC44">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2" w15:restartNumberingAfterBreak="0">
    <w:nsid w:val="070338C4"/>
    <w:multiLevelType w:val="hybridMultilevel"/>
    <w:tmpl w:val="0546C9CC"/>
    <w:lvl w:ilvl="0" w:tplc="9FCE3C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BD64CB6"/>
    <w:multiLevelType w:val="hybridMultilevel"/>
    <w:tmpl w:val="A284440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126D178B"/>
    <w:multiLevelType w:val="multilevel"/>
    <w:tmpl w:val="7410E816"/>
    <w:lvl w:ilvl="0">
      <w:start w:val="5"/>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upperRoman"/>
      <w:lvlText w:val="%3."/>
      <w:lvlJc w:val="left"/>
      <w:pPr>
        <w:ind w:left="1260" w:hanging="180"/>
      </w:pPr>
      <w:rPr>
        <w:rFonts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32"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235C3EE5"/>
    <w:multiLevelType w:val="hybridMultilevel"/>
    <w:tmpl w:val="8A22CF08"/>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39F502A"/>
    <w:multiLevelType w:val="hybridMultilevel"/>
    <w:tmpl w:val="E74AB334"/>
    <w:lvl w:ilvl="0" w:tplc="184A5060">
      <w:start w:val="5"/>
      <w:numFmt w:val="bullet"/>
      <w:lvlText w:val="-"/>
      <w:lvlJc w:val="left"/>
      <w:pPr>
        <w:ind w:left="1069" w:hanging="360"/>
      </w:pPr>
      <w:rPr>
        <w:rFonts w:ascii="Arial" w:eastAsia="Calibri" w:hAnsi="Arial" w:cs="Arial" w:hint="default"/>
        <w:color w:val="000000" w:themeColor="text1"/>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25637C6F"/>
    <w:multiLevelType w:val="hybridMultilevel"/>
    <w:tmpl w:val="2D36D54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ABF0CCD"/>
    <w:multiLevelType w:val="multilevel"/>
    <w:tmpl w:val="29BC91E0"/>
    <w:lvl w:ilvl="0">
      <w:start w:val="8"/>
      <w:numFmt w:val="decimal"/>
      <w:lvlText w:val="%1."/>
      <w:lvlJc w:val="left"/>
      <w:pPr>
        <w:ind w:left="495" w:hanging="495"/>
      </w:pPr>
      <w:rPr>
        <w:rFonts w:hint="default"/>
      </w:rPr>
    </w:lvl>
    <w:lvl w:ilvl="1">
      <w:start w:val="1"/>
      <w:numFmt w:val="decimal"/>
      <w:pStyle w:val="Naslov"/>
      <w:lvlText w:val="%1.%2."/>
      <w:lvlJc w:val="left"/>
      <w:pPr>
        <w:ind w:left="675" w:hanging="495"/>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2C3645B0"/>
    <w:multiLevelType w:val="hybridMultilevel"/>
    <w:tmpl w:val="F698BE2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322A2EFF"/>
    <w:multiLevelType w:val="hybridMultilevel"/>
    <w:tmpl w:val="853E22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58E56D5"/>
    <w:multiLevelType w:val="hybridMultilevel"/>
    <w:tmpl w:val="F4D63F0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6F4763E"/>
    <w:multiLevelType w:val="hybridMultilevel"/>
    <w:tmpl w:val="457C0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6C583A"/>
    <w:multiLevelType w:val="hybridMultilevel"/>
    <w:tmpl w:val="275AF4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51"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DCE36C7"/>
    <w:multiLevelType w:val="hybridMultilevel"/>
    <w:tmpl w:val="381264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DF0550F"/>
    <w:multiLevelType w:val="multilevel"/>
    <w:tmpl w:val="5D4E0C48"/>
    <w:lvl w:ilvl="0">
      <w:start w:val="24"/>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upperRoman"/>
      <w:lvlText w:val="%3."/>
      <w:lvlJc w:val="left"/>
      <w:pPr>
        <w:ind w:left="1260" w:hanging="180"/>
      </w:pPr>
      <w:rPr>
        <w:rFonts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4" w15:restartNumberingAfterBreak="0">
    <w:nsid w:val="426132F9"/>
    <w:multiLevelType w:val="hybridMultilevel"/>
    <w:tmpl w:val="E0FEF0A8"/>
    <w:lvl w:ilvl="0" w:tplc="C2C22D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2DA5E0C"/>
    <w:multiLevelType w:val="hybridMultilevel"/>
    <w:tmpl w:val="8A42A022"/>
    <w:lvl w:ilvl="0" w:tplc="C9AA37B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2FF7E78"/>
    <w:multiLevelType w:val="hybridMultilevel"/>
    <w:tmpl w:val="20D28D90"/>
    <w:lvl w:ilvl="0" w:tplc="04240001">
      <w:start w:val="1"/>
      <w:numFmt w:val="bullet"/>
      <w:lvlText w:val=""/>
      <w:lvlJc w:val="left"/>
      <w:pPr>
        <w:ind w:left="720" w:hanging="360"/>
      </w:pPr>
      <w:rPr>
        <w:rFonts w:ascii="Symbol" w:hAnsi="Symbol" w:hint="default"/>
      </w:rPr>
    </w:lvl>
    <w:lvl w:ilvl="1" w:tplc="9912DD46">
      <w:start w:val="1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3746CE6"/>
    <w:multiLevelType w:val="hybridMultilevel"/>
    <w:tmpl w:val="4A18E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F912668"/>
    <w:multiLevelType w:val="hybridMultilevel"/>
    <w:tmpl w:val="CEDA3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2205B45"/>
    <w:multiLevelType w:val="hybridMultilevel"/>
    <w:tmpl w:val="41AE24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25978C5"/>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0" w15:restartNumberingAfterBreak="0">
    <w:nsid w:val="526835CC"/>
    <w:multiLevelType w:val="hybridMultilevel"/>
    <w:tmpl w:val="41EEA8F8"/>
    <w:lvl w:ilvl="0" w:tplc="A66AE00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2" w15:restartNumberingAfterBreak="0">
    <w:nsid w:val="59CA5E31"/>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3"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75"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6"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4A900DB"/>
    <w:multiLevelType w:val="hybridMultilevel"/>
    <w:tmpl w:val="A712DF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6076354"/>
    <w:multiLevelType w:val="multilevel"/>
    <w:tmpl w:val="18364DFE"/>
    <w:lvl w:ilvl="0">
      <w:start w:val="2"/>
      <w:numFmt w:val="decimal"/>
      <w:lvlText w:val="%1."/>
      <w:lvlJc w:val="left"/>
      <w:pPr>
        <w:ind w:left="2912" w:hanging="360"/>
      </w:pPr>
      <w:rPr>
        <w:rFonts w:hint="default"/>
      </w:rPr>
    </w:lvl>
    <w:lvl w:ilvl="1">
      <w:start w:val="1"/>
      <w:numFmt w:val="decimal"/>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9"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1"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2"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6E91713C"/>
    <w:multiLevelType w:val="hybridMultilevel"/>
    <w:tmpl w:val="72523B0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45F25E9"/>
    <w:multiLevelType w:val="hybridMultilevel"/>
    <w:tmpl w:val="5CF6C04E"/>
    <w:lvl w:ilvl="0" w:tplc="F36E5352">
      <w:numFmt w:val="bullet"/>
      <w:lvlText w:val="-"/>
      <w:lvlJc w:val="left"/>
      <w:pPr>
        <w:ind w:left="720" w:hanging="360"/>
      </w:pPr>
      <w:rPr>
        <w:rFonts w:ascii="Verdana" w:eastAsia="Arial Unicode MS" w:hAnsi="Verdana" w:cs="Times New Roman" w:hint="default"/>
      </w:rPr>
    </w:lvl>
    <w:lvl w:ilvl="1" w:tplc="71D8D5E8">
      <w:start w:val="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764760B0"/>
    <w:multiLevelType w:val="hybridMultilevel"/>
    <w:tmpl w:val="6B6EBB10"/>
    <w:lvl w:ilvl="0" w:tplc="04240001">
      <w:start w:val="1"/>
      <w:numFmt w:val="bullet"/>
      <w:lvlText w:val=""/>
      <w:lvlJc w:val="left"/>
      <w:pPr>
        <w:ind w:left="720" w:hanging="360"/>
      </w:pPr>
      <w:rPr>
        <w:rFonts w:ascii="Symbol" w:hAnsi="Symbol" w:hint="default"/>
      </w:rPr>
    </w:lvl>
    <w:lvl w:ilvl="1" w:tplc="E9ACE8F2">
      <w:start w:val="11"/>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0" w15:restartNumberingAfterBreak="0">
    <w:nsid w:val="78F46BF6"/>
    <w:multiLevelType w:val="multilevel"/>
    <w:tmpl w:val="08C6D06A"/>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92"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47"/>
  </w:num>
  <w:num w:numId="3">
    <w:abstractNumId w:val="43"/>
  </w:num>
  <w:num w:numId="4">
    <w:abstractNumId w:val="33"/>
  </w:num>
  <w:num w:numId="5">
    <w:abstractNumId w:val="21"/>
  </w:num>
  <w:num w:numId="6">
    <w:abstractNumId w:val="65"/>
  </w:num>
  <w:num w:numId="7">
    <w:abstractNumId w:val="44"/>
  </w:num>
  <w:num w:numId="8">
    <w:abstractNumId w:val="85"/>
  </w:num>
  <w:num w:numId="9">
    <w:abstractNumId w:val="78"/>
  </w:num>
  <w:num w:numId="10">
    <w:abstractNumId w:val="78"/>
  </w:num>
  <w:num w:numId="11">
    <w:abstractNumId w:val="89"/>
  </w:num>
  <w:num w:numId="12">
    <w:abstractNumId w:val="90"/>
  </w:num>
  <w:num w:numId="13">
    <w:abstractNumId w:val="26"/>
  </w:num>
  <w:num w:numId="14">
    <w:abstractNumId w:val="17"/>
  </w:num>
  <w:num w:numId="15">
    <w:abstractNumId w:val="34"/>
  </w:num>
  <w:num w:numId="16">
    <w:abstractNumId w:val="83"/>
  </w:num>
  <w:num w:numId="17">
    <w:abstractNumId w:val="41"/>
  </w:num>
  <w:num w:numId="18">
    <w:abstractNumId w:val="63"/>
  </w:num>
  <w:num w:numId="19">
    <w:abstractNumId w:val="64"/>
  </w:num>
  <w:num w:numId="20">
    <w:abstractNumId w:val="66"/>
  </w:num>
  <w:num w:numId="21">
    <w:abstractNumId w:val="27"/>
  </w:num>
  <w:num w:numId="22">
    <w:abstractNumId w:val="15"/>
  </w:num>
  <w:num w:numId="23">
    <w:abstractNumId w:val="75"/>
  </w:num>
  <w:num w:numId="24">
    <w:abstractNumId w:val="91"/>
  </w:num>
  <w:num w:numId="25">
    <w:abstractNumId w:val="74"/>
  </w:num>
  <w:num w:numId="26">
    <w:abstractNumId w:val="71"/>
  </w:num>
  <w:num w:numId="27">
    <w:abstractNumId w:val="80"/>
  </w:num>
  <w:num w:numId="28">
    <w:abstractNumId w:val="82"/>
  </w:num>
  <w:num w:numId="29">
    <w:abstractNumId w:val="37"/>
  </w:num>
  <w:num w:numId="30">
    <w:abstractNumId w:val="62"/>
  </w:num>
  <w:num w:numId="31">
    <w:abstractNumId w:val="76"/>
  </w:num>
  <w:num w:numId="32">
    <w:abstractNumId w:val="24"/>
  </w:num>
  <w:num w:numId="33">
    <w:abstractNumId w:val="19"/>
    <w:lvlOverride w:ilvl="0"/>
    <w:lvlOverride w:ilvl="1"/>
    <w:lvlOverride w:ilvl="2"/>
    <w:lvlOverride w:ilvl="3">
      <w:startOverride w:val="2"/>
    </w:lvlOverride>
    <w:lvlOverride w:ilvl="4">
      <w:startOverride w:val="10"/>
    </w:lvlOverride>
    <w:lvlOverride w:ilvl="5"/>
    <w:lvlOverride w:ilvl="6"/>
    <w:lvlOverride w:ilvl="7"/>
    <w:lvlOverride w:ilvl="8"/>
  </w:num>
  <w:num w:numId="34">
    <w:abstractNumId w:val="92"/>
  </w:num>
  <w:num w:numId="35">
    <w:abstractNumId w:val="79"/>
  </w:num>
  <w:num w:numId="36">
    <w:abstractNumId w:val="42"/>
  </w:num>
  <w:num w:numId="37">
    <w:abstractNumId w:val="89"/>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56"/>
  </w:num>
  <w:num w:numId="40">
    <w:abstractNumId w:val="39"/>
  </w:num>
  <w:num w:numId="41">
    <w:abstractNumId w:val="68"/>
  </w:num>
  <w:num w:numId="42">
    <w:abstractNumId w:val="18"/>
  </w:num>
  <w:num w:numId="43">
    <w:abstractNumId w:val="70"/>
  </w:num>
  <w:num w:numId="44">
    <w:abstractNumId w:val="45"/>
  </w:num>
  <w:num w:numId="45">
    <w:abstractNumId w:val="72"/>
  </w:num>
  <w:num w:numId="46">
    <w:abstractNumId w:val="61"/>
  </w:num>
  <w:num w:numId="47">
    <w:abstractNumId w:val="31"/>
  </w:num>
  <w:num w:numId="48">
    <w:abstractNumId w:val="51"/>
  </w:num>
  <w:num w:numId="49">
    <w:abstractNumId w:val="32"/>
  </w:num>
  <w:num w:numId="50">
    <w:abstractNumId w:val="8"/>
  </w:num>
  <w:num w:numId="51">
    <w:abstractNumId w:val="81"/>
  </w:num>
  <w:num w:numId="52">
    <w:abstractNumId w:val="36"/>
  </w:num>
  <w:num w:numId="53">
    <w:abstractNumId w:val="7"/>
  </w:num>
  <w:num w:numId="54">
    <w:abstractNumId w:val="73"/>
  </w:num>
  <w:num w:numId="55">
    <w:abstractNumId w:val="50"/>
  </w:num>
  <w:num w:numId="56">
    <w:abstractNumId w:val="87"/>
  </w:num>
  <w:num w:numId="57">
    <w:abstractNumId w:val="69"/>
  </w:num>
  <w:num w:numId="58">
    <w:abstractNumId w:val="11"/>
  </w:num>
  <w:num w:numId="59">
    <w:abstractNumId w:val="10"/>
  </w:num>
  <w:num w:numId="60">
    <w:abstractNumId w:val="9"/>
  </w:num>
  <w:num w:numId="61">
    <w:abstractNumId w:val="22"/>
  </w:num>
  <w:num w:numId="62">
    <w:abstractNumId w:val="38"/>
  </w:num>
  <w:num w:numId="63">
    <w:abstractNumId w:val="20"/>
  </w:num>
  <w:num w:numId="64">
    <w:abstractNumId w:val="86"/>
  </w:num>
  <w:num w:numId="65">
    <w:abstractNumId w:val="49"/>
  </w:num>
  <w:num w:numId="66">
    <w:abstractNumId w:val="57"/>
  </w:num>
  <w:num w:numId="67">
    <w:abstractNumId w:val="25"/>
  </w:num>
  <w:num w:numId="68">
    <w:abstractNumId w:val="67"/>
  </w:num>
  <w:num w:numId="69">
    <w:abstractNumId w:val="48"/>
  </w:num>
  <w:num w:numId="70">
    <w:abstractNumId w:val="88"/>
  </w:num>
  <w:num w:numId="71">
    <w:abstractNumId w:val="28"/>
  </w:num>
  <w:num w:numId="7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num>
  <w:num w:numId="74">
    <w:abstractNumId w:val="40"/>
  </w:num>
  <w:num w:numId="75">
    <w:abstractNumId w:val="60"/>
  </w:num>
  <w:num w:numId="76">
    <w:abstractNumId w:val="84"/>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7"/>
  </w:num>
  <w:num w:numId="79">
    <w:abstractNumId w:val="58"/>
  </w:num>
  <w:num w:numId="80">
    <w:abstractNumId w:val="16"/>
  </w:num>
  <w:num w:numId="81">
    <w:abstractNumId w:val="8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9"/>
  </w:num>
  <w:num w:numId="83">
    <w:abstractNumId w:val="29"/>
  </w:num>
  <w:num w:numId="84">
    <w:abstractNumId w:val="35"/>
  </w:num>
  <w:num w:numId="85">
    <w:abstractNumId w:val="30"/>
  </w:num>
  <w:num w:numId="86">
    <w:abstractNumId w:val="93"/>
  </w:num>
  <w:num w:numId="87">
    <w:abstractNumId w:val="55"/>
  </w:num>
  <w:num w:numId="88">
    <w:abstractNumId w:val="52"/>
  </w:num>
  <w:num w:numId="89">
    <w:abstractNumId w:val="46"/>
  </w:num>
  <w:num w:numId="90">
    <w:abstractNumId w:val="54"/>
  </w:num>
  <w:num w:numId="91">
    <w:abstractNumId w:val="89"/>
  </w:num>
  <w:num w:numId="92">
    <w:abstractNumId w:val="89"/>
  </w:num>
  <w:num w:numId="93">
    <w:abstractNumId w:val="8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34C3"/>
    <w:rsid w:val="0000520D"/>
    <w:rsid w:val="0000575C"/>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17448"/>
    <w:rsid w:val="00020AC8"/>
    <w:rsid w:val="00023F9B"/>
    <w:rsid w:val="00024EA4"/>
    <w:rsid w:val="000261D3"/>
    <w:rsid w:val="00026D90"/>
    <w:rsid w:val="000274C0"/>
    <w:rsid w:val="000306D2"/>
    <w:rsid w:val="00030972"/>
    <w:rsid w:val="00030AFE"/>
    <w:rsid w:val="00030BB9"/>
    <w:rsid w:val="00030EE0"/>
    <w:rsid w:val="000333CE"/>
    <w:rsid w:val="00033428"/>
    <w:rsid w:val="000339C6"/>
    <w:rsid w:val="00034CE8"/>
    <w:rsid w:val="00035A62"/>
    <w:rsid w:val="00036209"/>
    <w:rsid w:val="00036420"/>
    <w:rsid w:val="00036461"/>
    <w:rsid w:val="00036A69"/>
    <w:rsid w:val="00037097"/>
    <w:rsid w:val="00037441"/>
    <w:rsid w:val="00037460"/>
    <w:rsid w:val="00040B8E"/>
    <w:rsid w:val="0004147E"/>
    <w:rsid w:val="000418DB"/>
    <w:rsid w:val="0004190B"/>
    <w:rsid w:val="000424F2"/>
    <w:rsid w:val="000435B4"/>
    <w:rsid w:val="00043A5D"/>
    <w:rsid w:val="00043F77"/>
    <w:rsid w:val="0004406F"/>
    <w:rsid w:val="0004451E"/>
    <w:rsid w:val="00044B39"/>
    <w:rsid w:val="00044C03"/>
    <w:rsid w:val="00045612"/>
    <w:rsid w:val="00045CD4"/>
    <w:rsid w:val="0004623C"/>
    <w:rsid w:val="00046B32"/>
    <w:rsid w:val="00047518"/>
    <w:rsid w:val="00050483"/>
    <w:rsid w:val="0005176A"/>
    <w:rsid w:val="00051AE3"/>
    <w:rsid w:val="00051AEF"/>
    <w:rsid w:val="00052186"/>
    <w:rsid w:val="000523A6"/>
    <w:rsid w:val="000524EA"/>
    <w:rsid w:val="00052686"/>
    <w:rsid w:val="0005346E"/>
    <w:rsid w:val="00053F04"/>
    <w:rsid w:val="0005417B"/>
    <w:rsid w:val="00055CDD"/>
    <w:rsid w:val="000561AC"/>
    <w:rsid w:val="0005649B"/>
    <w:rsid w:val="00056C35"/>
    <w:rsid w:val="00056EFB"/>
    <w:rsid w:val="000578F2"/>
    <w:rsid w:val="000600C7"/>
    <w:rsid w:val="00061445"/>
    <w:rsid w:val="00061791"/>
    <w:rsid w:val="000624EA"/>
    <w:rsid w:val="0006266D"/>
    <w:rsid w:val="00062818"/>
    <w:rsid w:val="00065C09"/>
    <w:rsid w:val="00066AC8"/>
    <w:rsid w:val="000676CD"/>
    <w:rsid w:val="00067B45"/>
    <w:rsid w:val="00070081"/>
    <w:rsid w:val="0007164D"/>
    <w:rsid w:val="00071DC4"/>
    <w:rsid w:val="00071E03"/>
    <w:rsid w:val="000737B5"/>
    <w:rsid w:val="00073861"/>
    <w:rsid w:val="000742B3"/>
    <w:rsid w:val="00074D27"/>
    <w:rsid w:val="000753F1"/>
    <w:rsid w:val="00076A42"/>
    <w:rsid w:val="00077AE0"/>
    <w:rsid w:val="000802F8"/>
    <w:rsid w:val="0008106A"/>
    <w:rsid w:val="00081976"/>
    <w:rsid w:val="00084BA0"/>
    <w:rsid w:val="000859D3"/>
    <w:rsid w:val="00086702"/>
    <w:rsid w:val="00086F0D"/>
    <w:rsid w:val="0008720E"/>
    <w:rsid w:val="00087224"/>
    <w:rsid w:val="0008728B"/>
    <w:rsid w:val="0008729C"/>
    <w:rsid w:val="00087761"/>
    <w:rsid w:val="00091443"/>
    <w:rsid w:val="000926CA"/>
    <w:rsid w:val="0009304F"/>
    <w:rsid w:val="00095148"/>
    <w:rsid w:val="0009604A"/>
    <w:rsid w:val="000960DD"/>
    <w:rsid w:val="00096CA6"/>
    <w:rsid w:val="00096F6C"/>
    <w:rsid w:val="00097318"/>
    <w:rsid w:val="0009784B"/>
    <w:rsid w:val="000A0DD0"/>
    <w:rsid w:val="000A17B7"/>
    <w:rsid w:val="000A1B0F"/>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7136"/>
    <w:rsid w:val="000B7375"/>
    <w:rsid w:val="000B7494"/>
    <w:rsid w:val="000B7BEA"/>
    <w:rsid w:val="000C027C"/>
    <w:rsid w:val="000C06D6"/>
    <w:rsid w:val="000C25B9"/>
    <w:rsid w:val="000C2EB5"/>
    <w:rsid w:val="000C33CA"/>
    <w:rsid w:val="000C3868"/>
    <w:rsid w:val="000C38D7"/>
    <w:rsid w:val="000C40DB"/>
    <w:rsid w:val="000C44CA"/>
    <w:rsid w:val="000C4B6F"/>
    <w:rsid w:val="000C6A71"/>
    <w:rsid w:val="000C7181"/>
    <w:rsid w:val="000C7B83"/>
    <w:rsid w:val="000D2661"/>
    <w:rsid w:val="000D384E"/>
    <w:rsid w:val="000D4515"/>
    <w:rsid w:val="000D559F"/>
    <w:rsid w:val="000D786A"/>
    <w:rsid w:val="000D7D55"/>
    <w:rsid w:val="000D7EFE"/>
    <w:rsid w:val="000E0583"/>
    <w:rsid w:val="000E2376"/>
    <w:rsid w:val="000E2EEA"/>
    <w:rsid w:val="000E367D"/>
    <w:rsid w:val="000E3FA8"/>
    <w:rsid w:val="000E4B31"/>
    <w:rsid w:val="000E6133"/>
    <w:rsid w:val="000E722D"/>
    <w:rsid w:val="000E7491"/>
    <w:rsid w:val="000E766B"/>
    <w:rsid w:val="000E7856"/>
    <w:rsid w:val="000F013C"/>
    <w:rsid w:val="000F2E18"/>
    <w:rsid w:val="000F3002"/>
    <w:rsid w:val="000F3742"/>
    <w:rsid w:val="000F4C6F"/>
    <w:rsid w:val="000F52EC"/>
    <w:rsid w:val="000F5B7B"/>
    <w:rsid w:val="000F6D3A"/>
    <w:rsid w:val="000F7BD1"/>
    <w:rsid w:val="000F7E1A"/>
    <w:rsid w:val="00101473"/>
    <w:rsid w:val="00102216"/>
    <w:rsid w:val="00102C21"/>
    <w:rsid w:val="00103424"/>
    <w:rsid w:val="001034D0"/>
    <w:rsid w:val="001038EF"/>
    <w:rsid w:val="00103CAE"/>
    <w:rsid w:val="0010455A"/>
    <w:rsid w:val="001053C0"/>
    <w:rsid w:val="00106479"/>
    <w:rsid w:val="00106B83"/>
    <w:rsid w:val="00107123"/>
    <w:rsid w:val="001072B1"/>
    <w:rsid w:val="00107553"/>
    <w:rsid w:val="0010791C"/>
    <w:rsid w:val="00110C98"/>
    <w:rsid w:val="00111290"/>
    <w:rsid w:val="00111CEA"/>
    <w:rsid w:val="00111F4A"/>
    <w:rsid w:val="00111FAB"/>
    <w:rsid w:val="0011273C"/>
    <w:rsid w:val="00112989"/>
    <w:rsid w:val="00112E19"/>
    <w:rsid w:val="0011313A"/>
    <w:rsid w:val="001153D2"/>
    <w:rsid w:val="00115783"/>
    <w:rsid w:val="00115D7E"/>
    <w:rsid w:val="00116365"/>
    <w:rsid w:val="00116976"/>
    <w:rsid w:val="00116B7A"/>
    <w:rsid w:val="00117425"/>
    <w:rsid w:val="001178C4"/>
    <w:rsid w:val="00117EB5"/>
    <w:rsid w:val="00120CCD"/>
    <w:rsid w:val="00121FE3"/>
    <w:rsid w:val="0012395D"/>
    <w:rsid w:val="00123EC7"/>
    <w:rsid w:val="0012614C"/>
    <w:rsid w:val="00126C8B"/>
    <w:rsid w:val="0013073B"/>
    <w:rsid w:val="00132A71"/>
    <w:rsid w:val="0013390F"/>
    <w:rsid w:val="0013394A"/>
    <w:rsid w:val="00133BB4"/>
    <w:rsid w:val="00133FFD"/>
    <w:rsid w:val="0013411F"/>
    <w:rsid w:val="00135E22"/>
    <w:rsid w:val="00137169"/>
    <w:rsid w:val="00137C15"/>
    <w:rsid w:val="001404B7"/>
    <w:rsid w:val="001406B7"/>
    <w:rsid w:val="001409DF"/>
    <w:rsid w:val="00140BAA"/>
    <w:rsid w:val="00142C83"/>
    <w:rsid w:val="001451C0"/>
    <w:rsid w:val="00146479"/>
    <w:rsid w:val="001467AE"/>
    <w:rsid w:val="00147F31"/>
    <w:rsid w:val="00152921"/>
    <w:rsid w:val="00152F28"/>
    <w:rsid w:val="00153112"/>
    <w:rsid w:val="00153CB7"/>
    <w:rsid w:val="00154884"/>
    <w:rsid w:val="00154C9D"/>
    <w:rsid w:val="00156C0B"/>
    <w:rsid w:val="00157AF7"/>
    <w:rsid w:val="00157CB0"/>
    <w:rsid w:val="00157F52"/>
    <w:rsid w:val="00160CBD"/>
    <w:rsid w:val="00162979"/>
    <w:rsid w:val="00162B23"/>
    <w:rsid w:val="00162D47"/>
    <w:rsid w:val="0016334A"/>
    <w:rsid w:val="0016555C"/>
    <w:rsid w:val="00165796"/>
    <w:rsid w:val="00165841"/>
    <w:rsid w:val="00165D21"/>
    <w:rsid w:val="0016698D"/>
    <w:rsid w:val="0017028B"/>
    <w:rsid w:val="001711A8"/>
    <w:rsid w:val="001717BD"/>
    <w:rsid w:val="001742E5"/>
    <w:rsid w:val="001759E8"/>
    <w:rsid w:val="00176460"/>
    <w:rsid w:val="00176F46"/>
    <w:rsid w:val="001771EE"/>
    <w:rsid w:val="00177253"/>
    <w:rsid w:val="001777E3"/>
    <w:rsid w:val="00177E10"/>
    <w:rsid w:val="001807BF"/>
    <w:rsid w:val="00181124"/>
    <w:rsid w:val="0018163B"/>
    <w:rsid w:val="00181E95"/>
    <w:rsid w:val="0018335F"/>
    <w:rsid w:val="00185B95"/>
    <w:rsid w:val="00185DBB"/>
    <w:rsid w:val="0018618B"/>
    <w:rsid w:val="00186271"/>
    <w:rsid w:val="001873B3"/>
    <w:rsid w:val="00187ACD"/>
    <w:rsid w:val="00187D69"/>
    <w:rsid w:val="00190159"/>
    <w:rsid w:val="0019116E"/>
    <w:rsid w:val="00192AA9"/>
    <w:rsid w:val="00192BDB"/>
    <w:rsid w:val="001943F9"/>
    <w:rsid w:val="001A1145"/>
    <w:rsid w:val="001A1B86"/>
    <w:rsid w:val="001A2036"/>
    <w:rsid w:val="001A34A0"/>
    <w:rsid w:val="001A42C9"/>
    <w:rsid w:val="001A4F6D"/>
    <w:rsid w:val="001A611E"/>
    <w:rsid w:val="001A7400"/>
    <w:rsid w:val="001A7AB3"/>
    <w:rsid w:val="001A7BCB"/>
    <w:rsid w:val="001B1546"/>
    <w:rsid w:val="001B1E6B"/>
    <w:rsid w:val="001B362B"/>
    <w:rsid w:val="001B3B90"/>
    <w:rsid w:val="001B40FA"/>
    <w:rsid w:val="001B4B7D"/>
    <w:rsid w:val="001B5994"/>
    <w:rsid w:val="001B6BCF"/>
    <w:rsid w:val="001B7A4A"/>
    <w:rsid w:val="001C010E"/>
    <w:rsid w:val="001C1252"/>
    <w:rsid w:val="001C138B"/>
    <w:rsid w:val="001C18C6"/>
    <w:rsid w:val="001C1BBB"/>
    <w:rsid w:val="001C3E80"/>
    <w:rsid w:val="001C42E7"/>
    <w:rsid w:val="001C4405"/>
    <w:rsid w:val="001C4546"/>
    <w:rsid w:val="001C50FB"/>
    <w:rsid w:val="001C538C"/>
    <w:rsid w:val="001C6155"/>
    <w:rsid w:val="001C6392"/>
    <w:rsid w:val="001C709E"/>
    <w:rsid w:val="001C7194"/>
    <w:rsid w:val="001D05B1"/>
    <w:rsid w:val="001D11D7"/>
    <w:rsid w:val="001D1BF6"/>
    <w:rsid w:val="001D3173"/>
    <w:rsid w:val="001D365E"/>
    <w:rsid w:val="001D3EE0"/>
    <w:rsid w:val="001D5F76"/>
    <w:rsid w:val="001D6B55"/>
    <w:rsid w:val="001D6DDE"/>
    <w:rsid w:val="001D6E20"/>
    <w:rsid w:val="001E188D"/>
    <w:rsid w:val="001E28A2"/>
    <w:rsid w:val="001E3E42"/>
    <w:rsid w:val="001E4AD9"/>
    <w:rsid w:val="001E51E2"/>
    <w:rsid w:val="001E5B93"/>
    <w:rsid w:val="001E5E1D"/>
    <w:rsid w:val="001E6C38"/>
    <w:rsid w:val="001E6D9D"/>
    <w:rsid w:val="001E7E2F"/>
    <w:rsid w:val="001F000A"/>
    <w:rsid w:val="001F0151"/>
    <w:rsid w:val="001F0EB0"/>
    <w:rsid w:val="001F1E21"/>
    <w:rsid w:val="001F265A"/>
    <w:rsid w:val="001F2F2D"/>
    <w:rsid w:val="001F3652"/>
    <w:rsid w:val="001F5E8B"/>
    <w:rsid w:val="001F66E2"/>
    <w:rsid w:val="001F6B7B"/>
    <w:rsid w:val="00200AC4"/>
    <w:rsid w:val="00201AB9"/>
    <w:rsid w:val="00202182"/>
    <w:rsid w:val="002021CE"/>
    <w:rsid w:val="00203025"/>
    <w:rsid w:val="002032F7"/>
    <w:rsid w:val="00203AFE"/>
    <w:rsid w:val="0020501F"/>
    <w:rsid w:val="00205933"/>
    <w:rsid w:val="0020721B"/>
    <w:rsid w:val="00207467"/>
    <w:rsid w:val="00207B05"/>
    <w:rsid w:val="00207C01"/>
    <w:rsid w:val="0021066F"/>
    <w:rsid w:val="002118A3"/>
    <w:rsid w:val="0021205A"/>
    <w:rsid w:val="00212C8F"/>
    <w:rsid w:val="00212DC0"/>
    <w:rsid w:val="0021324E"/>
    <w:rsid w:val="00214575"/>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8B6"/>
    <w:rsid w:val="002306B5"/>
    <w:rsid w:val="002307AE"/>
    <w:rsid w:val="00230E8C"/>
    <w:rsid w:val="0023117C"/>
    <w:rsid w:val="002311CB"/>
    <w:rsid w:val="002324B6"/>
    <w:rsid w:val="00232BDE"/>
    <w:rsid w:val="00235969"/>
    <w:rsid w:val="00236B72"/>
    <w:rsid w:val="00240735"/>
    <w:rsid w:val="002409C6"/>
    <w:rsid w:val="00240FB3"/>
    <w:rsid w:val="0024187A"/>
    <w:rsid w:val="00241EC7"/>
    <w:rsid w:val="002422B8"/>
    <w:rsid w:val="00243217"/>
    <w:rsid w:val="00244051"/>
    <w:rsid w:val="00245A6E"/>
    <w:rsid w:val="002460CA"/>
    <w:rsid w:val="00246949"/>
    <w:rsid w:val="00246F6C"/>
    <w:rsid w:val="00247F18"/>
    <w:rsid w:val="00250E83"/>
    <w:rsid w:val="00251141"/>
    <w:rsid w:val="002526D2"/>
    <w:rsid w:val="00252E2A"/>
    <w:rsid w:val="00252F97"/>
    <w:rsid w:val="00253104"/>
    <w:rsid w:val="00253227"/>
    <w:rsid w:val="002533E7"/>
    <w:rsid w:val="00253FCE"/>
    <w:rsid w:val="002549E7"/>
    <w:rsid w:val="0025582D"/>
    <w:rsid w:val="0025626B"/>
    <w:rsid w:val="002565DE"/>
    <w:rsid w:val="00256A72"/>
    <w:rsid w:val="00256C3A"/>
    <w:rsid w:val="0025777E"/>
    <w:rsid w:val="0025796B"/>
    <w:rsid w:val="00260B96"/>
    <w:rsid w:val="002622BD"/>
    <w:rsid w:val="002623D5"/>
    <w:rsid w:val="00263C87"/>
    <w:rsid w:val="002644B4"/>
    <w:rsid w:val="002667D8"/>
    <w:rsid w:val="00266F93"/>
    <w:rsid w:val="0026736E"/>
    <w:rsid w:val="00267902"/>
    <w:rsid w:val="0027065B"/>
    <w:rsid w:val="002708C3"/>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55FB"/>
    <w:rsid w:val="00286594"/>
    <w:rsid w:val="00286EB1"/>
    <w:rsid w:val="00286F64"/>
    <w:rsid w:val="00287EEA"/>
    <w:rsid w:val="0029094C"/>
    <w:rsid w:val="002913BD"/>
    <w:rsid w:val="002923B8"/>
    <w:rsid w:val="002925F4"/>
    <w:rsid w:val="00292D95"/>
    <w:rsid w:val="00293D5B"/>
    <w:rsid w:val="00294446"/>
    <w:rsid w:val="00295364"/>
    <w:rsid w:val="002A005A"/>
    <w:rsid w:val="002A0281"/>
    <w:rsid w:val="002A0918"/>
    <w:rsid w:val="002A092E"/>
    <w:rsid w:val="002A0F54"/>
    <w:rsid w:val="002A1F34"/>
    <w:rsid w:val="002A5371"/>
    <w:rsid w:val="002A58A4"/>
    <w:rsid w:val="002A7B20"/>
    <w:rsid w:val="002A7D15"/>
    <w:rsid w:val="002B15A6"/>
    <w:rsid w:val="002B1876"/>
    <w:rsid w:val="002B3A1E"/>
    <w:rsid w:val="002B4B8D"/>
    <w:rsid w:val="002B73E5"/>
    <w:rsid w:val="002B756B"/>
    <w:rsid w:val="002C0524"/>
    <w:rsid w:val="002C074C"/>
    <w:rsid w:val="002C1A55"/>
    <w:rsid w:val="002C27F9"/>
    <w:rsid w:val="002C2BCE"/>
    <w:rsid w:val="002C2FEF"/>
    <w:rsid w:val="002C3071"/>
    <w:rsid w:val="002C48E9"/>
    <w:rsid w:val="002C4CA0"/>
    <w:rsid w:val="002C4EA7"/>
    <w:rsid w:val="002C50D5"/>
    <w:rsid w:val="002C5F62"/>
    <w:rsid w:val="002C7082"/>
    <w:rsid w:val="002D0E63"/>
    <w:rsid w:val="002D1314"/>
    <w:rsid w:val="002D1C08"/>
    <w:rsid w:val="002D299A"/>
    <w:rsid w:val="002D657C"/>
    <w:rsid w:val="002D7362"/>
    <w:rsid w:val="002D797A"/>
    <w:rsid w:val="002E0095"/>
    <w:rsid w:val="002E04BD"/>
    <w:rsid w:val="002E1675"/>
    <w:rsid w:val="002E240B"/>
    <w:rsid w:val="002E24CE"/>
    <w:rsid w:val="002E2AFD"/>
    <w:rsid w:val="002E3662"/>
    <w:rsid w:val="002E379F"/>
    <w:rsid w:val="002E45CF"/>
    <w:rsid w:val="002E5A49"/>
    <w:rsid w:val="002E5C0D"/>
    <w:rsid w:val="002E5E39"/>
    <w:rsid w:val="002E6142"/>
    <w:rsid w:val="002E6D5B"/>
    <w:rsid w:val="002E703B"/>
    <w:rsid w:val="002E76ED"/>
    <w:rsid w:val="002E795D"/>
    <w:rsid w:val="002F0B85"/>
    <w:rsid w:val="002F1129"/>
    <w:rsid w:val="002F1F14"/>
    <w:rsid w:val="002F2024"/>
    <w:rsid w:val="002F21EF"/>
    <w:rsid w:val="002F24AF"/>
    <w:rsid w:val="002F2968"/>
    <w:rsid w:val="002F29A9"/>
    <w:rsid w:val="002F2E6B"/>
    <w:rsid w:val="002F3100"/>
    <w:rsid w:val="002F53FA"/>
    <w:rsid w:val="002F5983"/>
    <w:rsid w:val="002F7423"/>
    <w:rsid w:val="002F74B9"/>
    <w:rsid w:val="002F7676"/>
    <w:rsid w:val="002F7A68"/>
    <w:rsid w:val="00301055"/>
    <w:rsid w:val="003010A7"/>
    <w:rsid w:val="00301417"/>
    <w:rsid w:val="0030238E"/>
    <w:rsid w:val="003027B0"/>
    <w:rsid w:val="00303EFF"/>
    <w:rsid w:val="003047D8"/>
    <w:rsid w:val="00304D54"/>
    <w:rsid w:val="0030515F"/>
    <w:rsid w:val="0030547C"/>
    <w:rsid w:val="0030686F"/>
    <w:rsid w:val="00306CF8"/>
    <w:rsid w:val="003070A7"/>
    <w:rsid w:val="00310E0E"/>
    <w:rsid w:val="003110CE"/>
    <w:rsid w:val="00311BE2"/>
    <w:rsid w:val="00312552"/>
    <w:rsid w:val="0031354B"/>
    <w:rsid w:val="00314EE4"/>
    <w:rsid w:val="00314F60"/>
    <w:rsid w:val="00315AC3"/>
    <w:rsid w:val="003169CD"/>
    <w:rsid w:val="003202DB"/>
    <w:rsid w:val="00320679"/>
    <w:rsid w:val="0032112A"/>
    <w:rsid w:val="00321AF1"/>
    <w:rsid w:val="0032240B"/>
    <w:rsid w:val="0032241C"/>
    <w:rsid w:val="0032260D"/>
    <w:rsid w:val="0032398F"/>
    <w:rsid w:val="0032449A"/>
    <w:rsid w:val="003259AC"/>
    <w:rsid w:val="00325CE9"/>
    <w:rsid w:val="00326643"/>
    <w:rsid w:val="003270A7"/>
    <w:rsid w:val="00327B8C"/>
    <w:rsid w:val="0033064A"/>
    <w:rsid w:val="00330740"/>
    <w:rsid w:val="00330BF5"/>
    <w:rsid w:val="00330E7D"/>
    <w:rsid w:val="003323A7"/>
    <w:rsid w:val="003325F2"/>
    <w:rsid w:val="0033278B"/>
    <w:rsid w:val="003330F3"/>
    <w:rsid w:val="00333D2E"/>
    <w:rsid w:val="00333FFD"/>
    <w:rsid w:val="003364AE"/>
    <w:rsid w:val="00336EA1"/>
    <w:rsid w:val="003372FE"/>
    <w:rsid w:val="003373B1"/>
    <w:rsid w:val="00340CCF"/>
    <w:rsid w:val="00342182"/>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40BE"/>
    <w:rsid w:val="003557D3"/>
    <w:rsid w:val="00357260"/>
    <w:rsid w:val="003573BB"/>
    <w:rsid w:val="00357CDE"/>
    <w:rsid w:val="00360425"/>
    <w:rsid w:val="00360BE4"/>
    <w:rsid w:val="00361A41"/>
    <w:rsid w:val="00362358"/>
    <w:rsid w:val="00363529"/>
    <w:rsid w:val="003639A2"/>
    <w:rsid w:val="00364F69"/>
    <w:rsid w:val="00365651"/>
    <w:rsid w:val="0036750F"/>
    <w:rsid w:val="00371409"/>
    <w:rsid w:val="003721F3"/>
    <w:rsid w:val="0037388B"/>
    <w:rsid w:val="003739B2"/>
    <w:rsid w:val="00373D04"/>
    <w:rsid w:val="00373F89"/>
    <w:rsid w:val="00374A7A"/>
    <w:rsid w:val="00375881"/>
    <w:rsid w:val="00376220"/>
    <w:rsid w:val="00376ACA"/>
    <w:rsid w:val="00377578"/>
    <w:rsid w:val="0038037E"/>
    <w:rsid w:val="00380ABD"/>
    <w:rsid w:val="00381307"/>
    <w:rsid w:val="0038171B"/>
    <w:rsid w:val="00381A14"/>
    <w:rsid w:val="00381CCB"/>
    <w:rsid w:val="003824FB"/>
    <w:rsid w:val="0038261E"/>
    <w:rsid w:val="003831EB"/>
    <w:rsid w:val="00383430"/>
    <w:rsid w:val="00384C15"/>
    <w:rsid w:val="0038562C"/>
    <w:rsid w:val="00385844"/>
    <w:rsid w:val="0038608B"/>
    <w:rsid w:val="00386362"/>
    <w:rsid w:val="00386A38"/>
    <w:rsid w:val="00386ACD"/>
    <w:rsid w:val="0038719E"/>
    <w:rsid w:val="00390429"/>
    <w:rsid w:val="00390BBF"/>
    <w:rsid w:val="00390D11"/>
    <w:rsid w:val="00392624"/>
    <w:rsid w:val="00393C19"/>
    <w:rsid w:val="0039480D"/>
    <w:rsid w:val="0039639F"/>
    <w:rsid w:val="00396E86"/>
    <w:rsid w:val="00397315"/>
    <w:rsid w:val="0039732C"/>
    <w:rsid w:val="00397418"/>
    <w:rsid w:val="003A065A"/>
    <w:rsid w:val="003A0AC4"/>
    <w:rsid w:val="003A0C4D"/>
    <w:rsid w:val="003A1839"/>
    <w:rsid w:val="003A2396"/>
    <w:rsid w:val="003A248D"/>
    <w:rsid w:val="003A396C"/>
    <w:rsid w:val="003A480E"/>
    <w:rsid w:val="003A5200"/>
    <w:rsid w:val="003A565C"/>
    <w:rsid w:val="003A5AC8"/>
    <w:rsid w:val="003A5E43"/>
    <w:rsid w:val="003A613E"/>
    <w:rsid w:val="003A7C27"/>
    <w:rsid w:val="003A7C9A"/>
    <w:rsid w:val="003B039B"/>
    <w:rsid w:val="003B047E"/>
    <w:rsid w:val="003B09BD"/>
    <w:rsid w:val="003B10B2"/>
    <w:rsid w:val="003B2483"/>
    <w:rsid w:val="003B2555"/>
    <w:rsid w:val="003B2FB1"/>
    <w:rsid w:val="003B3C06"/>
    <w:rsid w:val="003B3CAE"/>
    <w:rsid w:val="003B3E87"/>
    <w:rsid w:val="003B472F"/>
    <w:rsid w:val="003B6857"/>
    <w:rsid w:val="003B7935"/>
    <w:rsid w:val="003B7E69"/>
    <w:rsid w:val="003C1255"/>
    <w:rsid w:val="003C23A4"/>
    <w:rsid w:val="003C24A3"/>
    <w:rsid w:val="003C2564"/>
    <w:rsid w:val="003C2B23"/>
    <w:rsid w:val="003C304D"/>
    <w:rsid w:val="003C3EA9"/>
    <w:rsid w:val="003C3F42"/>
    <w:rsid w:val="003C4B39"/>
    <w:rsid w:val="003C77CD"/>
    <w:rsid w:val="003C7B7C"/>
    <w:rsid w:val="003D07F8"/>
    <w:rsid w:val="003D229B"/>
    <w:rsid w:val="003D28F3"/>
    <w:rsid w:val="003D2A5E"/>
    <w:rsid w:val="003D2C77"/>
    <w:rsid w:val="003D2EF7"/>
    <w:rsid w:val="003D411B"/>
    <w:rsid w:val="003D426F"/>
    <w:rsid w:val="003D46C2"/>
    <w:rsid w:val="003D68FA"/>
    <w:rsid w:val="003D7275"/>
    <w:rsid w:val="003D75A0"/>
    <w:rsid w:val="003E00B9"/>
    <w:rsid w:val="003E0260"/>
    <w:rsid w:val="003E083B"/>
    <w:rsid w:val="003E09BA"/>
    <w:rsid w:val="003E1047"/>
    <w:rsid w:val="003E1D5C"/>
    <w:rsid w:val="003E2528"/>
    <w:rsid w:val="003E2BAF"/>
    <w:rsid w:val="003E37EE"/>
    <w:rsid w:val="003E38EF"/>
    <w:rsid w:val="003E4570"/>
    <w:rsid w:val="003E56C4"/>
    <w:rsid w:val="003E5719"/>
    <w:rsid w:val="003E5C70"/>
    <w:rsid w:val="003E643A"/>
    <w:rsid w:val="003F0162"/>
    <w:rsid w:val="003F0194"/>
    <w:rsid w:val="003F0ACA"/>
    <w:rsid w:val="003F0B80"/>
    <w:rsid w:val="003F2CAF"/>
    <w:rsid w:val="003F3548"/>
    <w:rsid w:val="003F39C3"/>
    <w:rsid w:val="003F463D"/>
    <w:rsid w:val="003F583D"/>
    <w:rsid w:val="003F5AB4"/>
    <w:rsid w:val="003F6E62"/>
    <w:rsid w:val="003F6EAD"/>
    <w:rsid w:val="003F7AD7"/>
    <w:rsid w:val="00400491"/>
    <w:rsid w:val="00400804"/>
    <w:rsid w:val="00400F4D"/>
    <w:rsid w:val="0040127E"/>
    <w:rsid w:val="004015D5"/>
    <w:rsid w:val="004037A0"/>
    <w:rsid w:val="00403A1D"/>
    <w:rsid w:val="00404E0F"/>
    <w:rsid w:val="00407132"/>
    <w:rsid w:val="004076E5"/>
    <w:rsid w:val="004113F8"/>
    <w:rsid w:val="00411A7E"/>
    <w:rsid w:val="00411CD1"/>
    <w:rsid w:val="00412070"/>
    <w:rsid w:val="00412849"/>
    <w:rsid w:val="00412C67"/>
    <w:rsid w:val="00414884"/>
    <w:rsid w:val="00414A56"/>
    <w:rsid w:val="00414D09"/>
    <w:rsid w:val="0041635B"/>
    <w:rsid w:val="0042020D"/>
    <w:rsid w:val="00420474"/>
    <w:rsid w:val="004209D3"/>
    <w:rsid w:val="00420FC6"/>
    <w:rsid w:val="004214FF"/>
    <w:rsid w:val="004219E6"/>
    <w:rsid w:val="00421D5E"/>
    <w:rsid w:val="0042235D"/>
    <w:rsid w:val="004229CB"/>
    <w:rsid w:val="00422A54"/>
    <w:rsid w:val="00425BAB"/>
    <w:rsid w:val="00426380"/>
    <w:rsid w:val="004265CB"/>
    <w:rsid w:val="0042686F"/>
    <w:rsid w:val="00427DE3"/>
    <w:rsid w:val="0043020F"/>
    <w:rsid w:val="00430701"/>
    <w:rsid w:val="004310C0"/>
    <w:rsid w:val="0043162D"/>
    <w:rsid w:val="00431FD2"/>
    <w:rsid w:val="00432B35"/>
    <w:rsid w:val="00432C11"/>
    <w:rsid w:val="0043326B"/>
    <w:rsid w:val="00433AE5"/>
    <w:rsid w:val="00435816"/>
    <w:rsid w:val="00435CA2"/>
    <w:rsid w:val="00436DDB"/>
    <w:rsid w:val="004371B6"/>
    <w:rsid w:val="0044075D"/>
    <w:rsid w:val="00440C63"/>
    <w:rsid w:val="00440C9F"/>
    <w:rsid w:val="00441B12"/>
    <w:rsid w:val="00441C13"/>
    <w:rsid w:val="00442FA3"/>
    <w:rsid w:val="004437C9"/>
    <w:rsid w:val="00444BF0"/>
    <w:rsid w:val="004452A1"/>
    <w:rsid w:val="00445A92"/>
    <w:rsid w:val="00446209"/>
    <w:rsid w:val="004470E6"/>
    <w:rsid w:val="0044762C"/>
    <w:rsid w:val="004476E3"/>
    <w:rsid w:val="00450EF3"/>
    <w:rsid w:val="0045131D"/>
    <w:rsid w:val="00451A19"/>
    <w:rsid w:val="004527A9"/>
    <w:rsid w:val="00453D23"/>
    <w:rsid w:val="004542D3"/>
    <w:rsid w:val="0045499A"/>
    <w:rsid w:val="00454B20"/>
    <w:rsid w:val="00455324"/>
    <w:rsid w:val="00456C09"/>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8C5"/>
    <w:rsid w:val="00480AE8"/>
    <w:rsid w:val="00480E1B"/>
    <w:rsid w:val="00481BBE"/>
    <w:rsid w:val="00481BE0"/>
    <w:rsid w:val="004822D7"/>
    <w:rsid w:val="004823E1"/>
    <w:rsid w:val="00483FC7"/>
    <w:rsid w:val="004840DF"/>
    <w:rsid w:val="0048466D"/>
    <w:rsid w:val="00484B71"/>
    <w:rsid w:val="00485752"/>
    <w:rsid w:val="00485846"/>
    <w:rsid w:val="00485E10"/>
    <w:rsid w:val="00487AE1"/>
    <w:rsid w:val="004903A1"/>
    <w:rsid w:val="004907D0"/>
    <w:rsid w:val="00493D67"/>
    <w:rsid w:val="004954ED"/>
    <w:rsid w:val="00495E9D"/>
    <w:rsid w:val="004A06E3"/>
    <w:rsid w:val="004A2C3F"/>
    <w:rsid w:val="004A2F28"/>
    <w:rsid w:val="004A31DC"/>
    <w:rsid w:val="004A36E0"/>
    <w:rsid w:val="004A44D3"/>
    <w:rsid w:val="004A4C86"/>
    <w:rsid w:val="004A50B6"/>
    <w:rsid w:val="004A6025"/>
    <w:rsid w:val="004A7599"/>
    <w:rsid w:val="004A7679"/>
    <w:rsid w:val="004B075E"/>
    <w:rsid w:val="004B1E85"/>
    <w:rsid w:val="004B29D2"/>
    <w:rsid w:val="004B3352"/>
    <w:rsid w:val="004B47A3"/>
    <w:rsid w:val="004B5012"/>
    <w:rsid w:val="004B54DA"/>
    <w:rsid w:val="004B5DA5"/>
    <w:rsid w:val="004B617A"/>
    <w:rsid w:val="004C036C"/>
    <w:rsid w:val="004C09EE"/>
    <w:rsid w:val="004C0ED8"/>
    <w:rsid w:val="004C1817"/>
    <w:rsid w:val="004C1D41"/>
    <w:rsid w:val="004C2DD8"/>
    <w:rsid w:val="004C3241"/>
    <w:rsid w:val="004C4FB0"/>
    <w:rsid w:val="004C575D"/>
    <w:rsid w:val="004C676B"/>
    <w:rsid w:val="004C6A70"/>
    <w:rsid w:val="004C7521"/>
    <w:rsid w:val="004D08B9"/>
    <w:rsid w:val="004D0C2A"/>
    <w:rsid w:val="004D2257"/>
    <w:rsid w:val="004D2483"/>
    <w:rsid w:val="004D2A8F"/>
    <w:rsid w:val="004D2ECF"/>
    <w:rsid w:val="004D6A2D"/>
    <w:rsid w:val="004D6BD3"/>
    <w:rsid w:val="004D70CD"/>
    <w:rsid w:val="004D76FA"/>
    <w:rsid w:val="004E0BDF"/>
    <w:rsid w:val="004E0CF8"/>
    <w:rsid w:val="004E0F7E"/>
    <w:rsid w:val="004E18D9"/>
    <w:rsid w:val="004E1F1D"/>
    <w:rsid w:val="004E4351"/>
    <w:rsid w:val="004E6460"/>
    <w:rsid w:val="004E66BE"/>
    <w:rsid w:val="004E7A5A"/>
    <w:rsid w:val="004F0144"/>
    <w:rsid w:val="004F0349"/>
    <w:rsid w:val="004F3886"/>
    <w:rsid w:val="004F3EC1"/>
    <w:rsid w:val="004F4CF1"/>
    <w:rsid w:val="004F5B17"/>
    <w:rsid w:val="004F5F88"/>
    <w:rsid w:val="004F6524"/>
    <w:rsid w:val="0050251F"/>
    <w:rsid w:val="00502A63"/>
    <w:rsid w:val="00502C8D"/>
    <w:rsid w:val="005037A8"/>
    <w:rsid w:val="00503C1C"/>
    <w:rsid w:val="00504977"/>
    <w:rsid w:val="0050698A"/>
    <w:rsid w:val="005075ED"/>
    <w:rsid w:val="005076EA"/>
    <w:rsid w:val="00507D2E"/>
    <w:rsid w:val="00510695"/>
    <w:rsid w:val="005108EB"/>
    <w:rsid w:val="00510CF4"/>
    <w:rsid w:val="00510DA2"/>
    <w:rsid w:val="00511B4D"/>
    <w:rsid w:val="00511FED"/>
    <w:rsid w:val="0051202B"/>
    <w:rsid w:val="00512819"/>
    <w:rsid w:val="00514E4C"/>
    <w:rsid w:val="0051597A"/>
    <w:rsid w:val="00516579"/>
    <w:rsid w:val="00516666"/>
    <w:rsid w:val="005174F0"/>
    <w:rsid w:val="00520895"/>
    <w:rsid w:val="005215F4"/>
    <w:rsid w:val="00522F4B"/>
    <w:rsid w:val="005232FA"/>
    <w:rsid w:val="005237A3"/>
    <w:rsid w:val="005240F7"/>
    <w:rsid w:val="00524344"/>
    <w:rsid w:val="00524438"/>
    <w:rsid w:val="0052472C"/>
    <w:rsid w:val="00525551"/>
    <w:rsid w:val="00525778"/>
    <w:rsid w:val="0052648D"/>
    <w:rsid w:val="00526A38"/>
    <w:rsid w:val="00526CB4"/>
    <w:rsid w:val="00526DA0"/>
    <w:rsid w:val="00526E27"/>
    <w:rsid w:val="0052733E"/>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37C5E"/>
    <w:rsid w:val="00537EF2"/>
    <w:rsid w:val="00540271"/>
    <w:rsid w:val="0054039A"/>
    <w:rsid w:val="005408C9"/>
    <w:rsid w:val="005437C6"/>
    <w:rsid w:val="005441AE"/>
    <w:rsid w:val="0054697B"/>
    <w:rsid w:val="00546C53"/>
    <w:rsid w:val="00547B11"/>
    <w:rsid w:val="00547FB7"/>
    <w:rsid w:val="005502ED"/>
    <w:rsid w:val="00551054"/>
    <w:rsid w:val="00551238"/>
    <w:rsid w:val="005519BC"/>
    <w:rsid w:val="00551BBF"/>
    <w:rsid w:val="00551D3A"/>
    <w:rsid w:val="005523B1"/>
    <w:rsid w:val="0055367F"/>
    <w:rsid w:val="00553A03"/>
    <w:rsid w:val="00553A42"/>
    <w:rsid w:val="005540D1"/>
    <w:rsid w:val="0055422A"/>
    <w:rsid w:val="005549F0"/>
    <w:rsid w:val="00555103"/>
    <w:rsid w:val="00555B1F"/>
    <w:rsid w:val="00555EE8"/>
    <w:rsid w:val="00555F15"/>
    <w:rsid w:val="005567B0"/>
    <w:rsid w:val="005567CA"/>
    <w:rsid w:val="005607E2"/>
    <w:rsid w:val="00561138"/>
    <w:rsid w:val="0056229C"/>
    <w:rsid w:val="00563B40"/>
    <w:rsid w:val="00563EED"/>
    <w:rsid w:val="0056417B"/>
    <w:rsid w:val="005643B4"/>
    <w:rsid w:val="00564609"/>
    <w:rsid w:val="0056558F"/>
    <w:rsid w:val="005662AE"/>
    <w:rsid w:val="005662D9"/>
    <w:rsid w:val="00566507"/>
    <w:rsid w:val="00566887"/>
    <w:rsid w:val="005674C1"/>
    <w:rsid w:val="0057142A"/>
    <w:rsid w:val="005722C2"/>
    <w:rsid w:val="00572375"/>
    <w:rsid w:val="00572D75"/>
    <w:rsid w:val="00573BAF"/>
    <w:rsid w:val="00574C8F"/>
    <w:rsid w:val="00574E2C"/>
    <w:rsid w:val="00575673"/>
    <w:rsid w:val="00575BC6"/>
    <w:rsid w:val="0057610E"/>
    <w:rsid w:val="0057686B"/>
    <w:rsid w:val="00576D2D"/>
    <w:rsid w:val="00577498"/>
    <w:rsid w:val="0057788F"/>
    <w:rsid w:val="005808AE"/>
    <w:rsid w:val="005811ED"/>
    <w:rsid w:val="00581453"/>
    <w:rsid w:val="005847E0"/>
    <w:rsid w:val="005848A5"/>
    <w:rsid w:val="00585B6E"/>
    <w:rsid w:val="00587445"/>
    <w:rsid w:val="00587F6C"/>
    <w:rsid w:val="00590119"/>
    <w:rsid w:val="005902B9"/>
    <w:rsid w:val="00591824"/>
    <w:rsid w:val="00592861"/>
    <w:rsid w:val="005935A1"/>
    <w:rsid w:val="0059396F"/>
    <w:rsid w:val="00593F07"/>
    <w:rsid w:val="00594F70"/>
    <w:rsid w:val="00595BB8"/>
    <w:rsid w:val="00595D0A"/>
    <w:rsid w:val="00596425"/>
    <w:rsid w:val="005965FB"/>
    <w:rsid w:val="00596D40"/>
    <w:rsid w:val="00596EE3"/>
    <w:rsid w:val="005A0F1E"/>
    <w:rsid w:val="005A145B"/>
    <w:rsid w:val="005A1F50"/>
    <w:rsid w:val="005A25F4"/>
    <w:rsid w:val="005A3E24"/>
    <w:rsid w:val="005A4971"/>
    <w:rsid w:val="005A4C95"/>
    <w:rsid w:val="005A4F36"/>
    <w:rsid w:val="005A53D2"/>
    <w:rsid w:val="005A6248"/>
    <w:rsid w:val="005A6E30"/>
    <w:rsid w:val="005A76D0"/>
    <w:rsid w:val="005B0381"/>
    <w:rsid w:val="005B088F"/>
    <w:rsid w:val="005B11FD"/>
    <w:rsid w:val="005B2490"/>
    <w:rsid w:val="005B2A7C"/>
    <w:rsid w:val="005B2D87"/>
    <w:rsid w:val="005B3D8E"/>
    <w:rsid w:val="005B5435"/>
    <w:rsid w:val="005B5462"/>
    <w:rsid w:val="005B727B"/>
    <w:rsid w:val="005B7A5E"/>
    <w:rsid w:val="005C0376"/>
    <w:rsid w:val="005C06E4"/>
    <w:rsid w:val="005C0776"/>
    <w:rsid w:val="005C0814"/>
    <w:rsid w:val="005C1433"/>
    <w:rsid w:val="005C1952"/>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73C"/>
    <w:rsid w:val="005E0C84"/>
    <w:rsid w:val="005E3262"/>
    <w:rsid w:val="005E38C9"/>
    <w:rsid w:val="005E56D4"/>
    <w:rsid w:val="005E628A"/>
    <w:rsid w:val="005E6A0F"/>
    <w:rsid w:val="005E6F8C"/>
    <w:rsid w:val="005E71DD"/>
    <w:rsid w:val="005E795C"/>
    <w:rsid w:val="005E7B36"/>
    <w:rsid w:val="005F0265"/>
    <w:rsid w:val="005F0625"/>
    <w:rsid w:val="005F0ADF"/>
    <w:rsid w:val="005F10B6"/>
    <w:rsid w:val="005F23F8"/>
    <w:rsid w:val="005F2C01"/>
    <w:rsid w:val="005F495E"/>
    <w:rsid w:val="005F4D4E"/>
    <w:rsid w:val="005F518B"/>
    <w:rsid w:val="005F53B2"/>
    <w:rsid w:val="005F5AB6"/>
    <w:rsid w:val="005F5D7B"/>
    <w:rsid w:val="005F7FD8"/>
    <w:rsid w:val="006044F2"/>
    <w:rsid w:val="006053AE"/>
    <w:rsid w:val="006053CA"/>
    <w:rsid w:val="006054D8"/>
    <w:rsid w:val="0060617B"/>
    <w:rsid w:val="00606F8C"/>
    <w:rsid w:val="0061084C"/>
    <w:rsid w:val="00611508"/>
    <w:rsid w:val="00611851"/>
    <w:rsid w:val="00612D54"/>
    <w:rsid w:val="006130AB"/>
    <w:rsid w:val="0061333A"/>
    <w:rsid w:val="0061368D"/>
    <w:rsid w:val="00613ABE"/>
    <w:rsid w:val="00614D94"/>
    <w:rsid w:val="0061632F"/>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4963"/>
    <w:rsid w:val="006370D3"/>
    <w:rsid w:val="00640611"/>
    <w:rsid w:val="00641CBD"/>
    <w:rsid w:val="00644ABA"/>
    <w:rsid w:val="006451DA"/>
    <w:rsid w:val="0064542B"/>
    <w:rsid w:val="00645F08"/>
    <w:rsid w:val="0064637E"/>
    <w:rsid w:val="0064672D"/>
    <w:rsid w:val="00646EE9"/>
    <w:rsid w:val="00647EAF"/>
    <w:rsid w:val="00650035"/>
    <w:rsid w:val="006501E5"/>
    <w:rsid w:val="006506B4"/>
    <w:rsid w:val="006508A2"/>
    <w:rsid w:val="006521D8"/>
    <w:rsid w:val="00653AD4"/>
    <w:rsid w:val="00654014"/>
    <w:rsid w:val="006544F6"/>
    <w:rsid w:val="006546DF"/>
    <w:rsid w:val="006555CE"/>
    <w:rsid w:val="00655995"/>
    <w:rsid w:val="006559B8"/>
    <w:rsid w:val="00657D00"/>
    <w:rsid w:val="00660396"/>
    <w:rsid w:val="006611A9"/>
    <w:rsid w:val="00661485"/>
    <w:rsid w:val="0066586F"/>
    <w:rsid w:val="00667DA9"/>
    <w:rsid w:val="00672350"/>
    <w:rsid w:val="006725AD"/>
    <w:rsid w:val="0067260D"/>
    <w:rsid w:val="006729D8"/>
    <w:rsid w:val="006736B6"/>
    <w:rsid w:val="0067507E"/>
    <w:rsid w:val="00675A8C"/>
    <w:rsid w:val="006763D4"/>
    <w:rsid w:val="0067786D"/>
    <w:rsid w:val="006779F4"/>
    <w:rsid w:val="00677A28"/>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088"/>
    <w:rsid w:val="00693210"/>
    <w:rsid w:val="00695ACE"/>
    <w:rsid w:val="00695FE5"/>
    <w:rsid w:val="006A05FC"/>
    <w:rsid w:val="006A2065"/>
    <w:rsid w:val="006A251F"/>
    <w:rsid w:val="006A3422"/>
    <w:rsid w:val="006A35BA"/>
    <w:rsid w:val="006A3C7E"/>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14B"/>
    <w:rsid w:val="006B6E73"/>
    <w:rsid w:val="006B754A"/>
    <w:rsid w:val="006B75C6"/>
    <w:rsid w:val="006B7CFE"/>
    <w:rsid w:val="006C2203"/>
    <w:rsid w:val="006C38E0"/>
    <w:rsid w:val="006D06E8"/>
    <w:rsid w:val="006D1632"/>
    <w:rsid w:val="006D16FA"/>
    <w:rsid w:val="006D2031"/>
    <w:rsid w:val="006D310A"/>
    <w:rsid w:val="006D46D5"/>
    <w:rsid w:val="006D4712"/>
    <w:rsid w:val="006D4805"/>
    <w:rsid w:val="006D4AAE"/>
    <w:rsid w:val="006D54E9"/>
    <w:rsid w:val="006D7501"/>
    <w:rsid w:val="006D7AB5"/>
    <w:rsid w:val="006E006E"/>
    <w:rsid w:val="006E02C6"/>
    <w:rsid w:val="006E1D97"/>
    <w:rsid w:val="006E1E52"/>
    <w:rsid w:val="006E3859"/>
    <w:rsid w:val="006E404E"/>
    <w:rsid w:val="006E416B"/>
    <w:rsid w:val="006E52F0"/>
    <w:rsid w:val="006E5D70"/>
    <w:rsid w:val="006E67DC"/>
    <w:rsid w:val="006E792A"/>
    <w:rsid w:val="006F0021"/>
    <w:rsid w:val="006F156C"/>
    <w:rsid w:val="006F213B"/>
    <w:rsid w:val="006F230D"/>
    <w:rsid w:val="006F2848"/>
    <w:rsid w:val="006F2CE4"/>
    <w:rsid w:val="006F2ED0"/>
    <w:rsid w:val="006F318B"/>
    <w:rsid w:val="006F4099"/>
    <w:rsid w:val="006F42A5"/>
    <w:rsid w:val="006F4537"/>
    <w:rsid w:val="006F4D7F"/>
    <w:rsid w:val="006F5460"/>
    <w:rsid w:val="006F54C7"/>
    <w:rsid w:val="006F57A2"/>
    <w:rsid w:val="006F6469"/>
    <w:rsid w:val="006F6923"/>
    <w:rsid w:val="006F6CC7"/>
    <w:rsid w:val="0070101B"/>
    <w:rsid w:val="0070232C"/>
    <w:rsid w:val="007027E9"/>
    <w:rsid w:val="007030BE"/>
    <w:rsid w:val="00703B26"/>
    <w:rsid w:val="00703CC4"/>
    <w:rsid w:val="007044DA"/>
    <w:rsid w:val="00704D4C"/>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17009"/>
    <w:rsid w:val="00717CC4"/>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622D"/>
    <w:rsid w:val="00737A6F"/>
    <w:rsid w:val="00740148"/>
    <w:rsid w:val="007406E8"/>
    <w:rsid w:val="00740DDC"/>
    <w:rsid w:val="00741E08"/>
    <w:rsid w:val="00742887"/>
    <w:rsid w:val="00742D31"/>
    <w:rsid w:val="00743DCE"/>
    <w:rsid w:val="007459B4"/>
    <w:rsid w:val="0074629E"/>
    <w:rsid w:val="0075078E"/>
    <w:rsid w:val="0075280A"/>
    <w:rsid w:val="00752C84"/>
    <w:rsid w:val="00753161"/>
    <w:rsid w:val="00754471"/>
    <w:rsid w:val="007549DA"/>
    <w:rsid w:val="007554E9"/>
    <w:rsid w:val="007558B3"/>
    <w:rsid w:val="00756870"/>
    <w:rsid w:val="007577BA"/>
    <w:rsid w:val="00760C35"/>
    <w:rsid w:val="00760FB5"/>
    <w:rsid w:val="007612B0"/>
    <w:rsid w:val="00762E55"/>
    <w:rsid w:val="0076310C"/>
    <w:rsid w:val="00764A6D"/>
    <w:rsid w:val="00764FAA"/>
    <w:rsid w:val="0076657A"/>
    <w:rsid w:val="00767F9A"/>
    <w:rsid w:val="00770462"/>
    <w:rsid w:val="0077201D"/>
    <w:rsid w:val="00772172"/>
    <w:rsid w:val="00773AF7"/>
    <w:rsid w:val="00773F59"/>
    <w:rsid w:val="00774805"/>
    <w:rsid w:val="00775A4A"/>
    <w:rsid w:val="00775D24"/>
    <w:rsid w:val="00775E58"/>
    <w:rsid w:val="007764D5"/>
    <w:rsid w:val="007773F7"/>
    <w:rsid w:val="00777D3E"/>
    <w:rsid w:val="0078036E"/>
    <w:rsid w:val="00782B39"/>
    <w:rsid w:val="00783A6F"/>
    <w:rsid w:val="00784AE4"/>
    <w:rsid w:val="007855FE"/>
    <w:rsid w:val="0078733C"/>
    <w:rsid w:val="00790416"/>
    <w:rsid w:val="00790E8E"/>
    <w:rsid w:val="00791367"/>
    <w:rsid w:val="0079188B"/>
    <w:rsid w:val="00791A36"/>
    <w:rsid w:val="007921AE"/>
    <w:rsid w:val="00792870"/>
    <w:rsid w:val="00792F8F"/>
    <w:rsid w:val="007933BD"/>
    <w:rsid w:val="00794E7D"/>
    <w:rsid w:val="00795103"/>
    <w:rsid w:val="00795B53"/>
    <w:rsid w:val="00795DCE"/>
    <w:rsid w:val="00796421"/>
    <w:rsid w:val="00796713"/>
    <w:rsid w:val="0079698C"/>
    <w:rsid w:val="007A0556"/>
    <w:rsid w:val="007A1C9C"/>
    <w:rsid w:val="007A1D89"/>
    <w:rsid w:val="007A1D96"/>
    <w:rsid w:val="007A1FD4"/>
    <w:rsid w:val="007A2083"/>
    <w:rsid w:val="007A35DC"/>
    <w:rsid w:val="007A4F62"/>
    <w:rsid w:val="007A506B"/>
    <w:rsid w:val="007A5827"/>
    <w:rsid w:val="007A5A03"/>
    <w:rsid w:val="007A6090"/>
    <w:rsid w:val="007A6A56"/>
    <w:rsid w:val="007A703C"/>
    <w:rsid w:val="007B01F5"/>
    <w:rsid w:val="007B0573"/>
    <w:rsid w:val="007B0A48"/>
    <w:rsid w:val="007B0DB0"/>
    <w:rsid w:val="007B2E2D"/>
    <w:rsid w:val="007B42BB"/>
    <w:rsid w:val="007B44EC"/>
    <w:rsid w:val="007B671F"/>
    <w:rsid w:val="007B736A"/>
    <w:rsid w:val="007B7877"/>
    <w:rsid w:val="007C0BDD"/>
    <w:rsid w:val="007C11BC"/>
    <w:rsid w:val="007C17B0"/>
    <w:rsid w:val="007C2A0D"/>
    <w:rsid w:val="007C311B"/>
    <w:rsid w:val="007C4C91"/>
    <w:rsid w:val="007C55A4"/>
    <w:rsid w:val="007C5960"/>
    <w:rsid w:val="007C5997"/>
    <w:rsid w:val="007C6B0A"/>
    <w:rsid w:val="007C6E36"/>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C17"/>
    <w:rsid w:val="007E63F2"/>
    <w:rsid w:val="007E6E21"/>
    <w:rsid w:val="007E7945"/>
    <w:rsid w:val="007F189C"/>
    <w:rsid w:val="007F3C08"/>
    <w:rsid w:val="007F694B"/>
    <w:rsid w:val="007F6C69"/>
    <w:rsid w:val="007F71F8"/>
    <w:rsid w:val="007F7444"/>
    <w:rsid w:val="00800069"/>
    <w:rsid w:val="00800D7A"/>
    <w:rsid w:val="00800F92"/>
    <w:rsid w:val="0080128C"/>
    <w:rsid w:val="008014E0"/>
    <w:rsid w:val="00801928"/>
    <w:rsid w:val="008019E3"/>
    <w:rsid w:val="00801F55"/>
    <w:rsid w:val="00801FE1"/>
    <w:rsid w:val="008023AE"/>
    <w:rsid w:val="00802680"/>
    <w:rsid w:val="008040EC"/>
    <w:rsid w:val="008053F9"/>
    <w:rsid w:val="00805F9D"/>
    <w:rsid w:val="00806A0C"/>
    <w:rsid w:val="00806B40"/>
    <w:rsid w:val="00807E19"/>
    <w:rsid w:val="00810048"/>
    <w:rsid w:val="0081053A"/>
    <w:rsid w:val="0081135F"/>
    <w:rsid w:val="00811555"/>
    <w:rsid w:val="008119D3"/>
    <w:rsid w:val="00811C88"/>
    <w:rsid w:val="00812DD1"/>
    <w:rsid w:val="0081370B"/>
    <w:rsid w:val="0081394F"/>
    <w:rsid w:val="00813A13"/>
    <w:rsid w:val="008153E1"/>
    <w:rsid w:val="00816F50"/>
    <w:rsid w:val="00817EF5"/>
    <w:rsid w:val="00820C3B"/>
    <w:rsid w:val="008232D1"/>
    <w:rsid w:val="008234A3"/>
    <w:rsid w:val="008239EC"/>
    <w:rsid w:val="00825277"/>
    <w:rsid w:val="008255C3"/>
    <w:rsid w:val="0082602E"/>
    <w:rsid w:val="0082657A"/>
    <w:rsid w:val="008268CA"/>
    <w:rsid w:val="00826D39"/>
    <w:rsid w:val="008274C0"/>
    <w:rsid w:val="008275BD"/>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2565"/>
    <w:rsid w:val="0084269B"/>
    <w:rsid w:val="008433CA"/>
    <w:rsid w:val="008434BE"/>
    <w:rsid w:val="00844482"/>
    <w:rsid w:val="00844A5A"/>
    <w:rsid w:val="00845088"/>
    <w:rsid w:val="00845E15"/>
    <w:rsid w:val="008462FE"/>
    <w:rsid w:val="00846819"/>
    <w:rsid w:val="00846C63"/>
    <w:rsid w:val="008475A7"/>
    <w:rsid w:val="00847C46"/>
    <w:rsid w:val="0085094C"/>
    <w:rsid w:val="008514A8"/>
    <w:rsid w:val="008517B0"/>
    <w:rsid w:val="008517CC"/>
    <w:rsid w:val="00852D43"/>
    <w:rsid w:val="00852DF5"/>
    <w:rsid w:val="00853B37"/>
    <w:rsid w:val="00854076"/>
    <w:rsid w:val="00854475"/>
    <w:rsid w:val="0085487A"/>
    <w:rsid w:val="008553A2"/>
    <w:rsid w:val="008559C0"/>
    <w:rsid w:val="0085650A"/>
    <w:rsid w:val="00856D39"/>
    <w:rsid w:val="00860031"/>
    <w:rsid w:val="008603CF"/>
    <w:rsid w:val="00860A0C"/>
    <w:rsid w:val="00860EEF"/>
    <w:rsid w:val="00861085"/>
    <w:rsid w:val="00861C1E"/>
    <w:rsid w:val="008625D8"/>
    <w:rsid w:val="00863F99"/>
    <w:rsid w:val="00866EC9"/>
    <w:rsid w:val="008672F9"/>
    <w:rsid w:val="00867778"/>
    <w:rsid w:val="00871C03"/>
    <w:rsid w:val="00872240"/>
    <w:rsid w:val="00872297"/>
    <w:rsid w:val="0087356E"/>
    <w:rsid w:val="008736DC"/>
    <w:rsid w:val="008737C2"/>
    <w:rsid w:val="00874842"/>
    <w:rsid w:val="0087643F"/>
    <w:rsid w:val="0087644A"/>
    <w:rsid w:val="008766FC"/>
    <w:rsid w:val="008773E5"/>
    <w:rsid w:val="008777CF"/>
    <w:rsid w:val="008801CD"/>
    <w:rsid w:val="00880DCB"/>
    <w:rsid w:val="00880E3B"/>
    <w:rsid w:val="008814E3"/>
    <w:rsid w:val="00881A1F"/>
    <w:rsid w:val="0088243E"/>
    <w:rsid w:val="00883E11"/>
    <w:rsid w:val="00883F17"/>
    <w:rsid w:val="00884A83"/>
    <w:rsid w:val="00886A5C"/>
    <w:rsid w:val="00887966"/>
    <w:rsid w:val="0089119D"/>
    <w:rsid w:val="00891CF0"/>
    <w:rsid w:val="008921AA"/>
    <w:rsid w:val="008933FC"/>
    <w:rsid w:val="00893E0C"/>
    <w:rsid w:val="0089413C"/>
    <w:rsid w:val="00894599"/>
    <w:rsid w:val="00895ADF"/>
    <w:rsid w:val="00895D3F"/>
    <w:rsid w:val="00896070"/>
    <w:rsid w:val="00896D67"/>
    <w:rsid w:val="00896F31"/>
    <w:rsid w:val="008977EB"/>
    <w:rsid w:val="00897D42"/>
    <w:rsid w:val="008A042F"/>
    <w:rsid w:val="008A1B4B"/>
    <w:rsid w:val="008A26C1"/>
    <w:rsid w:val="008A35D4"/>
    <w:rsid w:val="008A389D"/>
    <w:rsid w:val="008A40A9"/>
    <w:rsid w:val="008A4330"/>
    <w:rsid w:val="008A49DA"/>
    <w:rsid w:val="008A5277"/>
    <w:rsid w:val="008A660C"/>
    <w:rsid w:val="008A6ACF"/>
    <w:rsid w:val="008A6CD3"/>
    <w:rsid w:val="008A7316"/>
    <w:rsid w:val="008A7960"/>
    <w:rsid w:val="008B05B9"/>
    <w:rsid w:val="008B1BD7"/>
    <w:rsid w:val="008B38B2"/>
    <w:rsid w:val="008B4234"/>
    <w:rsid w:val="008B50BD"/>
    <w:rsid w:val="008B54AA"/>
    <w:rsid w:val="008B5C45"/>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60B"/>
    <w:rsid w:val="008D16C2"/>
    <w:rsid w:val="008D3FB3"/>
    <w:rsid w:val="008D55A6"/>
    <w:rsid w:val="008D7436"/>
    <w:rsid w:val="008D7C46"/>
    <w:rsid w:val="008E1B6C"/>
    <w:rsid w:val="008E1E23"/>
    <w:rsid w:val="008E2AE9"/>
    <w:rsid w:val="008E3573"/>
    <w:rsid w:val="008E374F"/>
    <w:rsid w:val="008E43D5"/>
    <w:rsid w:val="008E45A7"/>
    <w:rsid w:val="008E4F3A"/>
    <w:rsid w:val="008E7CE3"/>
    <w:rsid w:val="008F007C"/>
    <w:rsid w:val="008F1997"/>
    <w:rsid w:val="008F2B47"/>
    <w:rsid w:val="008F522B"/>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37F"/>
    <w:rsid w:val="0090779F"/>
    <w:rsid w:val="009079F8"/>
    <w:rsid w:val="00907F8D"/>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E82"/>
    <w:rsid w:val="0092228B"/>
    <w:rsid w:val="00922A85"/>
    <w:rsid w:val="0092328A"/>
    <w:rsid w:val="00923D41"/>
    <w:rsid w:val="00924745"/>
    <w:rsid w:val="009255C4"/>
    <w:rsid w:val="00926847"/>
    <w:rsid w:val="00927DAB"/>
    <w:rsid w:val="00927F58"/>
    <w:rsid w:val="009322B6"/>
    <w:rsid w:val="00932E97"/>
    <w:rsid w:val="0093305A"/>
    <w:rsid w:val="009338BF"/>
    <w:rsid w:val="00933E6C"/>
    <w:rsid w:val="00935668"/>
    <w:rsid w:val="009361CB"/>
    <w:rsid w:val="00937424"/>
    <w:rsid w:val="0093757E"/>
    <w:rsid w:val="00937D6C"/>
    <w:rsid w:val="00940933"/>
    <w:rsid w:val="00943848"/>
    <w:rsid w:val="00943BA0"/>
    <w:rsid w:val="00945914"/>
    <w:rsid w:val="00945AD7"/>
    <w:rsid w:val="009460D3"/>
    <w:rsid w:val="009465F6"/>
    <w:rsid w:val="00946B9C"/>
    <w:rsid w:val="0094704E"/>
    <w:rsid w:val="00947133"/>
    <w:rsid w:val="009474FC"/>
    <w:rsid w:val="00947986"/>
    <w:rsid w:val="009500CB"/>
    <w:rsid w:val="00950748"/>
    <w:rsid w:val="00950781"/>
    <w:rsid w:val="009516D7"/>
    <w:rsid w:val="00951C9F"/>
    <w:rsid w:val="00951FEA"/>
    <w:rsid w:val="0095466D"/>
    <w:rsid w:val="00954921"/>
    <w:rsid w:val="009549C3"/>
    <w:rsid w:val="0095658C"/>
    <w:rsid w:val="00957672"/>
    <w:rsid w:val="00957E95"/>
    <w:rsid w:val="009602CC"/>
    <w:rsid w:val="009619BC"/>
    <w:rsid w:val="00961A65"/>
    <w:rsid w:val="00961E77"/>
    <w:rsid w:val="0096281A"/>
    <w:rsid w:val="00962F0A"/>
    <w:rsid w:val="00965780"/>
    <w:rsid w:val="00965B65"/>
    <w:rsid w:val="0096655E"/>
    <w:rsid w:val="009669D1"/>
    <w:rsid w:val="00966E37"/>
    <w:rsid w:val="009678C8"/>
    <w:rsid w:val="00971187"/>
    <w:rsid w:val="00971443"/>
    <w:rsid w:val="00971466"/>
    <w:rsid w:val="00971ABF"/>
    <w:rsid w:val="00971D72"/>
    <w:rsid w:val="009721DC"/>
    <w:rsid w:val="00973F34"/>
    <w:rsid w:val="009756B4"/>
    <w:rsid w:val="00976542"/>
    <w:rsid w:val="009765AF"/>
    <w:rsid w:val="009768F9"/>
    <w:rsid w:val="00976F42"/>
    <w:rsid w:val="00980410"/>
    <w:rsid w:val="00981A28"/>
    <w:rsid w:val="00981D8A"/>
    <w:rsid w:val="0098225C"/>
    <w:rsid w:val="00982C97"/>
    <w:rsid w:val="00982DC4"/>
    <w:rsid w:val="009833CB"/>
    <w:rsid w:val="00983B3B"/>
    <w:rsid w:val="0098483B"/>
    <w:rsid w:val="00984BCA"/>
    <w:rsid w:val="00984FDC"/>
    <w:rsid w:val="009858F1"/>
    <w:rsid w:val="00985A93"/>
    <w:rsid w:val="00986AC7"/>
    <w:rsid w:val="009872A3"/>
    <w:rsid w:val="00991AAC"/>
    <w:rsid w:val="00993BF6"/>
    <w:rsid w:val="009946B9"/>
    <w:rsid w:val="009948D2"/>
    <w:rsid w:val="00996761"/>
    <w:rsid w:val="0099734F"/>
    <w:rsid w:val="00997F08"/>
    <w:rsid w:val="009A09A4"/>
    <w:rsid w:val="009A392B"/>
    <w:rsid w:val="009A3EC5"/>
    <w:rsid w:val="009A45ED"/>
    <w:rsid w:val="009A465A"/>
    <w:rsid w:val="009A517E"/>
    <w:rsid w:val="009A659A"/>
    <w:rsid w:val="009A682A"/>
    <w:rsid w:val="009A7AFD"/>
    <w:rsid w:val="009B1E2F"/>
    <w:rsid w:val="009B22E8"/>
    <w:rsid w:val="009B4530"/>
    <w:rsid w:val="009C0159"/>
    <w:rsid w:val="009C09BE"/>
    <w:rsid w:val="009C1280"/>
    <w:rsid w:val="009C19C9"/>
    <w:rsid w:val="009C1A1C"/>
    <w:rsid w:val="009C238F"/>
    <w:rsid w:val="009C27A7"/>
    <w:rsid w:val="009C2E05"/>
    <w:rsid w:val="009C2F26"/>
    <w:rsid w:val="009C43C2"/>
    <w:rsid w:val="009C6CF2"/>
    <w:rsid w:val="009C7331"/>
    <w:rsid w:val="009C762C"/>
    <w:rsid w:val="009D0160"/>
    <w:rsid w:val="009D10EF"/>
    <w:rsid w:val="009D348D"/>
    <w:rsid w:val="009D3BF7"/>
    <w:rsid w:val="009D3E3F"/>
    <w:rsid w:val="009D4825"/>
    <w:rsid w:val="009D4A7C"/>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5A"/>
    <w:rsid w:val="009E3E68"/>
    <w:rsid w:val="009E4740"/>
    <w:rsid w:val="009E6116"/>
    <w:rsid w:val="009E7626"/>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376"/>
    <w:rsid w:val="00A03A32"/>
    <w:rsid w:val="00A05BF6"/>
    <w:rsid w:val="00A06FF4"/>
    <w:rsid w:val="00A07A3F"/>
    <w:rsid w:val="00A100D7"/>
    <w:rsid w:val="00A10E75"/>
    <w:rsid w:val="00A1101F"/>
    <w:rsid w:val="00A118C6"/>
    <w:rsid w:val="00A11D69"/>
    <w:rsid w:val="00A1229E"/>
    <w:rsid w:val="00A12600"/>
    <w:rsid w:val="00A1353B"/>
    <w:rsid w:val="00A13C4D"/>
    <w:rsid w:val="00A13CD9"/>
    <w:rsid w:val="00A13D5C"/>
    <w:rsid w:val="00A15516"/>
    <w:rsid w:val="00A15B3B"/>
    <w:rsid w:val="00A160F4"/>
    <w:rsid w:val="00A16641"/>
    <w:rsid w:val="00A166C2"/>
    <w:rsid w:val="00A16A38"/>
    <w:rsid w:val="00A23821"/>
    <w:rsid w:val="00A26051"/>
    <w:rsid w:val="00A26C1B"/>
    <w:rsid w:val="00A26CFF"/>
    <w:rsid w:val="00A27104"/>
    <w:rsid w:val="00A27D48"/>
    <w:rsid w:val="00A30864"/>
    <w:rsid w:val="00A3194C"/>
    <w:rsid w:val="00A31BCF"/>
    <w:rsid w:val="00A33B80"/>
    <w:rsid w:val="00A33F8C"/>
    <w:rsid w:val="00A3434B"/>
    <w:rsid w:val="00A347E3"/>
    <w:rsid w:val="00A34F39"/>
    <w:rsid w:val="00A350A2"/>
    <w:rsid w:val="00A35A37"/>
    <w:rsid w:val="00A3687C"/>
    <w:rsid w:val="00A37016"/>
    <w:rsid w:val="00A40AE2"/>
    <w:rsid w:val="00A40F25"/>
    <w:rsid w:val="00A40F96"/>
    <w:rsid w:val="00A4167C"/>
    <w:rsid w:val="00A423C9"/>
    <w:rsid w:val="00A44DEB"/>
    <w:rsid w:val="00A44F45"/>
    <w:rsid w:val="00A458C2"/>
    <w:rsid w:val="00A46478"/>
    <w:rsid w:val="00A46F44"/>
    <w:rsid w:val="00A50E4A"/>
    <w:rsid w:val="00A51FCC"/>
    <w:rsid w:val="00A52CA6"/>
    <w:rsid w:val="00A5378E"/>
    <w:rsid w:val="00A5537E"/>
    <w:rsid w:val="00A56E1A"/>
    <w:rsid w:val="00A570EA"/>
    <w:rsid w:val="00A574FE"/>
    <w:rsid w:val="00A6058F"/>
    <w:rsid w:val="00A60B9D"/>
    <w:rsid w:val="00A60F59"/>
    <w:rsid w:val="00A62121"/>
    <w:rsid w:val="00A63736"/>
    <w:rsid w:val="00A64BD4"/>
    <w:rsid w:val="00A64E8A"/>
    <w:rsid w:val="00A64F63"/>
    <w:rsid w:val="00A65E9F"/>
    <w:rsid w:val="00A66771"/>
    <w:rsid w:val="00A6726D"/>
    <w:rsid w:val="00A67A01"/>
    <w:rsid w:val="00A67CA6"/>
    <w:rsid w:val="00A70911"/>
    <w:rsid w:val="00A70FE0"/>
    <w:rsid w:val="00A7219D"/>
    <w:rsid w:val="00A721D8"/>
    <w:rsid w:val="00A738E0"/>
    <w:rsid w:val="00A75DA6"/>
    <w:rsid w:val="00A75EE6"/>
    <w:rsid w:val="00A76221"/>
    <w:rsid w:val="00A765FD"/>
    <w:rsid w:val="00A77595"/>
    <w:rsid w:val="00A840F4"/>
    <w:rsid w:val="00A8442A"/>
    <w:rsid w:val="00A856C9"/>
    <w:rsid w:val="00A86809"/>
    <w:rsid w:val="00A87070"/>
    <w:rsid w:val="00A872BF"/>
    <w:rsid w:val="00A87554"/>
    <w:rsid w:val="00A87A06"/>
    <w:rsid w:val="00A87ABB"/>
    <w:rsid w:val="00A90AA7"/>
    <w:rsid w:val="00A90CF5"/>
    <w:rsid w:val="00A90D2D"/>
    <w:rsid w:val="00A91D5D"/>
    <w:rsid w:val="00A9261D"/>
    <w:rsid w:val="00A94216"/>
    <w:rsid w:val="00A944B8"/>
    <w:rsid w:val="00A94A48"/>
    <w:rsid w:val="00A94F48"/>
    <w:rsid w:val="00A9508C"/>
    <w:rsid w:val="00A95A41"/>
    <w:rsid w:val="00A95B3C"/>
    <w:rsid w:val="00A961D2"/>
    <w:rsid w:val="00A96736"/>
    <w:rsid w:val="00A96A6C"/>
    <w:rsid w:val="00A96E66"/>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B5A"/>
    <w:rsid w:val="00AB2FF2"/>
    <w:rsid w:val="00AB3622"/>
    <w:rsid w:val="00AB3FA8"/>
    <w:rsid w:val="00AB466C"/>
    <w:rsid w:val="00AB47F7"/>
    <w:rsid w:val="00AB4BAE"/>
    <w:rsid w:val="00AB553B"/>
    <w:rsid w:val="00AB576E"/>
    <w:rsid w:val="00AB5AF0"/>
    <w:rsid w:val="00AB6012"/>
    <w:rsid w:val="00AB7AAD"/>
    <w:rsid w:val="00AB7E2A"/>
    <w:rsid w:val="00AC0836"/>
    <w:rsid w:val="00AC0E36"/>
    <w:rsid w:val="00AC2D23"/>
    <w:rsid w:val="00AC4276"/>
    <w:rsid w:val="00AC47A8"/>
    <w:rsid w:val="00AC4A8D"/>
    <w:rsid w:val="00AC4E1E"/>
    <w:rsid w:val="00AC6EBE"/>
    <w:rsid w:val="00AC798D"/>
    <w:rsid w:val="00AD356F"/>
    <w:rsid w:val="00AD3D3E"/>
    <w:rsid w:val="00AD3E7C"/>
    <w:rsid w:val="00AD47CA"/>
    <w:rsid w:val="00AD4B2E"/>
    <w:rsid w:val="00AD54AE"/>
    <w:rsid w:val="00AD5DAF"/>
    <w:rsid w:val="00AD658F"/>
    <w:rsid w:val="00AE16E9"/>
    <w:rsid w:val="00AE1B4B"/>
    <w:rsid w:val="00AE34BB"/>
    <w:rsid w:val="00AE3A8F"/>
    <w:rsid w:val="00AE40AC"/>
    <w:rsid w:val="00AE4604"/>
    <w:rsid w:val="00AE48AE"/>
    <w:rsid w:val="00AE58B1"/>
    <w:rsid w:val="00AE5B34"/>
    <w:rsid w:val="00AE610D"/>
    <w:rsid w:val="00AE6272"/>
    <w:rsid w:val="00AF071D"/>
    <w:rsid w:val="00AF1494"/>
    <w:rsid w:val="00AF1CD1"/>
    <w:rsid w:val="00AF1DF9"/>
    <w:rsid w:val="00AF3CD1"/>
    <w:rsid w:val="00AF3E7A"/>
    <w:rsid w:val="00AF44D3"/>
    <w:rsid w:val="00AF4534"/>
    <w:rsid w:val="00AF4661"/>
    <w:rsid w:val="00AF480F"/>
    <w:rsid w:val="00AF501C"/>
    <w:rsid w:val="00AF740F"/>
    <w:rsid w:val="00B02459"/>
    <w:rsid w:val="00B024C6"/>
    <w:rsid w:val="00B0280F"/>
    <w:rsid w:val="00B02AD9"/>
    <w:rsid w:val="00B03290"/>
    <w:rsid w:val="00B039C9"/>
    <w:rsid w:val="00B0481E"/>
    <w:rsid w:val="00B0577A"/>
    <w:rsid w:val="00B060DE"/>
    <w:rsid w:val="00B065A5"/>
    <w:rsid w:val="00B06BFB"/>
    <w:rsid w:val="00B06F6F"/>
    <w:rsid w:val="00B0757E"/>
    <w:rsid w:val="00B07A10"/>
    <w:rsid w:val="00B11782"/>
    <w:rsid w:val="00B11F52"/>
    <w:rsid w:val="00B13024"/>
    <w:rsid w:val="00B13E1F"/>
    <w:rsid w:val="00B13E32"/>
    <w:rsid w:val="00B147F0"/>
    <w:rsid w:val="00B16109"/>
    <w:rsid w:val="00B17057"/>
    <w:rsid w:val="00B173BD"/>
    <w:rsid w:val="00B20232"/>
    <w:rsid w:val="00B202DF"/>
    <w:rsid w:val="00B21800"/>
    <w:rsid w:val="00B22617"/>
    <w:rsid w:val="00B22F6C"/>
    <w:rsid w:val="00B23A20"/>
    <w:rsid w:val="00B23ECD"/>
    <w:rsid w:val="00B24815"/>
    <w:rsid w:val="00B24CC2"/>
    <w:rsid w:val="00B26F4B"/>
    <w:rsid w:val="00B27145"/>
    <w:rsid w:val="00B31218"/>
    <w:rsid w:val="00B33134"/>
    <w:rsid w:val="00B3341C"/>
    <w:rsid w:val="00B35C60"/>
    <w:rsid w:val="00B371AE"/>
    <w:rsid w:val="00B379DB"/>
    <w:rsid w:val="00B400A6"/>
    <w:rsid w:val="00B405E2"/>
    <w:rsid w:val="00B40A9E"/>
    <w:rsid w:val="00B42526"/>
    <w:rsid w:val="00B42DCF"/>
    <w:rsid w:val="00B42EA7"/>
    <w:rsid w:val="00B433AF"/>
    <w:rsid w:val="00B439CD"/>
    <w:rsid w:val="00B44638"/>
    <w:rsid w:val="00B44AF6"/>
    <w:rsid w:val="00B44F28"/>
    <w:rsid w:val="00B45766"/>
    <w:rsid w:val="00B45A78"/>
    <w:rsid w:val="00B46258"/>
    <w:rsid w:val="00B462A3"/>
    <w:rsid w:val="00B463E6"/>
    <w:rsid w:val="00B47607"/>
    <w:rsid w:val="00B4771E"/>
    <w:rsid w:val="00B500F0"/>
    <w:rsid w:val="00B50784"/>
    <w:rsid w:val="00B50E28"/>
    <w:rsid w:val="00B51679"/>
    <w:rsid w:val="00B517E6"/>
    <w:rsid w:val="00B530FF"/>
    <w:rsid w:val="00B54FB9"/>
    <w:rsid w:val="00B5520D"/>
    <w:rsid w:val="00B5564E"/>
    <w:rsid w:val="00B5658C"/>
    <w:rsid w:val="00B56CBD"/>
    <w:rsid w:val="00B56E6F"/>
    <w:rsid w:val="00B57A85"/>
    <w:rsid w:val="00B605C7"/>
    <w:rsid w:val="00B60C9F"/>
    <w:rsid w:val="00B615E7"/>
    <w:rsid w:val="00B61CA1"/>
    <w:rsid w:val="00B626E6"/>
    <w:rsid w:val="00B632D2"/>
    <w:rsid w:val="00B646F6"/>
    <w:rsid w:val="00B6531A"/>
    <w:rsid w:val="00B65A04"/>
    <w:rsid w:val="00B6634E"/>
    <w:rsid w:val="00B66FB9"/>
    <w:rsid w:val="00B675B7"/>
    <w:rsid w:val="00B67B67"/>
    <w:rsid w:val="00B72D83"/>
    <w:rsid w:val="00B73740"/>
    <w:rsid w:val="00B74343"/>
    <w:rsid w:val="00B7647A"/>
    <w:rsid w:val="00B77A95"/>
    <w:rsid w:val="00B80212"/>
    <w:rsid w:val="00B80928"/>
    <w:rsid w:val="00B80D74"/>
    <w:rsid w:val="00B817DD"/>
    <w:rsid w:val="00B82DF8"/>
    <w:rsid w:val="00B83D4C"/>
    <w:rsid w:val="00B857B0"/>
    <w:rsid w:val="00B85DF3"/>
    <w:rsid w:val="00B860DD"/>
    <w:rsid w:val="00B8624E"/>
    <w:rsid w:val="00B866B1"/>
    <w:rsid w:val="00B879C3"/>
    <w:rsid w:val="00B90265"/>
    <w:rsid w:val="00B91DE6"/>
    <w:rsid w:val="00B9326C"/>
    <w:rsid w:val="00B939BE"/>
    <w:rsid w:val="00B94B65"/>
    <w:rsid w:val="00B956C9"/>
    <w:rsid w:val="00B95FEF"/>
    <w:rsid w:val="00B96F58"/>
    <w:rsid w:val="00B9784A"/>
    <w:rsid w:val="00B97B65"/>
    <w:rsid w:val="00BA12CC"/>
    <w:rsid w:val="00BA157B"/>
    <w:rsid w:val="00BA2127"/>
    <w:rsid w:val="00BA2303"/>
    <w:rsid w:val="00BA2CB4"/>
    <w:rsid w:val="00BA30BE"/>
    <w:rsid w:val="00BA3337"/>
    <w:rsid w:val="00BA3383"/>
    <w:rsid w:val="00BA632B"/>
    <w:rsid w:val="00BA6F80"/>
    <w:rsid w:val="00BA77BB"/>
    <w:rsid w:val="00BA7E77"/>
    <w:rsid w:val="00BB0534"/>
    <w:rsid w:val="00BB09C5"/>
    <w:rsid w:val="00BB13A7"/>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37A"/>
    <w:rsid w:val="00BE068F"/>
    <w:rsid w:val="00BE1016"/>
    <w:rsid w:val="00BE1936"/>
    <w:rsid w:val="00BE4D78"/>
    <w:rsid w:val="00BE547D"/>
    <w:rsid w:val="00BE549C"/>
    <w:rsid w:val="00BE5963"/>
    <w:rsid w:val="00BE5FF8"/>
    <w:rsid w:val="00BE78A5"/>
    <w:rsid w:val="00BF097A"/>
    <w:rsid w:val="00BF3D23"/>
    <w:rsid w:val="00BF52F5"/>
    <w:rsid w:val="00BF56C6"/>
    <w:rsid w:val="00BF6286"/>
    <w:rsid w:val="00BF6346"/>
    <w:rsid w:val="00BF66E9"/>
    <w:rsid w:val="00C016EB"/>
    <w:rsid w:val="00C02462"/>
    <w:rsid w:val="00C026E0"/>
    <w:rsid w:val="00C04C4F"/>
    <w:rsid w:val="00C0541C"/>
    <w:rsid w:val="00C05438"/>
    <w:rsid w:val="00C058F6"/>
    <w:rsid w:val="00C0594A"/>
    <w:rsid w:val="00C05E5F"/>
    <w:rsid w:val="00C06103"/>
    <w:rsid w:val="00C0642E"/>
    <w:rsid w:val="00C06993"/>
    <w:rsid w:val="00C07816"/>
    <w:rsid w:val="00C0783B"/>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1018"/>
    <w:rsid w:val="00C22D86"/>
    <w:rsid w:val="00C23590"/>
    <w:rsid w:val="00C23C5A"/>
    <w:rsid w:val="00C2538E"/>
    <w:rsid w:val="00C2605A"/>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6C4"/>
    <w:rsid w:val="00C43CF2"/>
    <w:rsid w:val="00C441ED"/>
    <w:rsid w:val="00C463E3"/>
    <w:rsid w:val="00C4706E"/>
    <w:rsid w:val="00C478A4"/>
    <w:rsid w:val="00C47DB2"/>
    <w:rsid w:val="00C50125"/>
    <w:rsid w:val="00C513FC"/>
    <w:rsid w:val="00C5140B"/>
    <w:rsid w:val="00C51918"/>
    <w:rsid w:val="00C51C95"/>
    <w:rsid w:val="00C52C6C"/>
    <w:rsid w:val="00C53B5D"/>
    <w:rsid w:val="00C53EBD"/>
    <w:rsid w:val="00C54B5C"/>
    <w:rsid w:val="00C55171"/>
    <w:rsid w:val="00C559E9"/>
    <w:rsid w:val="00C600F9"/>
    <w:rsid w:val="00C6053B"/>
    <w:rsid w:val="00C60708"/>
    <w:rsid w:val="00C609B2"/>
    <w:rsid w:val="00C60C62"/>
    <w:rsid w:val="00C60E84"/>
    <w:rsid w:val="00C6183E"/>
    <w:rsid w:val="00C61AF3"/>
    <w:rsid w:val="00C61B83"/>
    <w:rsid w:val="00C63017"/>
    <w:rsid w:val="00C632EA"/>
    <w:rsid w:val="00C63669"/>
    <w:rsid w:val="00C63EAD"/>
    <w:rsid w:val="00C657D9"/>
    <w:rsid w:val="00C65A3D"/>
    <w:rsid w:val="00C65FA9"/>
    <w:rsid w:val="00C661B3"/>
    <w:rsid w:val="00C66BA6"/>
    <w:rsid w:val="00C66F4B"/>
    <w:rsid w:val="00C6775D"/>
    <w:rsid w:val="00C702E3"/>
    <w:rsid w:val="00C70950"/>
    <w:rsid w:val="00C70CD8"/>
    <w:rsid w:val="00C71B36"/>
    <w:rsid w:val="00C72132"/>
    <w:rsid w:val="00C74346"/>
    <w:rsid w:val="00C74ACE"/>
    <w:rsid w:val="00C75BE6"/>
    <w:rsid w:val="00C763A0"/>
    <w:rsid w:val="00C76719"/>
    <w:rsid w:val="00C779EC"/>
    <w:rsid w:val="00C80234"/>
    <w:rsid w:val="00C803EC"/>
    <w:rsid w:val="00C805C8"/>
    <w:rsid w:val="00C80A19"/>
    <w:rsid w:val="00C80B5F"/>
    <w:rsid w:val="00C80DE4"/>
    <w:rsid w:val="00C81C77"/>
    <w:rsid w:val="00C82484"/>
    <w:rsid w:val="00C82551"/>
    <w:rsid w:val="00C82BFF"/>
    <w:rsid w:val="00C82F0F"/>
    <w:rsid w:val="00C83B4C"/>
    <w:rsid w:val="00C8461E"/>
    <w:rsid w:val="00C84743"/>
    <w:rsid w:val="00C8482D"/>
    <w:rsid w:val="00C85C60"/>
    <w:rsid w:val="00C86540"/>
    <w:rsid w:val="00C900A1"/>
    <w:rsid w:val="00C90A1C"/>
    <w:rsid w:val="00C910C3"/>
    <w:rsid w:val="00C9433D"/>
    <w:rsid w:val="00C9482F"/>
    <w:rsid w:val="00C964F4"/>
    <w:rsid w:val="00C968D8"/>
    <w:rsid w:val="00C96A07"/>
    <w:rsid w:val="00C97421"/>
    <w:rsid w:val="00CA002F"/>
    <w:rsid w:val="00CA0AD7"/>
    <w:rsid w:val="00CA1260"/>
    <w:rsid w:val="00CA1F25"/>
    <w:rsid w:val="00CA3A40"/>
    <w:rsid w:val="00CA4092"/>
    <w:rsid w:val="00CA453F"/>
    <w:rsid w:val="00CA458D"/>
    <w:rsid w:val="00CA577F"/>
    <w:rsid w:val="00CA603B"/>
    <w:rsid w:val="00CA75C6"/>
    <w:rsid w:val="00CA7C4F"/>
    <w:rsid w:val="00CB107A"/>
    <w:rsid w:val="00CB258C"/>
    <w:rsid w:val="00CC02D0"/>
    <w:rsid w:val="00CC1039"/>
    <w:rsid w:val="00CC28FB"/>
    <w:rsid w:val="00CC30D1"/>
    <w:rsid w:val="00CC37E1"/>
    <w:rsid w:val="00CC39E5"/>
    <w:rsid w:val="00CC3B5B"/>
    <w:rsid w:val="00CC427A"/>
    <w:rsid w:val="00CC4676"/>
    <w:rsid w:val="00CC47B0"/>
    <w:rsid w:val="00CC515C"/>
    <w:rsid w:val="00CC5DF3"/>
    <w:rsid w:val="00CC6054"/>
    <w:rsid w:val="00CC6348"/>
    <w:rsid w:val="00CC651B"/>
    <w:rsid w:val="00CD005D"/>
    <w:rsid w:val="00CD1D59"/>
    <w:rsid w:val="00CD3200"/>
    <w:rsid w:val="00CD4C2D"/>
    <w:rsid w:val="00CD4C74"/>
    <w:rsid w:val="00CD643E"/>
    <w:rsid w:val="00CD6808"/>
    <w:rsid w:val="00CD7DB6"/>
    <w:rsid w:val="00CE0583"/>
    <w:rsid w:val="00CE05CC"/>
    <w:rsid w:val="00CE0DF9"/>
    <w:rsid w:val="00CE0E45"/>
    <w:rsid w:val="00CE15C0"/>
    <w:rsid w:val="00CE1850"/>
    <w:rsid w:val="00CE1B91"/>
    <w:rsid w:val="00CE2E1D"/>
    <w:rsid w:val="00CE3D00"/>
    <w:rsid w:val="00CE3EC5"/>
    <w:rsid w:val="00CE4302"/>
    <w:rsid w:val="00CE4418"/>
    <w:rsid w:val="00CE60CE"/>
    <w:rsid w:val="00CE6A3C"/>
    <w:rsid w:val="00CF0CDA"/>
    <w:rsid w:val="00CF148F"/>
    <w:rsid w:val="00CF1BF4"/>
    <w:rsid w:val="00CF3702"/>
    <w:rsid w:val="00CF4E38"/>
    <w:rsid w:val="00CF525F"/>
    <w:rsid w:val="00CF58F3"/>
    <w:rsid w:val="00CF6548"/>
    <w:rsid w:val="00CF728E"/>
    <w:rsid w:val="00CF76D5"/>
    <w:rsid w:val="00CF7FB9"/>
    <w:rsid w:val="00D01756"/>
    <w:rsid w:val="00D01A2F"/>
    <w:rsid w:val="00D0274A"/>
    <w:rsid w:val="00D02AFD"/>
    <w:rsid w:val="00D038BE"/>
    <w:rsid w:val="00D0419A"/>
    <w:rsid w:val="00D057FF"/>
    <w:rsid w:val="00D05B99"/>
    <w:rsid w:val="00D05BCF"/>
    <w:rsid w:val="00D070C0"/>
    <w:rsid w:val="00D0728C"/>
    <w:rsid w:val="00D0774A"/>
    <w:rsid w:val="00D07BD9"/>
    <w:rsid w:val="00D1006C"/>
    <w:rsid w:val="00D11FE3"/>
    <w:rsid w:val="00D122C1"/>
    <w:rsid w:val="00D12585"/>
    <w:rsid w:val="00D14ABA"/>
    <w:rsid w:val="00D14B79"/>
    <w:rsid w:val="00D15A42"/>
    <w:rsid w:val="00D16061"/>
    <w:rsid w:val="00D16861"/>
    <w:rsid w:val="00D170E2"/>
    <w:rsid w:val="00D17977"/>
    <w:rsid w:val="00D17B07"/>
    <w:rsid w:val="00D2015F"/>
    <w:rsid w:val="00D207B8"/>
    <w:rsid w:val="00D20B4E"/>
    <w:rsid w:val="00D215F1"/>
    <w:rsid w:val="00D21863"/>
    <w:rsid w:val="00D2267A"/>
    <w:rsid w:val="00D23CE3"/>
    <w:rsid w:val="00D243F3"/>
    <w:rsid w:val="00D24667"/>
    <w:rsid w:val="00D250E5"/>
    <w:rsid w:val="00D27F23"/>
    <w:rsid w:val="00D3120D"/>
    <w:rsid w:val="00D32467"/>
    <w:rsid w:val="00D329EF"/>
    <w:rsid w:val="00D3312D"/>
    <w:rsid w:val="00D338DA"/>
    <w:rsid w:val="00D338E1"/>
    <w:rsid w:val="00D368B6"/>
    <w:rsid w:val="00D36A40"/>
    <w:rsid w:val="00D37134"/>
    <w:rsid w:val="00D37365"/>
    <w:rsid w:val="00D374C2"/>
    <w:rsid w:val="00D40C19"/>
    <w:rsid w:val="00D42F5A"/>
    <w:rsid w:val="00D44A4E"/>
    <w:rsid w:val="00D44DA4"/>
    <w:rsid w:val="00D44E82"/>
    <w:rsid w:val="00D44F37"/>
    <w:rsid w:val="00D45057"/>
    <w:rsid w:val="00D500B0"/>
    <w:rsid w:val="00D522D8"/>
    <w:rsid w:val="00D539EE"/>
    <w:rsid w:val="00D53DE9"/>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60E67"/>
    <w:rsid w:val="00D61BE8"/>
    <w:rsid w:val="00D61EB3"/>
    <w:rsid w:val="00D6214A"/>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8E"/>
    <w:rsid w:val="00D70E3C"/>
    <w:rsid w:val="00D71317"/>
    <w:rsid w:val="00D71B20"/>
    <w:rsid w:val="00D71D8F"/>
    <w:rsid w:val="00D72240"/>
    <w:rsid w:val="00D72699"/>
    <w:rsid w:val="00D76160"/>
    <w:rsid w:val="00D7784C"/>
    <w:rsid w:val="00D77F33"/>
    <w:rsid w:val="00D82517"/>
    <w:rsid w:val="00D82DC3"/>
    <w:rsid w:val="00D82F60"/>
    <w:rsid w:val="00D83204"/>
    <w:rsid w:val="00D839B3"/>
    <w:rsid w:val="00D84B71"/>
    <w:rsid w:val="00D85254"/>
    <w:rsid w:val="00D8539A"/>
    <w:rsid w:val="00D858AC"/>
    <w:rsid w:val="00D85E09"/>
    <w:rsid w:val="00D85F80"/>
    <w:rsid w:val="00D8666D"/>
    <w:rsid w:val="00D86BBC"/>
    <w:rsid w:val="00D86DF7"/>
    <w:rsid w:val="00D876D7"/>
    <w:rsid w:val="00D87EA8"/>
    <w:rsid w:val="00D916EB"/>
    <w:rsid w:val="00D9246E"/>
    <w:rsid w:val="00D92D2C"/>
    <w:rsid w:val="00D92DBF"/>
    <w:rsid w:val="00D9309C"/>
    <w:rsid w:val="00D93F45"/>
    <w:rsid w:val="00D943E6"/>
    <w:rsid w:val="00D959F7"/>
    <w:rsid w:val="00D96699"/>
    <w:rsid w:val="00D966C9"/>
    <w:rsid w:val="00D974A5"/>
    <w:rsid w:val="00D97B0B"/>
    <w:rsid w:val="00D97B4F"/>
    <w:rsid w:val="00D97CCC"/>
    <w:rsid w:val="00DA0231"/>
    <w:rsid w:val="00DA11C4"/>
    <w:rsid w:val="00DA12E9"/>
    <w:rsid w:val="00DA1A26"/>
    <w:rsid w:val="00DA1FDB"/>
    <w:rsid w:val="00DA2B63"/>
    <w:rsid w:val="00DA4258"/>
    <w:rsid w:val="00DA4419"/>
    <w:rsid w:val="00DA48C4"/>
    <w:rsid w:val="00DA48E7"/>
    <w:rsid w:val="00DA6ECA"/>
    <w:rsid w:val="00DA750C"/>
    <w:rsid w:val="00DA7CAD"/>
    <w:rsid w:val="00DB04DE"/>
    <w:rsid w:val="00DB1A89"/>
    <w:rsid w:val="00DB344B"/>
    <w:rsid w:val="00DB36A4"/>
    <w:rsid w:val="00DB3D15"/>
    <w:rsid w:val="00DB43AB"/>
    <w:rsid w:val="00DB5B85"/>
    <w:rsid w:val="00DB5BD6"/>
    <w:rsid w:val="00DB6636"/>
    <w:rsid w:val="00DB71D0"/>
    <w:rsid w:val="00DB7D89"/>
    <w:rsid w:val="00DB7F09"/>
    <w:rsid w:val="00DC0637"/>
    <w:rsid w:val="00DC0C86"/>
    <w:rsid w:val="00DC1348"/>
    <w:rsid w:val="00DC3CF7"/>
    <w:rsid w:val="00DC3DCD"/>
    <w:rsid w:val="00DC404D"/>
    <w:rsid w:val="00DC5672"/>
    <w:rsid w:val="00DC58EA"/>
    <w:rsid w:val="00DC6A51"/>
    <w:rsid w:val="00DC7007"/>
    <w:rsid w:val="00DC7F0F"/>
    <w:rsid w:val="00DD030D"/>
    <w:rsid w:val="00DD0584"/>
    <w:rsid w:val="00DD1336"/>
    <w:rsid w:val="00DD1B4A"/>
    <w:rsid w:val="00DD27FC"/>
    <w:rsid w:val="00DD2840"/>
    <w:rsid w:val="00DD295E"/>
    <w:rsid w:val="00DD3A24"/>
    <w:rsid w:val="00DD538D"/>
    <w:rsid w:val="00DD59EB"/>
    <w:rsid w:val="00DD60B1"/>
    <w:rsid w:val="00DE0014"/>
    <w:rsid w:val="00DE0467"/>
    <w:rsid w:val="00DE1585"/>
    <w:rsid w:val="00DE1767"/>
    <w:rsid w:val="00DE21B4"/>
    <w:rsid w:val="00DE37B1"/>
    <w:rsid w:val="00DE4104"/>
    <w:rsid w:val="00DE4546"/>
    <w:rsid w:val="00DE4D50"/>
    <w:rsid w:val="00DE5046"/>
    <w:rsid w:val="00DE57AA"/>
    <w:rsid w:val="00DE5D9B"/>
    <w:rsid w:val="00DE62D9"/>
    <w:rsid w:val="00DE6F0A"/>
    <w:rsid w:val="00DE7DF5"/>
    <w:rsid w:val="00DF034A"/>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535E"/>
    <w:rsid w:val="00E05CB5"/>
    <w:rsid w:val="00E06944"/>
    <w:rsid w:val="00E07005"/>
    <w:rsid w:val="00E07099"/>
    <w:rsid w:val="00E07496"/>
    <w:rsid w:val="00E077F3"/>
    <w:rsid w:val="00E07D41"/>
    <w:rsid w:val="00E10F56"/>
    <w:rsid w:val="00E1189A"/>
    <w:rsid w:val="00E11C38"/>
    <w:rsid w:val="00E12C85"/>
    <w:rsid w:val="00E12F24"/>
    <w:rsid w:val="00E12F98"/>
    <w:rsid w:val="00E14817"/>
    <w:rsid w:val="00E14DB0"/>
    <w:rsid w:val="00E1546B"/>
    <w:rsid w:val="00E1610D"/>
    <w:rsid w:val="00E16560"/>
    <w:rsid w:val="00E16838"/>
    <w:rsid w:val="00E16D4F"/>
    <w:rsid w:val="00E17FE4"/>
    <w:rsid w:val="00E209E0"/>
    <w:rsid w:val="00E20B36"/>
    <w:rsid w:val="00E2131B"/>
    <w:rsid w:val="00E21452"/>
    <w:rsid w:val="00E22D9E"/>
    <w:rsid w:val="00E23433"/>
    <w:rsid w:val="00E24141"/>
    <w:rsid w:val="00E24DB7"/>
    <w:rsid w:val="00E26A62"/>
    <w:rsid w:val="00E275E7"/>
    <w:rsid w:val="00E27B38"/>
    <w:rsid w:val="00E27D07"/>
    <w:rsid w:val="00E30D2A"/>
    <w:rsid w:val="00E31164"/>
    <w:rsid w:val="00E314F3"/>
    <w:rsid w:val="00E32A64"/>
    <w:rsid w:val="00E3342D"/>
    <w:rsid w:val="00E33E76"/>
    <w:rsid w:val="00E347AC"/>
    <w:rsid w:val="00E37BFF"/>
    <w:rsid w:val="00E40784"/>
    <w:rsid w:val="00E41682"/>
    <w:rsid w:val="00E42057"/>
    <w:rsid w:val="00E45CE1"/>
    <w:rsid w:val="00E45FE0"/>
    <w:rsid w:val="00E46BB2"/>
    <w:rsid w:val="00E475A0"/>
    <w:rsid w:val="00E47E2C"/>
    <w:rsid w:val="00E47FBA"/>
    <w:rsid w:val="00E51A13"/>
    <w:rsid w:val="00E51BD3"/>
    <w:rsid w:val="00E5244E"/>
    <w:rsid w:val="00E52A20"/>
    <w:rsid w:val="00E53231"/>
    <w:rsid w:val="00E53F39"/>
    <w:rsid w:val="00E54D25"/>
    <w:rsid w:val="00E5546D"/>
    <w:rsid w:val="00E55C63"/>
    <w:rsid w:val="00E5635B"/>
    <w:rsid w:val="00E60E48"/>
    <w:rsid w:val="00E61E84"/>
    <w:rsid w:val="00E6202C"/>
    <w:rsid w:val="00E64665"/>
    <w:rsid w:val="00E64717"/>
    <w:rsid w:val="00E64AC9"/>
    <w:rsid w:val="00E65012"/>
    <w:rsid w:val="00E653E4"/>
    <w:rsid w:val="00E66605"/>
    <w:rsid w:val="00E6662B"/>
    <w:rsid w:val="00E668C5"/>
    <w:rsid w:val="00E66ECD"/>
    <w:rsid w:val="00E670FF"/>
    <w:rsid w:val="00E67448"/>
    <w:rsid w:val="00E67992"/>
    <w:rsid w:val="00E70466"/>
    <w:rsid w:val="00E70DC9"/>
    <w:rsid w:val="00E7125F"/>
    <w:rsid w:val="00E7270F"/>
    <w:rsid w:val="00E735FA"/>
    <w:rsid w:val="00E73EC2"/>
    <w:rsid w:val="00E749B0"/>
    <w:rsid w:val="00E764FE"/>
    <w:rsid w:val="00E766BB"/>
    <w:rsid w:val="00E76D49"/>
    <w:rsid w:val="00E77945"/>
    <w:rsid w:val="00E77AF3"/>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63BE"/>
    <w:rsid w:val="00EA6BB2"/>
    <w:rsid w:val="00EA6F7A"/>
    <w:rsid w:val="00EA70E8"/>
    <w:rsid w:val="00EA79E4"/>
    <w:rsid w:val="00EB10D8"/>
    <w:rsid w:val="00EB3B4E"/>
    <w:rsid w:val="00EB4715"/>
    <w:rsid w:val="00EB4BC5"/>
    <w:rsid w:val="00EB532D"/>
    <w:rsid w:val="00EB59EC"/>
    <w:rsid w:val="00EB5C29"/>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7E4"/>
    <w:rsid w:val="00EC7A59"/>
    <w:rsid w:val="00EC7A7E"/>
    <w:rsid w:val="00EC7B93"/>
    <w:rsid w:val="00ED0C87"/>
    <w:rsid w:val="00ED1634"/>
    <w:rsid w:val="00ED291B"/>
    <w:rsid w:val="00ED2EFC"/>
    <w:rsid w:val="00ED4138"/>
    <w:rsid w:val="00ED4307"/>
    <w:rsid w:val="00ED5655"/>
    <w:rsid w:val="00ED5741"/>
    <w:rsid w:val="00ED609F"/>
    <w:rsid w:val="00ED637A"/>
    <w:rsid w:val="00ED68FD"/>
    <w:rsid w:val="00ED71CF"/>
    <w:rsid w:val="00ED7818"/>
    <w:rsid w:val="00EE04F6"/>
    <w:rsid w:val="00EE2BBB"/>
    <w:rsid w:val="00EE2EFA"/>
    <w:rsid w:val="00EE39F7"/>
    <w:rsid w:val="00EE4231"/>
    <w:rsid w:val="00EE458B"/>
    <w:rsid w:val="00EE4C36"/>
    <w:rsid w:val="00EE4CE7"/>
    <w:rsid w:val="00EE4F57"/>
    <w:rsid w:val="00EE58A2"/>
    <w:rsid w:val="00EE5EB6"/>
    <w:rsid w:val="00EE65B3"/>
    <w:rsid w:val="00EE6FC8"/>
    <w:rsid w:val="00EE74D5"/>
    <w:rsid w:val="00EE7562"/>
    <w:rsid w:val="00EE7CFD"/>
    <w:rsid w:val="00EF008D"/>
    <w:rsid w:val="00EF13B4"/>
    <w:rsid w:val="00EF1D82"/>
    <w:rsid w:val="00EF1FED"/>
    <w:rsid w:val="00EF251E"/>
    <w:rsid w:val="00EF41AA"/>
    <w:rsid w:val="00EF6D41"/>
    <w:rsid w:val="00EF7C53"/>
    <w:rsid w:val="00F00273"/>
    <w:rsid w:val="00F007A1"/>
    <w:rsid w:val="00F00D85"/>
    <w:rsid w:val="00F00E5C"/>
    <w:rsid w:val="00F01E1B"/>
    <w:rsid w:val="00F01EEE"/>
    <w:rsid w:val="00F06665"/>
    <w:rsid w:val="00F06B80"/>
    <w:rsid w:val="00F073CF"/>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175CE"/>
    <w:rsid w:val="00F20553"/>
    <w:rsid w:val="00F20A07"/>
    <w:rsid w:val="00F20B88"/>
    <w:rsid w:val="00F21E30"/>
    <w:rsid w:val="00F223AC"/>
    <w:rsid w:val="00F22E3B"/>
    <w:rsid w:val="00F22EC1"/>
    <w:rsid w:val="00F23206"/>
    <w:rsid w:val="00F2356B"/>
    <w:rsid w:val="00F24B00"/>
    <w:rsid w:val="00F259EE"/>
    <w:rsid w:val="00F26320"/>
    <w:rsid w:val="00F26819"/>
    <w:rsid w:val="00F26A75"/>
    <w:rsid w:val="00F270D4"/>
    <w:rsid w:val="00F277B3"/>
    <w:rsid w:val="00F27B01"/>
    <w:rsid w:val="00F27F84"/>
    <w:rsid w:val="00F30080"/>
    <w:rsid w:val="00F300B5"/>
    <w:rsid w:val="00F31464"/>
    <w:rsid w:val="00F31658"/>
    <w:rsid w:val="00F32E9A"/>
    <w:rsid w:val="00F3363F"/>
    <w:rsid w:val="00F356E1"/>
    <w:rsid w:val="00F364E2"/>
    <w:rsid w:val="00F367DF"/>
    <w:rsid w:val="00F36D63"/>
    <w:rsid w:val="00F40567"/>
    <w:rsid w:val="00F40F98"/>
    <w:rsid w:val="00F4134D"/>
    <w:rsid w:val="00F43165"/>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1F5A"/>
    <w:rsid w:val="00F62A4B"/>
    <w:rsid w:val="00F6376D"/>
    <w:rsid w:val="00F658B9"/>
    <w:rsid w:val="00F65EE1"/>
    <w:rsid w:val="00F67F30"/>
    <w:rsid w:val="00F71D07"/>
    <w:rsid w:val="00F71D2F"/>
    <w:rsid w:val="00F72035"/>
    <w:rsid w:val="00F7247C"/>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6E98"/>
    <w:rsid w:val="00F87B98"/>
    <w:rsid w:val="00F908C7"/>
    <w:rsid w:val="00F92BDD"/>
    <w:rsid w:val="00F93135"/>
    <w:rsid w:val="00F9323B"/>
    <w:rsid w:val="00F940F1"/>
    <w:rsid w:val="00F94308"/>
    <w:rsid w:val="00F94E3B"/>
    <w:rsid w:val="00F95C0D"/>
    <w:rsid w:val="00F962CE"/>
    <w:rsid w:val="00F976E0"/>
    <w:rsid w:val="00F978CE"/>
    <w:rsid w:val="00FA1288"/>
    <w:rsid w:val="00FA1330"/>
    <w:rsid w:val="00FA2DDC"/>
    <w:rsid w:val="00FA3107"/>
    <w:rsid w:val="00FA39EB"/>
    <w:rsid w:val="00FA629C"/>
    <w:rsid w:val="00FA6A86"/>
    <w:rsid w:val="00FA7324"/>
    <w:rsid w:val="00FB07D6"/>
    <w:rsid w:val="00FB0A85"/>
    <w:rsid w:val="00FB0B01"/>
    <w:rsid w:val="00FB1AFA"/>
    <w:rsid w:val="00FB347F"/>
    <w:rsid w:val="00FB3807"/>
    <w:rsid w:val="00FB44D8"/>
    <w:rsid w:val="00FB5038"/>
    <w:rsid w:val="00FB5584"/>
    <w:rsid w:val="00FB7063"/>
    <w:rsid w:val="00FC02A0"/>
    <w:rsid w:val="00FC0CF7"/>
    <w:rsid w:val="00FC12A8"/>
    <w:rsid w:val="00FC2203"/>
    <w:rsid w:val="00FC227F"/>
    <w:rsid w:val="00FC2371"/>
    <w:rsid w:val="00FC26E0"/>
    <w:rsid w:val="00FC4966"/>
    <w:rsid w:val="00FC6F9D"/>
    <w:rsid w:val="00FC7BAE"/>
    <w:rsid w:val="00FD0790"/>
    <w:rsid w:val="00FD07E5"/>
    <w:rsid w:val="00FD1538"/>
    <w:rsid w:val="00FD19DF"/>
    <w:rsid w:val="00FD2242"/>
    <w:rsid w:val="00FD2BF4"/>
    <w:rsid w:val="00FD2D7A"/>
    <w:rsid w:val="00FD4C07"/>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E6460"/>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1B40FA"/>
    <w:pPr>
      <w:numPr>
        <w:ilvl w:val="2"/>
        <w:numId w:val="11"/>
      </w:numPr>
      <w:outlineLvl w:val="2"/>
    </w:p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4"/>
    <w:qFormat/>
    <w:rsid w:val="00717CC4"/>
    <w:pPr>
      <w:numPr>
        <w:ilvl w:val="1"/>
        <w:numId w:val="3"/>
      </w:numPr>
      <w:outlineLvl w:val="2"/>
    </w:pPr>
    <w:rPr>
      <w:rFonts w:cs="Arial"/>
      <w:b w:val="0"/>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1"/>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3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Naslovprvi">
    <w:name w:val="Naslov prvi"/>
    <w:basedOn w:val="Navaden"/>
    <w:link w:val="NaslovprviZnak"/>
    <w:qFormat/>
    <w:rsid w:val="0018163B"/>
    <w:pPr>
      <w:keepNext/>
      <w:widowControl w:val="0"/>
      <w:numPr>
        <w:numId w:val="11"/>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NaslovprviZnak">
    <w:name w:val="Naslov prvi Znak"/>
    <w:link w:val="Naslovprvi"/>
    <w:rsid w:val="0018163B"/>
    <w:rPr>
      <w:rFonts w:ascii="Arial" w:eastAsia="Times New Roman" w:hAnsi="Arial" w:cs="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autoRedefine/>
    <w:qFormat/>
    <w:rsid w:val="000523A6"/>
    <w:pPr>
      <w:ind w:left="709"/>
    </w:pPr>
    <w:rPr>
      <w:rFonts w:cs="Times New Roman"/>
      <w:b/>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523A6"/>
    <w:rPr>
      <w:rFonts w:ascii="Arial" w:eastAsia="Times New Roman" w:hAnsi="Arial"/>
      <w:b/>
    </w:rPr>
  </w:style>
  <w:style w:type="character" w:customStyle="1" w:styleId="OdstavekseznamaZnak">
    <w:name w:val="Odstavek seznama Znak"/>
    <w:aliases w:val="Liste 1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styleId="Nerazreenaomemba">
    <w:name w:val="Unresolved Mention"/>
    <w:basedOn w:val="Privzetapisavaodstavka"/>
    <w:uiPriority w:val="99"/>
    <w:semiHidden/>
    <w:unhideWhenUsed/>
    <w:rsid w:val="002F7423"/>
    <w:rPr>
      <w:color w:val="605E5C"/>
      <w:shd w:val="clear" w:color="auto" w:fill="E1DFDD"/>
    </w:rPr>
  </w:style>
  <w:style w:type="paragraph" w:styleId="NaslovTOC">
    <w:name w:val="TOC Heading"/>
    <w:basedOn w:val="Naslov1"/>
    <w:next w:val="Navaden"/>
    <w:uiPriority w:val="39"/>
    <w:unhideWhenUsed/>
    <w:qFormat/>
    <w:rsid w:val="0018163B"/>
    <w:pPr>
      <w:keepLines/>
      <w:spacing w:after="0"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customStyle="1" w:styleId="Naslov21">
    <w:name w:val="Naslov2"/>
    <w:basedOn w:val="naslov20"/>
    <w:qFormat/>
    <w:rsid w:val="00D53DE9"/>
    <w:pPr>
      <w:jc w:val="center"/>
    </w:pPr>
    <w:rPr>
      <w:rFonts w:ascii="Arial" w:hAnsi="Arial"/>
      <w:bCs w:val="0"/>
      <w:iCs/>
      <w:color w:val="auto"/>
      <w:sz w:val="24"/>
      <w:szCs w:val="24"/>
    </w:rPr>
  </w:style>
  <w:style w:type="character" w:styleId="SledenaHiperpovezava">
    <w:name w:val="FollowedHyperlink"/>
    <w:basedOn w:val="Privzetapisavaodstavka"/>
    <w:uiPriority w:val="99"/>
    <w:semiHidden/>
    <w:unhideWhenUsed/>
    <w:rsid w:val="002F0B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0591556">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5712953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00577201">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671643973">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5536298">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67164800">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883637479">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tilen.matis@sb-ms.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157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2-01-4187"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hyperlink" Target="https://evropskasredstva.si/evropska-kohezijska-politika/navodila-in-smernic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DD2CB-2388-4CB4-B644-C373897E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16088</Words>
  <Characters>91708</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107581</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2025-09-11T05:36:00Z</dcterms:created>
  <dcterms:modified xsi:type="dcterms:W3CDTF">2025-09-12T10:08:00Z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